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F1FB5D" w14:textId="66FB9FF2" w:rsidR="00FB131B" w:rsidRPr="00FB131B" w:rsidRDefault="00FB131B" w:rsidP="00FB131B">
      <w:pPr>
        <w:pStyle w:val="Tytu"/>
        <w:spacing w:before="600" w:after="480"/>
        <w:jc w:val="right"/>
        <w:rPr>
          <w:sz w:val="20"/>
        </w:rPr>
      </w:pPr>
      <w:r w:rsidRPr="00FB131B">
        <w:rPr>
          <w:sz w:val="20"/>
        </w:rPr>
        <w:t>Załącznik nr 1 do SWZ</w:t>
      </w:r>
    </w:p>
    <w:p w14:paraId="002CED60" w14:textId="3052B56C" w:rsidR="00232CBC" w:rsidRPr="00250068" w:rsidRDefault="00FB131B" w:rsidP="00FB131B">
      <w:pPr>
        <w:pStyle w:val="Tytu"/>
        <w:spacing w:before="600" w:after="480"/>
        <w:rPr>
          <w:sz w:val="22"/>
          <w:szCs w:val="22"/>
        </w:rPr>
      </w:pPr>
      <w:r>
        <w:rPr>
          <w:sz w:val="22"/>
          <w:szCs w:val="22"/>
        </w:rPr>
        <w:t>Projektowe postanowienia umowy</w:t>
      </w:r>
    </w:p>
    <w:p w14:paraId="569B2888" w14:textId="37514ECF" w:rsidR="00232CBC" w:rsidRDefault="00232CBC" w:rsidP="008B6047">
      <w:pPr>
        <w:spacing w:after="120"/>
        <w:rPr>
          <w:rFonts w:ascii="Tahoma" w:hAnsi="Tahoma" w:cs="Tahoma"/>
        </w:rPr>
      </w:pPr>
      <w:r w:rsidRPr="002023D2">
        <w:rPr>
          <w:rFonts w:ascii="Tahoma" w:hAnsi="Tahoma" w:cs="Tahoma"/>
        </w:rPr>
        <w:t>zawarta w dniu</w:t>
      </w:r>
      <w:r w:rsidRPr="002023D2">
        <w:rPr>
          <w:rFonts w:ascii="Tahoma" w:hAnsi="Tahoma" w:cs="Tahoma"/>
          <w:b/>
        </w:rPr>
        <w:t xml:space="preserve"> </w:t>
      </w:r>
      <w:r w:rsidR="00FB131B" w:rsidRPr="00FE20A6">
        <w:rPr>
          <w:rFonts w:ascii="Tahoma" w:hAnsi="Tahoma" w:cs="Tahoma"/>
          <w:bCs/>
        </w:rPr>
        <w:t>…………………………………..</w:t>
      </w:r>
      <w:r w:rsidRPr="00FE20A6">
        <w:rPr>
          <w:rFonts w:ascii="Tahoma" w:hAnsi="Tahoma" w:cs="Tahoma"/>
          <w:bCs/>
        </w:rPr>
        <w:t xml:space="preserve"> r</w:t>
      </w:r>
      <w:r w:rsidRPr="002023D2">
        <w:rPr>
          <w:rFonts w:ascii="Tahoma" w:hAnsi="Tahoma" w:cs="Tahoma"/>
          <w:b/>
        </w:rPr>
        <w:t xml:space="preserve">. </w:t>
      </w:r>
      <w:r w:rsidRPr="002023D2">
        <w:rPr>
          <w:rFonts w:ascii="Tahoma" w:hAnsi="Tahoma" w:cs="Tahoma"/>
        </w:rPr>
        <w:t>w Mszanie,</w:t>
      </w:r>
      <w:r>
        <w:rPr>
          <w:rFonts w:ascii="Tahoma" w:hAnsi="Tahoma" w:cs="Tahoma"/>
        </w:rPr>
        <w:t xml:space="preserve"> </w:t>
      </w:r>
      <w:r w:rsidRPr="002023D2">
        <w:rPr>
          <w:rFonts w:ascii="Tahoma" w:hAnsi="Tahoma" w:cs="Tahoma"/>
        </w:rPr>
        <w:t>pomiędzy</w:t>
      </w:r>
    </w:p>
    <w:p w14:paraId="196ECD24" w14:textId="77777777" w:rsidR="00232CBC" w:rsidRPr="002023D2" w:rsidRDefault="00232CBC" w:rsidP="00232CBC">
      <w:pPr>
        <w:rPr>
          <w:rFonts w:ascii="Tahoma" w:hAnsi="Tahoma" w:cs="Tahoma"/>
          <w:b/>
        </w:rPr>
      </w:pPr>
      <w:r>
        <w:rPr>
          <w:rFonts w:ascii="Tahoma" w:hAnsi="Tahoma" w:cs="Tahoma"/>
          <w:b/>
        </w:rPr>
        <w:t>Gminą Mszana</w:t>
      </w:r>
    </w:p>
    <w:p w14:paraId="4AC096E0" w14:textId="77777777" w:rsidR="00232CBC" w:rsidRPr="00FE20A6" w:rsidRDefault="00232CBC" w:rsidP="00232CBC">
      <w:pPr>
        <w:jc w:val="both"/>
        <w:rPr>
          <w:rFonts w:ascii="Tahoma" w:hAnsi="Tahoma" w:cs="Tahoma"/>
          <w:bCs/>
        </w:rPr>
      </w:pPr>
      <w:r w:rsidRPr="00FE20A6">
        <w:rPr>
          <w:rFonts w:ascii="Tahoma" w:hAnsi="Tahoma" w:cs="Tahoma"/>
          <w:bCs/>
        </w:rPr>
        <w:t>z siedzibą w 44-325 Mszana ul. 1 Maja 81</w:t>
      </w:r>
    </w:p>
    <w:p w14:paraId="5968DD13" w14:textId="77777777" w:rsidR="00232CBC" w:rsidRPr="002023D2" w:rsidRDefault="00232CBC" w:rsidP="00C04F29">
      <w:pPr>
        <w:spacing w:after="120"/>
        <w:jc w:val="both"/>
        <w:rPr>
          <w:rFonts w:ascii="Tahoma" w:hAnsi="Tahoma" w:cs="Tahoma"/>
        </w:rPr>
      </w:pPr>
      <w:r w:rsidRPr="002023D2">
        <w:rPr>
          <w:rFonts w:ascii="Tahoma" w:hAnsi="Tahoma" w:cs="Tahoma"/>
        </w:rPr>
        <w:t>zwaną</w:t>
      </w:r>
      <w:r>
        <w:rPr>
          <w:rFonts w:ascii="Tahoma" w:hAnsi="Tahoma" w:cs="Tahoma"/>
        </w:rPr>
        <w:t xml:space="preserve"> </w:t>
      </w:r>
      <w:r w:rsidRPr="002023D2">
        <w:rPr>
          <w:rFonts w:ascii="Tahoma" w:hAnsi="Tahoma" w:cs="Tahoma"/>
        </w:rPr>
        <w:t xml:space="preserve">dalej „Zamawiającym”, reprezentowaną przez: </w:t>
      </w:r>
    </w:p>
    <w:p w14:paraId="26F6099B" w14:textId="38863028" w:rsidR="00232CBC" w:rsidRPr="002317B9" w:rsidRDefault="002317B9" w:rsidP="00C04F29">
      <w:pPr>
        <w:spacing w:after="120"/>
        <w:jc w:val="both"/>
        <w:rPr>
          <w:rFonts w:ascii="Tahoma" w:hAnsi="Tahoma" w:cs="Tahoma"/>
          <w:b/>
          <w:bCs/>
        </w:rPr>
      </w:pPr>
      <w:r w:rsidRPr="002317B9">
        <w:rPr>
          <w:rFonts w:ascii="Tahoma" w:hAnsi="Tahoma" w:cs="Tahoma"/>
          <w:b/>
          <w:bCs/>
        </w:rPr>
        <w:t>Wójta Gminy Mszana – Mirosława Szymanka</w:t>
      </w:r>
    </w:p>
    <w:p w14:paraId="0B7CD4E0" w14:textId="77777777" w:rsidR="002317B9" w:rsidRDefault="00232CBC" w:rsidP="008B6047">
      <w:pPr>
        <w:spacing w:after="120"/>
        <w:jc w:val="both"/>
        <w:rPr>
          <w:rFonts w:ascii="Tahoma" w:hAnsi="Tahoma" w:cs="Tahoma"/>
        </w:rPr>
      </w:pPr>
      <w:r w:rsidRPr="002023D2">
        <w:rPr>
          <w:rFonts w:ascii="Tahoma" w:hAnsi="Tahoma" w:cs="Tahoma"/>
        </w:rPr>
        <w:t xml:space="preserve">a </w:t>
      </w:r>
    </w:p>
    <w:p w14:paraId="47DB41C5" w14:textId="7247BB74" w:rsidR="00232CBC" w:rsidRPr="00AA1EBA" w:rsidRDefault="00FB131B" w:rsidP="00232CBC">
      <w:pPr>
        <w:jc w:val="both"/>
        <w:rPr>
          <w:rFonts w:ascii="Tahoma" w:hAnsi="Tahoma" w:cs="Tahoma"/>
          <w:b/>
          <w:bCs/>
        </w:rPr>
      </w:pPr>
      <w:r>
        <w:rPr>
          <w:rFonts w:ascii="Tahoma" w:hAnsi="Tahoma" w:cs="Tahoma"/>
          <w:b/>
          <w:bCs/>
        </w:rPr>
        <w:t>…………………………………………………………………………………………………………………………</w:t>
      </w:r>
    </w:p>
    <w:p w14:paraId="54B30E03" w14:textId="6BC4AD29" w:rsidR="00AA1EBA" w:rsidRPr="00FE20A6" w:rsidRDefault="00232CBC" w:rsidP="00232CBC">
      <w:pPr>
        <w:jc w:val="both"/>
        <w:rPr>
          <w:rFonts w:ascii="Tahoma" w:hAnsi="Tahoma" w:cs="Tahoma"/>
        </w:rPr>
      </w:pPr>
      <w:r w:rsidRPr="00FE20A6">
        <w:rPr>
          <w:rFonts w:ascii="Tahoma" w:hAnsi="Tahoma" w:cs="Tahoma"/>
        </w:rPr>
        <w:t xml:space="preserve">z siedzibą </w:t>
      </w:r>
      <w:r w:rsidR="00AA1EBA" w:rsidRPr="00FE20A6">
        <w:rPr>
          <w:rFonts w:ascii="Tahoma" w:hAnsi="Tahoma" w:cs="Tahoma"/>
        </w:rPr>
        <w:t>ul</w:t>
      </w:r>
      <w:r w:rsidR="00FB131B" w:rsidRPr="00FE20A6">
        <w:rPr>
          <w:rFonts w:ascii="Tahoma" w:hAnsi="Tahoma" w:cs="Tahoma"/>
        </w:rPr>
        <w:t>……………………………….., NIP……………………….REGON……………………………..</w:t>
      </w:r>
    </w:p>
    <w:p w14:paraId="417700D4" w14:textId="7333FFE4" w:rsidR="00232CBC" w:rsidRPr="002023D2" w:rsidRDefault="00AA1EBA" w:rsidP="00232CBC">
      <w:pPr>
        <w:jc w:val="both"/>
        <w:rPr>
          <w:rFonts w:ascii="Tahoma" w:hAnsi="Tahoma" w:cs="Tahoma"/>
        </w:rPr>
      </w:pPr>
      <w:r>
        <w:rPr>
          <w:rFonts w:ascii="Tahoma" w:hAnsi="Tahoma" w:cs="Tahoma"/>
        </w:rPr>
        <w:t>wpisan</w:t>
      </w:r>
      <w:r w:rsidR="00250068">
        <w:rPr>
          <w:rFonts w:ascii="Tahoma" w:hAnsi="Tahoma" w:cs="Tahoma"/>
        </w:rPr>
        <w:t>ą</w:t>
      </w:r>
      <w:r>
        <w:rPr>
          <w:rFonts w:ascii="Tahoma" w:hAnsi="Tahoma" w:cs="Tahoma"/>
        </w:rPr>
        <w:t xml:space="preserve"> do </w:t>
      </w:r>
      <w:r w:rsidR="00FB131B">
        <w:rPr>
          <w:rFonts w:ascii="Tahoma" w:hAnsi="Tahoma" w:cs="Tahoma"/>
        </w:rPr>
        <w:t>…………………………………………………………………………………………………………………………………..</w:t>
      </w:r>
    </w:p>
    <w:p w14:paraId="0D678BD4" w14:textId="77777777" w:rsidR="00232CBC" w:rsidRPr="002023D2" w:rsidRDefault="00232CBC" w:rsidP="00C04F29">
      <w:pPr>
        <w:spacing w:after="120"/>
        <w:jc w:val="both"/>
        <w:rPr>
          <w:rFonts w:ascii="Tahoma" w:hAnsi="Tahoma" w:cs="Tahoma"/>
        </w:rPr>
      </w:pPr>
      <w:r w:rsidRPr="002023D2">
        <w:rPr>
          <w:rFonts w:ascii="Tahoma" w:hAnsi="Tahoma" w:cs="Tahoma"/>
        </w:rPr>
        <w:t>zwanym w treści umowy „</w:t>
      </w:r>
      <w:r>
        <w:rPr>
          <w:rFonts w:ascii="Tahoma" w:hAnsi="Tahoma" w:cs="Tahoma"/>
        </w:rPr>
        <w:t>Wykonawcą</w:t>
      </w:r>
      <w:r w:rsidRPr="002023D2">
        <w:rPr>
          <w:rFonts w:ascii="Tahoma" w:hAnsi="Tahoma" w:cs="Tahoma"/>
        </w:rPr>
        <w:t xml:space="preserve">” reprezentowanym przez: </w:t>
      </w:r>
    </w:p>
    <w:p w14:paraId="7A17DA5F" w14:textId="0993FCAC" w:rsidR="00232CBC" w:rsidRDefault="00FB131B" w:rsidP="00FB131B">
      <w:pPr>
        <w:jc w:val="both"/>
        <w:rPr>
          <w:rFonts w:ascii="Tahoma" w:hAnsi="Tahoma" w:cs="Tahoma"/>
          <w:b/>
          <w:bCs/>
        </w:rPr>
      </w:pPr>
      <w:r>
        <w:rPr>
          <w:rFonts w:ascii="Tahoma" w:hAnsi="Tahoma" w:cs="Tahoma"/>
          <w:b/>
          <w:bCs/>
        </w:rPr>
        <w:t>1……………………………………………………………………………………………………………………….</w:t>
      </w:r>
    </w:p>
    <w:p w14:paraId="26137699" w14:textId="77777777" w:rsidR="00ED50ED" w:rsidRDefault="00ED50ED" w:rsidP="00FB131B">
      <w:pPr>
        <w:jc w:val="both"/>
        <w:rPr>
          <w:rFonts w:ascii="Tahoma" w:hAnsi="Tahoma" w:cs="Tahoma"/>
          <w:b/>
          <w:bCs/>
        </w:rPr>
      </w:pPr>
    </w:p>
    <w:p w14:paraId="5CF8510E" w14:textId="77777777" w:rsidR="00ED50ED" w:rsidRPr="00ED50ED" w:rsidRDefault="00ED50ED" w:rsidP="00ED50ED">
      <w:pPr>
        <w:suppressAutoHyphens w:val="0"/>
        <w:overflowPunct/>
        <w:autoSpaceDN w:val="0"/>
        <w:adjustRightInd w:val="0"/>
        <w:textAlignment w:val="auto"/>
        <w:rPr>
          <w:rFonts w:ascii="Tahoma" w:hAnsi="Tahoma" w:cs="Tahoma"/>
          <w:color w:val="000000"/>
          <w:kern w:val="0"/>
          <w:sz w:val="24"/>
          <w:szCs w:val="24"/>
          <w:lang w:eastAsia="pl-PL"/>
        </w:rPr>
      </w:pPr>
    </w:p>
    <w:p w14:paraId="0EC20ED2" w14:textId="731D6E07" w:rsidR="00ED50ED" w:rsidRPr="00FE20A6" w:rsidRDefault="00ED50ED" w:rsidP="00ED50ED">
      <w:pPr>
        <w:jc w:val="both"/>
        <w:rPr>
          <w:rFonts w:ascii="Tahoma" w:hAnsi="Tahoma" w:cs="Tahoma"/>
          <w:kern w:val="0"/>
          <w:lang w:eastAsia="pl-PL"/>
        </w:rPr>
      </w:pPr>
      <w:r w:rsidRPr="00FE20A6">
        <w:rPr>
          <w:rFonts w:ascii="Tahoma" w:hAnsi="Tahoma" w:cs="Tahoma"/>
          <w:kern w:val="0"/>
          <w:lang w:eastAsia="pl-PL"/>
        </w:rPr>
        <w:t xml:space="preserve">Na podstawie dokonanego wyboru </w:t>
      </w:r>
      <w:r w:rsidR="00FE20A6">
        <w:rPr>
          <w:rFonts w:ascii="Tahoma" w:hAnsi="Tahoma" w:cs="Tahoma"/>
          <w:kern w:val="0"/>
          <w:lang w:eastAsia="pl-PL"/>
        </w:rPr>
        <w:t>W</w:t>
      </w:r>
      <w:r w:rsidRPr="00FE20A6">
        <w:rPr>
          <w:rFonts w:ascii="Tahoma" w:hAnsi="Tahoma" w:cs="Tahoma"/>
          <w:kern w:val="0"/>
          <w:lang w:eastAsia="pl-PL"/>
        </w:rPr>
        <w:t>ykonawcy w wyniku przeprowadzonego postępowania o udzielenie zamówienia publicznego w trybie podstawowym na podstawie art. 275 pkt 1 ustawy z dnia 11 września 2019 r. Prawo zamówień publicznych (t. j. Dz. U. z 2023r poz. 1605 ze zm.), została zawarta niniejsza umowa.</w:t>
      </w:r>
    </w:p>
    <w:p w14:paraId="73C10FCB" w14:textId="77777777" w:rsidR="00ED50ED" w:rsidRPr="00F56AEF" w:rsidRDefault="00ED50ED" w:rsidP="00ED50ED">
      <w:pPr>
        <w:pStyle w:val="Nagwek3"/>
      </w:pPr>
      <w:r w:rsidRPr="00F56AEF">
        <w:t>Przedmiot umowy</w:t>
      </w:r>
    </w:p>
    <w:p w14:paraId="5087C27A" w14:textId="77777777" w:rsidR="00ED50ED" w:rsidRPr="00F56AEF" w:rsidRDefault="00ED50ED" w:rsidP="00ED50ED">
      <w:pPr>
        <w:pStyle w:val="Nagwek4"/>
        <w:spacing w:after="120"/>
      </w:pPr>
      <w:r w:rsidRPr="00F56AEF">
        <w:t>§ 1</w:t>
      </w:r>
    </w:p>
    <w:p w14:paraId="3A810137" w14:textId="44FAE2F6" w:rsidR="00ED50ED" w:rsidRPr="00FE20A6" w:rsidRDefault="00ED50ED" w:rsidP="00ED50ED">
      <w:pPr>
        <w:pStyle w:val="Bezodstpw"/>
        <w:numPr>
          <w:ilvl w:val="0"/>
          <w:numId w:val="108"/>
        </w:numPr>
        <w:suppressAutoHyphens w:val="0"/>
        <w:spacing w:after="120"/>
        <w:ind w:left="425" w:hanging="425"/>
        <w:jc w:val="both"/>
        <w:rPr>
          <w:rFonts w:ascii="Tahoma" w:hAnsi="Tahoma" w:cs="Tahoma"/>
          <w:sz w:val="20"/>
          <w:szCs w:val="20"/>
          <w:lang w:val="pl-PL" w:eastAsia="pl-PL"/>
        </w:rPr>
      </w:pPr>
      <w:r w:rsidRPr="00FE20A6">
        <w:rPr>
          <w:rFonts w:ascii="Tahoma" w:hAnsi="Tahoma" w:cs="Tahoma"/>
          <w:sz w:val="20"/>
          <w:szCs w:val="20"/>
          <w:lang w:val="pl-PL"/>
        </w:rPr>
        <w:t xml:space="preserve">Zamawiający zleca, a Wykonawca zobowiązuje się wykonać na rzecz Zamawiającego roboty budowlane w przedmiocie: </w:t>
      </w:r>
    </w:p>
    <w:p w14:paraId="1F5221A0" w14:textId="6590A172" w:rsidR="00FE20A6" w:rsidRPr="00FE20A6" w:rsidRDefault="00ED50ED" w:rsidP="00EC74CA">
      <w:pPr>
        <w:pStyle w:val="Bezodstpw"/>
        <w:suppressAutoHyphens w:val="0"/>
        <w:spacing w:after="120"/>
        <w:jc w:val="both"/>
        <w:rPr>
          <w:rFonts w:ascii="Tahoma" w:hAnsi="Tahoma" w:cs="Tahoma"/>
          <w:b/>
          <w:bCs/>
          <w:sz w:val="20"/>
          <w:szCs w:val="20"/>
          <w:lang w:val="pl-PL"/>
        </w:rPr>
      </w:pPr>
      <w:r w:rsidRPr="00FE20A6">
        <w:rPr>
          <w:rFonts w:ascii="Tahoma" w:hAnsi="Tahoma" w:cs="Tahoma"/>
          <w:b/>
          <w:sz w:val="20"/>
          <w:szCs w:val="20"/>
          <w:lang w:val="pl-PL"/>
        </w:rPr>
        <w:t>„Modernizacja infrastruktury drogowej polegającej na remoncie drogi gminnej ul. Folwark</w:t>
      </w:r>
      <w:r w:rsidR="00FE20A6" w:rsidRPr="00FE20A6">
        <w:rPr>
          <w:rFonts w:ascii="Tahoma" w:hAnsi="Tahoma" w:cs="Tahoma"/>
          <w:b/>
          <w:sz w:val="20"/>
          <w:szCs w:val="20"/>
          <w:lang w:val="pl-PL"/>
        </w:rPr>
        <w:t xml:space="preserve"> </w:t>
      </w:r>
      <w:r w:rsidRPr="00FE20A6">
        <w:rPr>
          <w:rFonts w:ascii="Tahoma" w:hAnsi="Tahoma" w:cs="Tahoma"/>
          <w:b/>
          <w:sz w:val="20"/>
          <w:szCs w:val="20"/>
          <w:lang w:val="pl-PL"/>
        </w:rPr>
        <w:t>w Połomi</w:t>
      </w:r>
      <w:r w:rsidRPr="00FE20A6">
        <w:rPr>
          <w:rFonts w:ascii="Tahoma" w:hAnsi="Tahoma" w:cs="Tahoma"/>
          <w:b/>
          <w:bCs/>
          <w:sz w:val="20"/>
          <w:szCs w:val="20"/>
          <w:lang w:val="pl-PL"/>
        </w:rPr>
        <w:t>”</w:t>
      </w:r>
    </w:p>
    <w:p w14:paraId="4D169AD4" w14:textId="77777777" w:rsidR="004D27C3" w:rsidRPr="004D27C3"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E20A6">
        <w:rPr>
          <w:rFonts w:ascii="Tahoma" w:hAnsi="Tahoma" w:cs="Tahoma"/>
          <w:color w:val="000000"/>
          <w:sz w:val="20"/>
          <w:szCs w:val="20"/>
        </w:rPr>
        <w:t>Zadanie inwestycyjne dofinansowane jest ze środków Rządowego Funduszu Polski Ład: Program Inwestycji Strategicznych</w:t>
      </w:r>
      <w:r w:rsidR="004D27C3">
        <w:rPr>
          <w:rFonts w:ascii="Tahoma" w:hAnsi="Tahoma" w:cs="Tahoma"/>
          <w:color w:val="000000"/>
          <w:sz w:val="20"/>
          <w:szCs w:val="20"/>
        </w:rPr>
        <w:t xml:space="preserve">, </w:t>
      </w:r>
      <w:r w:rsidR="004D27C3" w:rsidRPr="001A6F55">
        <w:rPr>
          <w:rFonts w:ascii="Tahoma" w:hAnsi="Tahoma" w:cs="Tahoma"/>
          <w:sz w:val="20"/>
          <w:szCs w:val="20"/>
        </w:rPr>
        <w:t xml:space="preserve">przyjętego na mocy Uchwały nr 84/2021 Rady Ministrów z dnia 01 lipca 2021r. z późn. </w:t>
      </w:r>
      <w:r w:rsidR="004D27C3">
        <w:rPr>
          <w:rFonts w:ascii="Tahoma" w:hAnsi="Tahoma" w:cs="Tahoma"/>
          <w:sz w:val="20"/>
          <w:szCs w:val="20"/>
        </w:rPr>
        <w:t>z</w:t>
      </w:r>
      <w:r w:rsidR="004D27C3" w:rsidRPr="001A6F55">
        <w:rPr>
          <w:rFonts w:ascii="Tahoma" w:hAnsi="Tahoma" w:cs="Tahoma"/>
          <w:sz w:val="20"/>
          <w:szCs w:val="20"/>
        </w:rPr>
        <w:t>mianami w sprawie ustanowienia Rządowego Funduszu Polski Ład: Program Inwestycji Strategicznych, wydanej na podstawie art. 6</w:t>
      </w:r>
      <w:r w:rsidR="004D27C3">
        <w:rPr>
          <w:rFonts w:ascii="Tahoma" w:hAnsi="Tahoma" w:cs="Tahoma"/>
          <w:sz w:val="20"/>
          <w:szCs w:val="20"/>
        </w:rPr>
        <w:t>9a</w:t>
      </w:r>
      <w:r w:rsidR="004D27C3" w:rsidRPr="001A6F55">
        <w:rPr>
          <w:rFonts w:ascii="Tahoma" w:hAnsi="Tahoma" w:cs="Tahoma"/>
          <w:sz w:val="20"/>
          <w:szCs w:val="20"/>
        </w:rPr>
        <w:t xml:space="preserve"> ust. </w:t>
      </w:r>
      <w:r w:rsidR="004D27C3">
        <w:rPr>
          <w:rFonts w:ascii="Tahoma" w:hAnsi="Tahoma" w:cs="Tahoma"/>
          <w:sz w:val="20"/>
          <w:szCs w:val="20"/>
        </w:rPr>
        <w:t>1</w:t>
      </w:r>
      <w:r w:rsidR="004D27C3" w:rsidRPr="001A6F55">
        <w:rPr>
          <w:rFonts w:ascii="Tahoma" w:hAnsi="Tahoma" w:cs="Tahoma"/>
          <w:sz w:val="20"/>
          <w:szCs w:val="20"/>
        </w:rPr>
        <w:t xml:space="preserve"> ustawy z dnia 31 marca 2020r. o zmianie ustawy o szczególnych rozwiązaniach związanych z zapobieganiem, przeciwdziałaniem i zwalczaniem COVID-19, innych chorób zakaźnych oraz wywołanych nimi sytuacji kryzysowych oraz niektórych innych ustaw (Dz. U. poz. 568 z późn.zm.)    </w:t>
      </w:r>
    </w:p>
    <w:p w14:paraId="7F85AB1D" w14:textId="74EA5D1D" w:rsidR="00ED50ED" w:rsidRPr="004D27C3" w:rsidRDefault="004D27C3" w:rsidP="004D27C3">
      <w:pPr>
        <w:ind w:left="414"/>
        <w:jc w:val="both"/>
        <w:rPr>
          <w:rFonts w:ascii="Tahoma" w:hAnsi="Tahoma" w:cs="Tahoma"/>
          <w:color w:val="000000"/>
        </w:rPr>
      </w:pPr>
      <w:r w:rsidRPr="004D27C3">
        <w:rPr>
          <w:rFonts w:ascii="Tahoma" w:hAnsi="Tahoma" w:cs="Tahoma"/>
          <w:color w:val="000000"/>
        </w:rPr>
        <w:t>Zamawiający uzyskał od Banku Gospodarstwa Krajowego Wstępną Promesę Nr Edycja</w:t>
      </w:r>
      <w:r>
        <w:rPr>
          <w:rFonts w:ascii="Tahoma" w:hAnsi="Tahoma" w:cs="Tahoma"/>
          <w:color w:val="000000"/>
        </w:rPr>
        <w:t xml:space="preserve"> </w:t>
      </w:r>
      <w:r w:rsidRPr="004D27C3">
        <w:rPr>
          <w:rFonts w:ascii="Tahoma" w:hAnsi="Tahoma" w:cs="Tahoma"/>
          <w:color w:val="000000"/>
        </w:rPr>
        <w:t xml:space="preserve">8/2023/1280/PolskiLad z dnia </w:t>
      </w:r>
      <w:r w:rsidRPr="004D27C3">
        <w:rPr>
          <w:rFonts w:ascii="Tahoma" w:hAnsi="Tahoma" w:cs="Tahoma"/>
        </w:rPr>
        <w:t>11.10.2023 r.</w:t>
      </w:r>
      <w:r>
        <w:rPr>
          <w:rFonts w:ascii="Tahoma" w:hAnsi="Tahoma" w:cs="Tahoma"/>
        </w:rPr>
        <w:t xml:space="preserve"> </w:t>
      </w:r>
      <w:r w:rsidRPr="004D27C3">
        <w:rPr>
          <w:rFonts w:ascii="Tahoma" w:hAnsi="Tahoma" w:cs="Tahoma"/>
          <w:color w:val="000000"/>
        </w:rPr>
        <w:t>dotyczącą dofinansowania powyższej inwestycji.</w:t>
      </w:r>
    </w:p>
    <w:p w14:paraId="5D569F00" w14:textId="77777777" w:rsidR="00FE20A6" w:rsidRPr="003462B4" w:rsidRDefault="00FE20A6" w:rsidP="00FE20A6">
      <w:pPr>
        <w:pStyle w:val="Akapitzlist"/>
        <w:numPr>
          <w:ilvl w:val="0"/>
          <w:numId w:val="108"/>
        </w:numPr>
        <w:spacing w:after="0" w:line="240" w:lineRule="auto"/>
        <w:ind w:left="414" w:hanging="414"/>
        <w:contextualSpacing w:val="0"/>
        <w:jc w:val="both"/>
        <w:rPr>
          <w:rFonts w:ascii="Tahoma" w:hAnsi="Tahoma" w:cs="Tahoma"/>
          <w:color w:val="000000"/>
          <w:sz w:val="20"/>
          <w:szCs w:val="20"/>
        </w:rPr>
      </w:pPr>
      <w:r w:rsidRPr="00F56AEF">
        <w:rPr>
          <w:rFonts w:ascii="Tahoma" w:hAnsi="Tahoma" w:cs="Tahoma"/>
          <w:color w:val="000000"/>
          <w:sz w:val="20"/>
          <w:szCs w:val="20"/>
        </w:rPr>
        <w:t>Wykonawca zobowiązuje się wykona</w:t>
      </w:r>
      <w:r>
        <w:rPr>
          <w:rFonts w:ascii="Tahoma" w:hAnsi="Tahoma" w:cs="Tahoma"/>
          <w:color w:val="000000"/>
          <w:sz w:val="20"/>
          <w:szCs w:val="20"/>
        </w:rPr>
        <w:t>ć</w:t>
      </w:r>
      <w:r w:rsidRPr="00F56AEF">
        <w:rPr>
          <w:rFonts w:ascii="Tahoma" w:hAnsi="Tahoma" w:cs="Tahoma"/>
          <w:color w:val="000000"/>
          <w:sz w:val="20"/>
          <w:szCs w:val="20"/>
        </w:rPr>
        <w:t xml:space="preserve"> wszystki</w:t>
      </w:r>
      <w:r>
        <w:rPr>
          <w:rFonts w:ascii="Tahoma" w:hAnsi="Tahoma" w:cs="Tahoma"/>
          <w:color w:val="000000"/>
          <w:sz w:val="20"/>
          <w:szCs w:val="20"/>
        </w:rPr>
        <w:t>e</w:t>
      </w:r>
      <w:r w:rsidRPr="00F56AEF">
        <w:rPr>
          <w:rFonts w:ascii="Tahoma" w:hAnsi="Tahoma" w:cs="Tahoma"/>
          <w:color w:val="000000"/>
          <w:sz w:val="20"/>
          <w:szCs w:val="20"/>
        </w:rPr>
        <w:t xml:space="preserve"> rob</w:t>
      </w:r>
      <w:r>
        <w:rPr>
          <w:rFonts w:ascii="Tahoma" w:hAnsi="Tahoma" w:cs="Tahoma"/>
          <w:color w:val="000000"/>
          <w:sz w:val="20"/>
          <w:szCs w:val="20"/>
        </w:rPr>
        <w:t>o</w:t>
      </w:r>
      <w:r w:rsidRPr="00F56AEF">
        <w:rPr>
          <w:rFonts w:ascii="Tahoma" w:hAnsi="Tahoma" w:cs="Tahoma"/>
          <w:color w:val="000000"/>
          <w:sz w:val="20"/>
          <w:szCs w:val="20"/>
        </w:rPr>
        <w:t>t</w:t>
      </w:r>
      <w:r>
        <w:rPr>
          <w:rFonts w:ascii="Tahoma" w:hAnsi="Tahoma" w:cs="Tahoma"/>
          <w:color w:val="000000"/>
          <w:sz w:val="20"/>
          <w:szCs w:val="20"/>
        </w:rPr>
        <w:t>y budowlane niezbędne do realizacji przedmiotu umowy opisane w</w:t>
      </w:r>
      <w:r w:rsidRPr="00F56AEF">
        <w:rPr>
          <w:rFonts w:ascii="Tahoma" w:hAnsi="Tahoma" w:cs="Tahoma"/>
          <w:color w:val="000000"/>
          <w:sz w:val="20"/>
          <w:szCs w:val="20"/>
        </w:rPr>
        <w:t xml:space="preserve"> </w:t>
      </w:r>
      <w:r>
        <w:rPr>
          <w:rFonts w:ascii="Tahoma" w:hAnsi="Tahoma" w:cs="Tahoma"/>
          <w:color w:val="000000"/>
          <w:sz w:val="20"/>
          <w:szCs w:val="20"/>
        </w:rPr>
        <w:t xml:space="preserve">dokumentacji projektowej, </w:t>
      </w:r>
      <w:r w:rsidRPr="00DC1AC0">
        <w:rPr>
          <w:rFonts w:ascii="Tahoma" w:hAnsi="Tahoma" w:cs="Tahoma"/>
          <w:sz w:val="20"/>
          <w:szCs w:val="20"/>
        </w:rPr>
        <w:t>specyfikacj</w:t>
      </w:r>
      <w:r>
        <w:rPr>
          <w:rFonts w:ascii="Tahoma" w:hAnsi="Tahoma" w:cs="Tahoma"/>
          <w:sz w:val="20"/>
          <w:szCs w:val="20"/>
        </w:rPr>
        <w:t>i</w:t>
      </w:r>
      <w:r w:rsidRPr="00DC1AC0">
        <w:rPr>
          <w:rFonts w:ascii="Tahoma" w:hAnsi="Tahoma" w:cs="Tahoma"/>
          <w:sz w:val="20"/>
          <w:szCs w:val="20"/>
        </w:rPr>
        <w:t xml:space="preserve"> warunków zamówienia, STWiOR</w:t>
      </w:r>
      <w:r>
        <w:rPr>
          <w:rFonts w:ascii="Tahoma" w:hAnsi="Tahoma" w:cs="Tahoma"/>
          <w:sz w:val="20"/>
          <w:szCs w:val="20"/>
        </w:rPr>
        <w:t>B</w:t>
      </w:r>
      <w:r w:rsidRPr="00DC1AC0">
        <w:rPr>
          <w:rFonts w:ascii="Tahoma" w:hAnsi="Tahoma" w:cs="Tahoma"/>
          <w:sz w:val="20"/>
          <w:szCs w:val="20"/>
        </w:rPr>
        <w:t>, postanowieniami niniejszej umowy oraz ofertą przetargową wykonawcy.</w:t>
      </w:r>
    </w:p>
    <w:p w14:paraId="5F1EBAA9" w14:textId="77777777" w:rsidR="00FE20A6" w:rsidRDefault="00FE20A6" w:rsidP="00FE20A6">
      <w:pPr>
        <w:pStyle w:val="Akapitzlist"/>
        <w:numPr>
          <w:ilvl w:val="0"/>
          <w:numId w:val="108"/>
        </w:numPr>
        <w:spacing w:line="240" w:lineRule="auto"/>
        <w:ind w:left="414" w:hanging="414"/>
        <w:jc w:val="both"/>
        <w:rPr>
          <w:rFonts w:ascii="Tahoma" w:hAnsi="Tahoma" w:cs="Tahoma"/>
          <w:color w:val="000000"/>
          <w:sz w:val="20"/>
          <w:szCs w:val="20"/>
        </w:rPr>
      </w:pPr>
      <w:r w:rsidRPr="00F56AEF">
        <w:rPr>
          <w:rFonts w:ascii="Tahoma" w:hAnsi="Tahoma" w:cs="Tahoma"/>
          <w:color w:val="000000"/>
          <w:sz w:val="20"/>
          <w:szCs w:val="20"/>
        </w:rPr>
        <w:t xml:space="preserve">Wykonawca zobowiązuje się wykonać przedmiot umowy z należytą starannością, zgodnie </w:t>
      </w:r>
      <w:r w:rsidRPr="00F56AEF">
        <w:rPr>
          <w:rFonts w:ascii="Tahoma" w:hAnsi="Tahoma" w:cs="Tahoma"/>
          <w:color w:val="000000"/>
          <w:sz w:val="20"/>
          <w:szCs w:val="20"/>
        </w:rPr>
        <w:br/>
        <w:t>z obowiązującymi przepisami, normami technicznymi, standardami i zasadami sztuki budowlanej.</w:t>
      </w:r>
    </w:p>
    <w:p w14:paraId="57E73E87" w14:textId="0E1AE840" w:rsidR="00FE20A6" w:rsidRPr="00FE20A6" w:rsidRDefault="00FE20A6" w:rsidP="00FE20A6">
      <w:pPr>
        <w:pStyle w:val="Akapitzlist"/>
        <w:numPr>
          <w:ilvl w:val="0"/>
          <w:numId w:val="108"/>
        </w:numPr>
        <w:spacing w:after="0" w:line="240" w:lineRule="auto"/>
        <w:ind w:left="414" w:hanging="414"/>
        <w:jc w:val="both"/>
        <w:rPr>
          <w:rFonts w:ascii="Tahoma" w:hAnsi="Tahoma" w:cs="Tahoma"/>
          <w:color w:val="000000"/>
          <w:sz w:val="20"/>
          <w:szCs w:val="20"/>
        </w:rPr>
      </w:pPr>
      <w:r>
        <w:rPr>
          <w:rFonts w:ascii="Tahoma" w:hAnsi="Tahoma" w:cs="Tahoma"/>
          <w:color w:val="000000"/>
          <w:sz w:val="20"/>
          <w:szCs w:val="20"/>
        </w:rPr>
        <w:t xml:space="preserve">Zamawiający i Wykonawca zobowiązują się współdziałać przy wykonywaniu niniejszej umowy, </w:t>
      </w:r>
      <w:r>
        <w:rPr>
          <w:rFonts w:ascii="Tahoma" w:hAnsi="Tahoma" w:cs="Tahoma"/>
          <w:color w:val="000000"/>
          <w:sz w:val="20"/>
          <w:szCs w:val="20"/>
        </w:rPr>
        <w:br/>
        <w:t>w celu należytej realizacji zamówienia.</w:t>
      </w:r>
    </w:p>
    <w:p w14:paraId="29763522" w14:textId="77777777" w:rsidR="00FE20A6" w:rsidRDefault="00FE20A6" w:rsidP="00232CBC">
      <w:pPr>
        <w:pStyle w:val="Nagwek3"/>
      </w:pPr>
    </w:p>
    <w:p w14:paraId="4F8AF8AF" w14:textId="636EB72D" w:rsidR="00232CBC" w:rsidRPr="00F56AEF" w:rsidRDefault="00232CBC" w:rsidP="00232CBC">
      <w:pPr>
        <w:pStyle w:val="Nagwek3"/>
      </w:pPr>
      <w:r w:rsidRPr="00F56AEF">
        <w:lastRenderedPageBreak/>
        <w:t xml:space="preserve">Termin realizacji </w:t>
      </w:r>
    </w:p>
    <w:p w14:paraId="21733229" w14:textId="77777777" w:rsidR="00232CBC" w:rsidRPr="00ED7083" w:rsidRDefault="00232CBC" w:rsidP="00232CBC">
      <w:pPr>
        <w:pStyle w:val="Nagwek4"/>
        <w:spacing w:after="120"/>
      </w:pPr>
      <w:r w:rsidRPr="00ED7083">
        <w:t>§ 2</w:t>
      </w:r>
    </w:p>
    <w:p w14:paraId="5B58078A" w14:textId="0484CE4E" w:rsidR="00232CBC" w:rsidRPr="00ED7083" w:rsidRDefault="00232CBC" w:rsidP="00232CBC">
      <w:pPr>
        <w:pStyle w:val="Akapitzlist"/>
        <w:numPr>
          <w:ilvl w:val="4"/>
          <w:numId w:val="65"/>
        </w:numPr>
        <w:spacing w:after="0" w:line="240" w:lineRule="auto"/>
        <w:ind w:left="400" w:hanging="400"/>
        <w:jc w:val="both"/>
        <w:rPr>
          <w:rFonts w:ascii="Tahoma" w:hAnsi="Tahoma" w:cs="Tahoma"/>
          <w:sz w:val="20"/>
          <w:szCs w:val="20"/>
        </w:rPr>
      </w:pPr>
      <w:r w:rsidRPr="00ED7083">
        <w:rPr>
          <w:rFonts w:ascii="Tahoma" w:hAnsi="Tahoma" w:cs="Tahoma"/>
          <w:sz w:val="20"/>
          <w:szCs w:val="20"/>
        </w:rPr>
        <w:t xml:space="preserve">Wykonawca zobowiązuje się wykonać przedmiot umowy w terminie </w:t>
      </w:r>
      <w:r w:rsidRPr="00ED7083">
        <w:rPr>
          <w:rFonts w:ascii="Tahoma" w:hAnsi="Tahoma" w:cs="Tahoma"/>
          <w:b/>
          <w:sz w:val="20"/>
          <w:szCs w:val="20"/>
        </w:rPr>
        <w:t>do 1</w:t>
      </w:r>
      <w:r w:rsidR="00AE47A1">
        <w:rPr>
          <w:rFonts w:ascii="Tahoma" w:hAnsi="Tahoma" w:cs="Tahoma"/>
          <w:b/>
          <w:sz w:val="20"/>
          <w:szCs w:val="20"/>
        </w:rPr>
        <w:t>3</w:t>
      </w:r>
      <w:r w:rsidRPr="00ED7083">
        <w:rPr>
          <w:rFonts w:ascii="Tahoma" w:hAnsi="Tahoma" w:cs="Tahoma"/>
          <w:b/>
          <w:sz w:val="20"/>
          <w:szCs w:val="20"/>
        </w:rPr>
        <w:t xml:space="preserve"> miesięcy </w:t>
      </w:r>
      <w:r w:rsidRPr="00ED7083">
        <w:rPr>
          <w:rFonts w:ascii="Tahoma" w:hAnsi="Tahoma" w:cs="Tahoma"/>
          <w:bCs/>
          <w:sz w:val="20"/>
          <w:szCs w:val="20"/>
        </w:rPr>
        <w:t>od dnia zawarcia umowy,</w:t>
      </w:r>
    </w:p>
    <w:p w14:paraId="5B261F42" w14:textId="77777777" w:rsidR="00232CBC" w:rsidRDefault="00232CBC" w:rsidP="00232CBC">
      <w:pPr>
        <w:pStyle w:val="Akapitzlist"/>
        <w:numPr>
          <w:ilvl w:val="4"/>
          <w:numId w:val="65"/>
        </w:numPr>
        <w:spacing w:after="240" w:line="240" w:lineRule="auto"/>
        <w:ind w:left="403" w:hanging="403"/>
        <w:jc w:val="both"/>
        <w:rPr>
          <w:rFonts w:ascii="Tahoma" w:hAnsi="Tahoma" w:cs="Tahoma"/>
          <w:sz w:val="20"/>
          <w:szCs w:val="20"/>
        </w:rPr>
      </w:pPr>
      <w:r w:rsidRPr="00D23704">
        <w:rPr>
          <w:rFonts w:ascii="Tahoma" w:hAnsi="Tahoma" w:cs="Tahoma"/>
          <w:sz w:val="20"/>
          <w:szCs w:val="20"/>
        </w:rPr>
        <w:t>Poprzez termin (dzień) wykonania przedmiotu umowy rozumie się dzień zgłoszenia Zamawiającemu gotowości do odbioru przedmiotu umowy bez zastrzeżeń.</w:t>
      </w:r>
    </w:p>
    <w:p w14:paraId="608A16EB" w14:textId="77777777" w:rsidR="00232CBC" w:rsidRPr="002023D2" w:rsidRDefault="00232CBC" w:rsidP="00232CBC">
      <w:pPr>
        <w:pStyle w:val="Nagwek3"/>
      </w:pPr>
      <w:r w:rsidRPr="002023D2">
        <w:t>Obowiązki Stron</w:t>
      </w:r>
    </w:p>
    <w:p w14:paraId="2C9E1D73" w14:textId="77777777" w:rsidR="00232CBC" w:rsidRDefault="00232CBC" w:rsidP="00232CBC">
      <w:pPr>
        <w:pStyle w:val="Nagwek4"/>
        <w:spacing w:after="120"/>
      </w:pPr>
      <w:r w:rsidRPr="007713F5">
        <w:t>§</w:t>
      </w:r>
      <w:r>
        <w:t xml:space="preserve"> </w:t>
      </w:r>
      <w:r w:rsidRPr="007713F5">
        <w:t>3</w:t>
      </w:r>
    </w:p>
    <w:p w14:paraId="48DC83B8" w14:textId="77777777" w:rsidR="00232CBC" w:rsidRPr="00B37F10" w:rsidRDefault="00232CBC" w:rsidP="00232CBC">
      <w:pPr>
        <w:numPr>
          <w:ilvl w:val="0"/>
          <w:numId w:val="106"/>
        </w:numPr>
        <w:suppressAutoHyphens w:val="0"/>
        <w:overflowPunct/>
        <w:autoSpaceDE/>
        <w:ind w:left="414" w:hanging="414"/>
        <w:jc w:val="both"/>
        <w:textAlignment w:val="auto"/>
        <w:rPr>
          <w:rFonts w:ascii="Tahoma" w:hAnsi="Tahoma" w:cs="Tahoma"/>
          <w:u w:val="single"/>
        </w:rPr>
      </w:pPr>
      <w:r w:rsidRPr="00B37F10">
        <w:rPr>
          <w:rFonts w:ascii="Tahoma" w:hAnsi="Tahoma" w:cs="Tahoma"/>
          <w:u w:val="single"/>
        </w:rPr>
        <w:t xml:space="preserve">Obowiązki Zamawiającego: </w:t>
      </w:r>
    </w:p>
    <w:p w14:paraId="4EB5F37F" w14:textId="77777777" w:rsidR="00232CBC" w:rsidRPr="00862FD5"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w:t>
      </w:r>
      <w:r>
        <w:rPr>
          <w:rFonts w:ascii="Tahoma" w:hAnsi="Tahoma" w:cs="Tahoma"/>
        </w:rPr>
        <w:t>protokolarnie przekazać</w:t>
      </w:r>
      <w:r w:rsidRPr="00862FD5">
        <w:rPr>
          <w:rFonts w:ascii="Tahoma" w:hAnsi="Tahoma" w:cs="Tahoma"/>
        </w:rPr>
        <w:t xml:space="preserve"> kompletną dokumentację projektową i dane, związane </w:t>
      </w:r>
      <w:r>
        <w:rPr>
          <w:rFonts w:ascii="Tahoma" w:hAnsi="Tahoma" w:cs="Tahoma"/>
        </w:rPr>
        <w:br/>
      </w:r>
      <w:r w:rsidRPr="00862FD5">
        <w:rPr>
          <w:rFonts w:ascii="Tahoma" w:hAnsi="Tahoma" w:cs="Tahoma"/>
        </w:rPr>
        <w:t>z wykonaniem przedmiotu umowy, będące w posiadaniu Zamawiającego</w:t>
      </w:r>
      <w:r>
        <w:rPr>
          <w:rFonts w:ascii="Tahoma" w:hAnsi="Tahoma" w:cs="Tahoma"/>
        </w:rPr>
        <w:t xml:space="preserve"> w terminie 7 dni od przekazania terenu budowy,</w:t>
      </w:r>
    </w:p>
    <w:p w14:paraId="354B3E2E" w14:textId="77777777" w:rsidR="00232CBC" w:rsidRPr="006563F8"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zobowiązuje się upoważnić Wykonawcę w zakresie niniejszej umowy do reprezentowania Zamawiającego przed instytucjami administracji państwowej oraz innymi instytucjami, </w:t>
      </w:r>
      <w:r>
        <w:rPr>
          <w:rFonts w:ascii="Tahoma" w:hAnsi="Tahoma" w:cs="Tahoma"/>
        </w:rPr>
        <w:br/>
      </w:r>
      <w:r w:rsidRPr="00862FD5">
        <w:rPr>
          <w:rFonts w:ascii="Tahoma" w:hAnsi="Tahoma" w:cs="Tahoma"/>
        </w:rPr>
        <w:t>z którymi kontakt jest niezbędny do realizacji przedmiotu umowy</w:t>
      </w:r>
      <w:r>
        <w:rPr>
          <w:rFonts w:ascii="Tahoma" w:hAnsi="Tahoma" w:cs="Tahoma"/>
        </w:rPr>
        <w:t>,</w:t>
      </w:r>
    </w:p>
    <w:p w14:paraId="229D4BE5"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 xml:space="preserve">w terminie do </w:t>
      </w:r>
      <w:r>
        <w:rPr>
          <w:rFonts w:ascii="Tahoma" w:hAnsi="Tahoma" w:cs="Tahoma"/>
        </w:rPr>
        <w:t>14</w:t>
      </w:r>
      <w:r w:rsidRPr="00862FD5">
        <w:rPr>
          <w:rFonts w:ascii="Tahoma" w:hAnsi="Tahoma" w:cs="Tahoma"/>
        </w:rPr>
        <w:t xml:space="preserve"> dni od daty </w:t>
      </w:r>
      <w:r>
        <w:rPr>
          <w:rFonts w:ascii="Tahoma" w:hAnsi="Tahoma" w:cs="Tahoma"/>
        </w:rPr>
        <w:t xml:space="preserve">zawarcia umowy </w:t>
      </w:r>
      <w:r w:rsidRPr="00862FD5">
        <w:rPr>
          <w:rFonts w:ascii="Tahoma" w:hAnsi="Tahoma" w:cs="Tahoma"/>
        </w:rPr>
        <w:t xml:space="preserve">protokolarnie </w:t>
      </w:r>
      <w:r>
        <w:rPr>
          <w:rFonts w:ascii="Tahoma" w:hAnsi="Tahoma" w:cs="Tahoma"/>
        </w:rPr>
        <w:t>przekaże Wykonawcy teren budowy,</w:t>
      </w:r>
    </w:p>
    <w:p w14:paraId="07755A39"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zapewni nadzór inwestorski i powiadomi o tym Wykonawcę w terminie do 7 dni od dnia jego powołania,</w:t>
      </w:r>
    </w:p>
    <w:p w14:paraId="3C1301DE"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sidRPr="00862FD5">
        <w:rPr>
          <w:rFonts w:ascii="Tahoma" w:hAnsi="Tahoma" w:cs="Tahoma"/>
        </w:rPr>
        <w:t>nie będzie ponosił</w:t>
      </w:r>
      <w:r w:rsidRPr="002023D2">
        <w:rPr>
          <w:rFonts w:ascii="Tahoma" w:hAnsi="Tahoma" w:cs="Tahoma"/>
        </w:rPr>
        <w:t xml:space="preserve"> odpowiedzialności za składniki majątkowe Wykonawcy znajdujące się na placu budowy w trakcie</w:t>
      </w:r>
      <w:r>
        <w:rPr>
          <w:rFonts w:ascii="Tahoma" w:hAnsi="Tahoma" w:cs="Tahoma"/>
        </w:rPr>
        <w:t xml:space="preserve"> realizacji zadania,</w:t>
      </w:r>
    </w:p>
    <w:p w14:paraId="403B6E3A" w14:textId="77777777" w:rsidR="00232CBC"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odbioru </w:t>
      </w:r>
      <w:r>
        <w:rPr>
          <w:rFonts w:ascii="Tahoma" w:hAnsi="Tahoma" w:cs="Tahoma"/>
        </w:rPr>
        <w:t xml:space="preserve">robót częściowych i zanikowych </w:t>
      </w:r>
      <w:r w:rsidRPr="002023D2">
        <w:rPr>
          <w:rFonts w:ascii="Tahoma" w:hAnsi="Tahoma" w:cs="Tahoma"/>
        </w:rPr>
        <w:t>najpóźniej w terminie 2 dni roboczych od dnia zgłoszenia przez Wykonawcę gotowości odbioru (licząc od dnia następnego od daty zgłoszenia)</w:t>
      </w:r>
      <w:r>
        <w:rPr>
          <w:rFonts w:ascii="Tahoma" w:hAnsi="Tahoma" w:cs="Tahoma"/>
        </w:rPr>
        <w:t>,</w:t>
      </w:r>
    </w:p>
    <w:p w14:paraId="430072F9" w14:textId="77777777" w:rsidR="00232CBC" w:rsidRPr="002023D2" w:rsidRDefault="00232CBC" w:rsidP="00232CBC">
      <w:pPr>
        <w:numPr>
          <w:ilvl w:val="0"/>
          <w:numId w:val="112"/>
        </w:numPr>
        <w:suppressAutoHyphens w:val="0"/>
        <w:overflowPunct/>
        <w:autoSpaceDE/>
        <w:ind w:left="700" w:hanging="520"/>
        <w:jc w:val="both"/>
        <w:textAlignment w:val="auto"/>
        <w:rPr>
          <w:rFonts w:ascii="Tahoma" w:hAnsi="Tahoma" w:cs="Tahoma"/>
        </w:rPr>
      </w:pPr>
      <w:r>
        <w:rPr>
          <w:rFonts w:ascii="Tahoma" w:hAnsi="Tahoma" w:cs="Tahoma"/>
        </w:rPr>
        <w:t xml:space="preserve">dokona odbioru końcowego </w:t>
      </w:r>
      <w:r w:rsidRPr="002023D2">
        <w:rPr>
          <w:rFonts w:ascii="Tahoma" w:hAnsi="Tahoma" w:cs="Tahoma"/>
        </w:rPr>
        <w:t>przedmiotu niniejszej umowy</w:t>
      </w:r>
      <w:r>
        <w:rPr>
          <w:rFonts w:ascii="Tahoma" w:hAnsi="Tahoma" w:cs="Tahoma"/>
        </w:rPr>
        <w:t xml:space="preserve"> po należytym jego wykonaniu przez Wykonawcę,</w:t>
      </w:r>
    </w:p>
    <w:p w14:paraId="03479460" w14:textId="77777777" w:rsidR="00232CBC" w:rsidRPr="00FF4951" w:rsidRDefault="00232CBC" w:rsidP="00232CBC">
      <w:pPr>
        <w:numPr>
          <w:ilvl w:val="0"/>
          <w:numId w:val="112"/>
        </w:numPr>
        <w:suppressAutoHyphens w:val="0"/>
        <w:overflowPunct/>
        <w:autoSpaceDE/>
        <w:ind w:left="700" w:hanging="520"/>
        <w:jc w:val="both"/>
        <w:textAlignment w:val="auto"/>
        <w:rPr>
          <w:rFonts w:ascii="Tahoma" w:hAnsi="Tahoma" w:cs="Tahoma"/>
        </w:rPr>
      </w:pPr>
      <w:r w:rsidRPr="002023D2">
        <w:rPr>
          <w:rFonts w:ascii="Tahoma" w:hAnsi="Tahoma" w:cs="Tahoma"/>
        </w:rPr>
        <w:t xml:space="preserve">dokona </w:t>
      </w:r>
      <w:r w:rsidRPr="002023D2">
        <w:rPr>
          <w:rFonts w:ascii="Tahoma" w:hAnsi="Tahoma" w:cs="Tahoma"/>
          <w:kern w:val="0"/>
          <w:lang w:eastAsia="pl-PL"/>
        </w:rPr>
        <w:t>terminowej zapłat</w:t>
      </w:r>
      <w:r>
        <w:rPr>
          <w:rFonts w:ascii="Tahoma" w:hAnsi="Tahoma" w:cs="Tahoma"/>
          <w:kern w:val="0"/>
          <w:lang w:eastAsia="pl-PL"/>
        </w:rPr>
        <w:t>y</w:t>
      </w:r>
      <w:r w:rsidRPr="002023D2">
        <w:rPr>
          <w:rFonts w:ascii="Tahoma" w:hAnsi="Tahoma" w:cs="Tahoma"/>
          <w:kern w:val="0"/>
          <w:lang w:eastAsia="pl-PL"/>
        </w:rPr>
        <w:t xml:space="preserve"> wynagrodzenia</w:t>
      </w:r>
      <w:r>
        <w:rPr>
          <w:rFonts w:ascii="Tahoma" w:hAnsi="Tahoma" w:cs="Tahoma"/>
          <w:kern w:val="0"/>
          <w:lang w:eastAsia="pl-PL"/>
        </w:rPr>
        <w:t xml:space="preserve"> za wykonane i odebrane roboty, po dopełnieniu przez Wykonawcę warunków płatności określonych </w:t>
      </w:r>
      <w:r w:rsidRPr="0050441D">
        <w:rPr>
          <w:rFonts w:ascii="Tahoma" w:hAnsi="Tahoma" w:cs="Tahoma"/>
          <w:kern w:val="0"/>
          <w:lang w:eastAsia="pl-PL"/>
        </w:rPr>
        <w:t xml:space="preserve">w </w:t>
      </w:r>
      <m:oMath>
        <m:r>
          <m:rPr>
            <m:sty m:val="p"/>
          </m:rPr>
          <w:rPr>
            <w:rFonts w:ascii="Cambria Math" w:hAnsi="Tahoma" w:cs="Tahoma"/>
            <w:kern w:val="0"/>
            <w:lang w:eastAsia="pl-PL"/>
          </w:rPr>
          <m:t>§</m:t>
        </m:r>
      </m:oMath>
      <w:r w:rsidRPr="00E05204">
        <w:rPr>
          <w:rFonts w:ascii="Tahoma" w:hAnsi="Tahoma" w:cs="Tahoma"/>
          <w:kern w:val="0"/>
          <w:lang w:eastAsia="pl-PL"/>
        </w:rPr>
        <w:t xml:space="preserve"> </w:t>
      </w:r>
      <w:r w:rsidRPr="0050441D">
        <w:rPr>
          <w:rFonts w:ascii="Tahoma" w:hAnsi="Tahoma" w:cs="Tahoma"/>
          <w:kern w:val="0"/>
          <w:lang w:eastAsia="pl-PL"/>
        </w:rPr>
        <w:t xml:space="preserve"> </w:t>
      </w:r>
      <w:r>
        <w:rPr>
          <w:rFonts w:ascii="Tahoma" w:hAnsi="Tahoma" w:cs="Tahoma"/>
          <w:kern w:val="0"/>
          <w:lang w:eastAsia="pl-PL"/>
        </w:rPr>
        <w:t>6 i 7 niniejszej umowy,</w:t>
      </w:r>
    </w:p>
    <w:p w14:paraId="6C13D926" w14:textId="77777777" w:rsidR="00232CBC" w:rsidRDefault="00232CBC" w:rsidP="00232CBC">
      <w:pPr>
        <w:numPr>
          <w:ilvl w:val="0"/>
          <w:numId w:val="112"/>
        </w:numPr>
        <w:suppressAutoHyphens w:val="0"/>
        <w:overflowPunct/>
        <w:autoSpaceDE/>
        <w:ind w:left="700" w:hanging="500"/>
        <w:jc w:val="both"/>
        <w:textAlignment w:val="auto"/>
        <w:rPr>
          <w:rFonts w:ascii="Tahoma" w:hAnsi="Tahoma" w:cs="Tahoma"/>
        </w:rPr>
      </w:pPr>
      <w:r w:rsidRPr="002023D2">
        <w:rPr>
          <w:rFonts w:ascii="Tahoma" w:hAnsi="Tahoma" w:cs="Tahoma"/>
        </w:rPr>
        <w:t>nie będzie ponosić odpowiedzialności za szkody wyrządzone osobom trzecim przez Wykonawcę, w czasie od protokolarnego przejęcia terenu, na którym mają być prowadzone roboty, do c</w:t>
      </w:r>
      <w:r>
        <w:rPr>
          <w:rFonts w:ascii="Tahoma" w:hAnsi="Tahoma" w:cs="Tahoma"/>
        </w:rPr>
        <w:t>hwili ich ostatecznego odbioru,</w:t>
      </w:r>
    </w:p>
    <w:p w14:paraId="507E8270" w14:textId="77777777" w:rsidR="00232CBC" w:rsidRPr="00FF4951" w:rsidRDefault="00232CBC" w:rsidP="00D93E35">
      <w:pPr>
        <w:widowControl w:val="0"/>
        <w:numPr>
          <w:ilvl w:val="0"/>
          <w:numId w:val="112"/>
        </w:numPr>
        <w:overflowPunct/>
        <w:autoSpaceDE/>
        <w:ind w:hanging="539"/>
        <w:jc w:val="both"/>
        <w:textAlignment w:val="auto"/>
        <w:rPr>
          <w:rFonts w:ascii="Tahoma" w:hAnsi="Tahoma" w:cs="Tahoma"/>
          <w:b/>
          <w:bCs/>
        </w:rPr>
      </w:pPr>
      <w:r>
        <w:rPr>
          <w:rFonts w:ascii="Tahoma" w:hAnsi="Tahoma" w:cs="Tahoma"/>
        </w:rPr>
        <w:t>uprawniony jest do przeprowadzania kontroli w zakresie sposobu wykonywania przedmiotu umowy przez wykonawcę oraz w oparciu o art. 95 ustawy Pzp prowadzić kontrolę spełniania przez wykonawcę wymagań, o których mowa w § 4.</w:t>
      </w:r>
    </w:p>
    <w:p w14:paraId="205EE85E" w14:textId="77777777" w:rsidR="00232CBC" w:rsidRPr="00B37F10" w:rsidRDefault="00232CBC" w:rsidP="00232CBC">
      <w:pPr>
        <w:pStyle w:val="Akapitzlist"/>
        <w:numPr>
          <w:ilvl w:val="0"/>
          <w:numId w:val="106"/>
        </w:numPr>
        <w:autoSpaceDE w:val="0"/>
        <w:autoSpaceDN w:val="0"/>
        <w:adjustRightInd w:val="0"/>
        <w:spacing w:after="0" w:line="240" w:lineRule="auto"/>
        <w:ind w:left="360"/>
        <w:jc w:val="both"/>
        <w:rPr>
          <w:rFonts w:ascii="Tahoma" w:hAnsi="Tahoma" w:cs="Tahoma"/>
          <w:sz w:val="20"/>
          <w:szCs w:val="20"/>
          <w:u w:val="single"/>
        </w:rPr>
      </w:pPr>
      <w:r w:rsidRPr="00B37F10">
        <w:rPr>
          <w:rFonts w:ascii="Tahoma" w:hAnsi="Tahoma" w:cs="Tahoma"/>
          <w:sz w:val="20"/>
          <w:szCs w:val="20"/>
          <w:u w:val="single"/>
        </w:rPr>
        <w:t xml:space="preserve">Obowiązki Wykonawcy: </w:t>
      </w:r>
    </w:p>
    <w:p w14:paraId="34AF825A" w14:textId="52074526" w:rsidR="00232CBC" w:rsidRPr="009A0605"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9A0605">
        <w:rPr>
          <w:rFonts w:ascii="Tahoma" w:hAnsi="Tahoma" w:cs="Tahoma"/>
          <w:sz w:val="20"/>
          <w:szCs w:val="20"/>
          <w:lang w:eastAsia="pl-PL"/>
        </w:rPr>
        <w:t xml:space="preserve">przed zawarciem niniejszej Umowy, przy zachowaniu najwyższej staranności zapoznał się </w:t>
      </w:r>
      <w:r w:rsidR="00750169">
        <w:rPr>
          <w:rFonts w:ascii="Tahoma" w:hAnsi="Tahoma" w:cs="Tahoma"/>
          <w:sz w:val="20"/>
          <w:szCs w:val="20"/>
          <w:lang w:eastAsia="pl-PL"/>
        </w:rPr>
        <w:br/>
      </w:r>
      <w:r w:rsidRPr="009A0605">
        <w:rPr>
          <w:rFonts w:ascii="Tahoma" w:hAnsi="Tahoma" w:cs="Tahoma"/>
          <w:sz w:val="20"/>
          <w:szCs w:val="20"/>
          <w:lang w:eastAsia="pl-PL"/>
        </w:rPr>
        <w:t xml:space="preserve">z dokumentacją projektową oraz dokonał jej sprawdzenia pod kątem spójności </w:t>
      </w:r>
      <w:r>
        <w:rPr>
          <w:rFonts w:ascii="Tahoma" w:hAnsi="Tahoma" w:cs="Tahoma"/>
          <w:sz w:val="20"/>
          <w:szCs w:val="20"/>
          <w:lang w:eastAsia="pl-PL"/>
        </w:rPr>
        <w:br/>
      </w:r>
      <w:r w:rsidRPr="009A0605">
        <w:rPr>
          <w:rFonts w:ascii="Tahoma" w:hAnsi="Tahoma" w:cs="Tahoma"/>
          <w:sz w:val="20"/>
          <w:szCs w:val="20"/>
          <w:lang w:eastAsia="pl-PL"/>
        </w:rPr>
        <w:t xml:space="preserve">i kompletności. Wykonawca jest zobowiązany do niezwłocznego informowania Zamawiającego </w:t>
      </w:r>
      <w:r>
        <w:rPr>
          <w:rFonts w:ascii="Tahoma" w:hAnsi="Tahoma" w:cs="Tahoma"/>
          <w:sz w:val="20"/>
          <w:szCs w:val="20"/>
          <w:lang w:eastAsia="pl-PL"/>
        </w:rPr>
        <w:br/>
      </w:r>
      <w:r w:rsidRPr="009A0605">
        <w:rPr>
          <w:rFonts w:ascii="Tahoma" w:hAnsi="Tahoma" w:cs="Tahoma"/>
          <w:sz w:val="20"/>
          <w:szCs w:val="20"/>
          <w:lang w:eastAsia="pl-PL"/>
        </w:rPr>
        <w:t>o wszelkich wadach dokumentacji projektowej lub innej dokumentacji dostrzeżonych w trakcie wykonywania robót, nie później niż w terminie 3 dni od daty ich ujawnienia. W przypadku zaniechania zawiadomienia Zamawiającego o zauważonych wadach, Wykonawca ponosi odpowiedzialność wobec Zamawiaj</w:t>
      </w:r>
      <w:r>
        <w:rPr>
          <w:rFonts w:ascii="Tahoma" w:hAnsi="Tahoma" w:cs="Tahoma"/>
          <w:sz w:val="20"/>
          <w:szCs w:val="20"/>
          <w:lang w:eastAsia="pl-PL"/>
        </w:rPr>
        <w:t>ą</w:t>
      </w:r>
      <w:r w:rsidRPr="009A0605">
        <w:rPr>
          <w:rFonts w:ascii="Tahoma" w:hAnsi="Tahoma" w:cs="Tahoma"/>
          <w:sz w:val="20"/>
          <w:szCs w:val="20"/>
          <w:lang w:eastAsia="pl-PL"/>
        </w:rPr>
        <w:t>cego za szkody stąd wynikłe</w:t>
      </w:r>
      <w:r>
        <w:rPr>
          <w:rFonts w:ascii="Tahoma" w:hAnsi="Tahoma" w:cs="Tahoma"/>
          <w:sz w:val="20"/>
          <w:szCs w:val="20"/>
          <w:lang w:eastAsia="pl-PL"/>
        </w:rPr>
        <w:t>,</w:t>
      </w:r>
    </w:p>
    <w:p w14:paraId="4C287616" w14:textId="77777777" w:rsidR="00232CBC"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sz w:val="20"/>
          <w:szCs w:val="20"/>
        </w:rPr>
        <w:t xml:space="preserve">oświadcza, że w stosunku do niego nie zostało wszczęte postępowanie upadłościowe lub naprawcze, nie ogłoszono jego upadłości, ani nie jest postawiony w stan likwidacji oraz nie zachodzą przesłanki ogłoszenia jego upadłości, wszczęcia postępowania likwidacyjnego, naprawczego, rozwiązania </w:t>
      </w:r>
      <w:r>
        <w:rPr>
          <w:rFonts w:ascii="Tahoma" w:hAnsi="Tahoma" w:cs="Tahoma"/>
          <w:sz w:val="20"/>
          <w:szCs w:val="20"/>
        </w:rPr>
        <w:t>itp.,</w:t>
      </w:r>
    </w:p>
    <w:p w14:paraId="4746F718" w14:textId="77777777" w:rsidR="00232CBC" w:rsidRPr="00DD7A8D" w:rsidRDefault="00232CBC" w:rsidP="00232CBC">
      <w:pPr>
        <w:pStyle w:val="Akapitzlist"/>
        <w:numPr>
          <w:ilvl w:val="0"/>
          <w:numId w:val="117"/>
        </w:numPr>
        <w:autoSpaceDN w:val="0"/>
        <w:adjustRightInd w:val="0"/>
        <w:spacing w:line="240" w:lineRule="auto"/>
        <w:ind w:hanging="540"/>
        <w:jc w:val="both"/>
        <w:rPr>
          <w:rFonts w:ascii="Tahoma" w:hAnsi="Tahoma" w:cs="Tahoma"/>
          <w:sz w:val="20"/>
          <w:szCs w:val="20"/>
        </w:rPr>
      </w:pPr>
      <w:r w:rsidRPr="00DD7A8D">
        <w:rPr>
          <w:rFonts w:ascii="Tahoma" w:hAnsi="Tahoma" w:cs="Tahoma"/>
          <w:color w:val="000000"/>
          <w:sz w:val="20"/>
          <w:szCs w:val="20"/>
        </w:rPr>
        <w:t xml:space="preserve">oświadcza, że posiada wymagane obowiązującymi przepisami uprawnienia </w:t>
      </w:r>
      <w:r w:rsidRPr="00DD7A8D">
        <w:rPr>
          <w:rFonts w:ascii="Tahoma" w:hAnsi="Tahoma" w:cs="Tahoma"/>
          <w:color w:val="000000"/>
          <w:sz w:val="20"/>
          <w:szCs w:val="20"/>
        </w:rPr>
        <w:br/>
        <w:t>i kwalifikacje do wykonania robót budowlanych będących przedmiotem umowy, jak również dysponuje niezbędnym zapleczem technicznym i osobowym do ich przeprowadzenia</w:t>
      </w:r>
      <w:r>
        <w:rPr>
          <w:rFonts w:ascii="Tahoma" w:hAnsi="Tahoma" w:cs="Tahoma"/>
          <w:color w:val="000000"/>
          <w:sz w:val="20"/>
          <w:szCs w:val="20"/>
        </w:rPr>
        <w:t>,</w:t>
      </w:r>
    </w:p>
    <w:p w14:paraId="08822A0A" w14:textId="1B76AAEE" w:rsidR="00232CBC" w:rsidRPr="009A7F68" w:rsidRDefault="00232CBC" w:rsidP="00323E0C">
      <w:pPr>
        <w:pStyle w:val="Akapitzlist"/>
        <w:numPr>
          <w:ilvl w:val="0"/>
          <w:numId w:val="117"/>
        </w:numPr>
        <w:autoSpaceDN w:val="0"/>
        <w:adjustRightInd w:val="0"/>
        <w:spacing w:line="240" w:lineRule="auto"/>
        <w:ind w:hanging="540"/>
        <w:jc w:val="both"/>
        <w:rPr>
          <w:rFonts w:ascii="Tahoma" w:hAnsi="Tahoma" w:cs="Tahoma"/>
          <w:sz w:val="20"/>
          <w:szCs w:val="20"/>
        </w:rPr>
      </w:pPr>
      <w:r w:rsidRPr="009A7F68">
        <w:rPr>
          <w:rFonts w:ascii="Tahoma" w:hAnsi="Tahoma" w:cs="Tahoma"/>
          <w:color w:val="000000"/>
          <w:sz w:val="20"/>
          <w:szCs w:val="20"/>
        </w:rPr>
        <w:t xml:space="preserve">oświadcza, że podmiot udostępniający zasoby </w:t>
      </w:r>
      <w:r w:rsidRPr="00052715">
        <w:rPr>
          <w:rFonts w:ascii="Tahoma" w:hAnsi="Tahoma" w:cs="Tahoma"/>
          <w:color w:val="000000"/>
          <w:sz w:val="20"/>
          <w:szCs w:val="20"/>
        </w:rPr>
        <w:t>…...................,</w:t>
      </w:r>
      <w:r w:rsidRPr="009A7F68">
        <w:rPr>
          <w:rFonts w:ascii="Tahoma" w:hAnsi="Tahoma" w:cs="Tahoma"/>
          <w:color w:val="000000"/>
          <w:sz w:val="20"/>
          <w:szCs w:val="20"/>
        </w:rPr>
        <w:t xml:space="preserve"> na zasoby którego, celem wykazania spełniania warunków udziału w postępowaniu o udzielenie zamówienia publicznego </w:t>
      </w:r>
      <w:r w:rsidRPr="009A7F68">
        <w:rPr>
          <w:rFonts w:ascii="Tahoma" w:hAnsi="Tahoma" w:cs="Tahoma"/>
          <w:color w:val="000000"/>
          <w:sz w:val="20"/>
          <w:szCs w:val="20"/>
        </w:rPr>
        <w:br/>
        <w:t xml:space="preserve">w zakresie </w:t>
      </w:r>
      <w:r>
        <w:rPr>
          <w:rFonts w:ascii="Tahoma" w:hAnsi="Tahoma" w:cs="Tahoma"/>
          <w:color w:val="000000"/>
          <w:sz w:val="20"/>
          <w:szCs w:val="20"/>
        </w:rPr>
        <w:t>zdolności technicznej lub zawodowej</w:t>
      </w:r>
      <w:r w:rsidRPr="009A7F68">
        <w:rPr>
          <w:rFonts w:ascii="Tahoma" w:hAnsi="Tahoma" w:cs="Tahoma"/>
          <w:color w:val="000000"/>
          <w:sz w:val="20"/>
          <w:szCs w:val="20"/>
        </w:rPr>
        <w:t xml:space="preserve"> Wykonawca powołał się w ofercie, będzie realizował przedmiot niniejszej umowy w zakresie </w:t>
      </w:r>
      <w:r w:rsidRPr="005A77DA">
        <w:rPr>
          <w:rFonts w:ascii="Tahoma" w:hAnsi="Tahoma" w:cs="Tahoma"/>
          <w:color w:val="000000"/>
          <w:sz w:val="20"/>
          <w:szCs w:val="20"/>
        </w:rPr>
        <w:t>…................................</w:t>
      </w:r>
      <w:r w:rsidRPr="009A7F68">
        <w:rPr>
          <w:rFonts w:ascii="Tahoma" w:hAnsi="Tahoma" w:cs="Tahoma"/>
          <w:color w:val="000000"/>
          <w:sz w:val="20"/>
          <w:szCs w:val="20"/>
        </w:rPr>
        <w:t>W przypadku zaprzestania wykonywania robót przez ten podmiot w powyższym zakresie, Wykonawca będzie zobowiązany do zastąpienia tego podmiotu inny</w:t>
      </w:r>
      <w:r>
        <w:rPr>
          <w:rFonts w:ascii="Tahoma" w:hAnsi="Tahoma" w:cs="Tahoma"/>
          <w:color w:val="000000"/>
          <w:sz w:val="20"/>
          <w:szCs w:val="20"/>
        </w:rPr>
        <w:t>m</w:t>
      </w:r>
      <w:r w:rsidRPr="009A7F68">
        <w:rPr>
          <w:rFonts w:ascii="Tahoma" w:hAnsi="Tahoma" w:cs="Tahoma"/>
          <w:color w:val="000000"/>
          <w:sz w:val="20"/>
          <w:szCs w:val="20"/>
        </w:rPr>
        <w:t xml:space="preserve"> podmiot</w:t>
      </w:r>
      <w:r>
        <w:rPr>
          <w:rFonts w:ascii="Tahoma" w:hAnsi="Tahoma" w:cs="Tahoma"/>
          <w:color w:val="000000"/>
          <w:sz w:val="20"/>
          <w:szCs w:val="20"/>
        </w:rPr>
        <w:t>em</w:t>
      </w:r>
      <w:r w:rsidRPr="009A7F68">
        <w:rPr>
          <w:rFonts w:ascii="Tahoma" w:hAnsi="Tahoma" w:cs="Tahoma"/>
          <w:color w:val="000000"/>
          <w:sz w:val="20"/>
          <w:szCs w:val="20"/>
        </w:rPr>
        <w:t xml:space="preserve"> posiadający</w:t>
      </w:r>
      <w:r>
        <w:rPr>
          <w:rFonts w:ascii="Tahoma" w:hAnsi="Tahoma" w:cs="Tahoma"/>
          <w:color w:val="000000"/>
          <w:sz w:val="20"/>
          <w:szCs w:val="20"/>
        </w:rPr>
        <w:t>m</w:t>
      </w:r>
      <w:r w:rsidRPr="009A7F68">
        <w:rPr>
          <w:rFonts w:ascii="Tahoma" w:hAnsi="Tahoma" w:cs="Tahoma"/>
          <w:color w:val="000000"/>
          <w:sz w:val="20"/>
          <w:szCs w:val="20"/>
        </w:rPr>
        <w:t xml:space="preserve"> zasoby nie mniejsze niż te, na które wykonawca się powoływał na zasadach określonych w art. 118 ust. 1 ustawy Pzp, w celu wykazania spełniania warunków udziału w postępowaniu lub zobowiąże się do osobistego wykonania powyższego zakresu robót. Ponadto nowy podmiot nie może podlegać wykluczeniu w oparciu o przesłanki</w:t>
      </w:r>
      <w:r>
        <w:rPr>
          <w:rFonts w:ascii="Tahoma" w:hAnsi="Tahoma" w:cs="Tahoma"/>
          <w:color w:val="000000"/>
          <w:sz w:val="20"/>
          <w:szCs w:val="20"/>
        </w:rPr>
        <w:t>, które zostały przewidziane w swz względem Wykonawcy</w:t>
      </w:r>
      <w:r w:rsidRPr="009A7F68">
        <w:rPr>
          <w:rFonts w:ascii="Tahoma" w:hAnsi="Tahoma" w:cs="Tahoma"/>
          <w:color w:val="000000"/>
          <w:sz w:val="20"/>
          <w:szCs w:val="20"/>
        </w:rPr>
        <w:t xml:space="preserve">. Jeżeli wobec tego </w:t>
      </w:r>
      <w:r w:rsidRPr="009A7F68">
        <w:rPr>
          <w:rFonts w:ascii="Tahoma" w:hAnsi="Tahoma" w:cs="Tahoma"/>
          <w:color w:val="000000"/>
          <w:sz w:val="20"/>
          <w:szCs w:val="20"/>
        </w:rPr>
        <w:lastRenderedPageBreak/>
        <w:t>podmiotu zachodzą podstawy wykluczenia, zamawiający, żąda aby wykonawca w terminie określonym przez zamawiającego zastąpił ten podmiot pod rygorem niedopuszczenia tego podmiotu do realizacji zakresu robót</w:t>
      </w:r>
      <w:r>
        <w:rPr>
          <w:rFonts w:ascii="Tahoma" w:hAnsi="Tahoma" w:cs="Tahoma"/>
          <w:color w:val="000000"/>
          <w:sz w:val="20"/>
          <w:szCs w:val="20"/>
        </w:rPr>
        <w:t>,</w:t>
      </w:r>
    </w:p>
    <w:p w14:paraId="04937EB4" w14:textId="77777777" w:rsidR="00232CBC" w:rsidRPr="00DD7A8D"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DD7A8D">
        <w:rPr>
          <w:rFonts w:ascii="Tahoma" w:hAnsi="Tahoma" w:cs="Tahoma"/>
          <w:color w:val="000000"/>
          <w:sz w:val="20"/>
          <w:szCs w:val="20"/>
        </w:rPr>
        <w:t>oświadcza, że dysponuje odpowiednimi środkami finansowymi umożliwiającymi wykonanie przedmiotu umowy</w:t>
      </w:r>
      <w:r>
        <w:rPr>
          <w:rFonts w:ascii="Tahoma" w:hAnsi="Tahoma" w:cs="Tahoma"/>
          <w:color w:val="000000"/>
          <w:sz w:val="20"/>
          <w:szCs w:val="20"/>
        </w:rPr>
        <w:t>,</w:t>
      </w:r>
    </w:p>
    <w:p w14:paraId="2970744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color w:val="000000"/>
          <w:sz w:val="20"/>
          <w:szCs w:val="20"/>
        </w:rPr>
        <w:t xml:space="preserve">zobowiązuje się wykonać roboty budowlane stanowiące przedmiot umowy z należytą starannością, zgodnie z </w:t>
      </w:r>
      <w:r>
        <w:rPr>
          <w:rFonts w:ascii="Tahoma" w:hAnsi="Tahoma" w:cs="Tahoma"/>
          <w:color w:val="000000"/>
          <w:sz w:val="20"/>
          <w:szCs w:val="20"/>
        </w:rPr>
        <w:t>dokumentacją projektową</w:t>
      </w:r>
      <w:r w:rsidRPr="00672431">
        <w:rPr>
          <w:rFonts w:ascii="Tahoma" w:hAnsi="Tahoma" w:cs="Tahoma"/>
          <w:color w:val="000000"/>
          <w:sz w:val="20"/>
          <w:szCs w:val="20"/>
        </w:rPr>
        <w:t>, STWiOR</w:t>
      </w:r>
      <w:r>
        <w:rPr>
          <w:rFonts w:ascii="Tahoma" w:hAnsi="Tahoma" w:cs="Tahoma"/>
          <w:color w:val="000000"/>
          <w:sz w:val="20"/>
          <w:szCs w:val="20"/>
        </w:rPr>
        <w:t>B</w:t>
      </w:r>
      <w:r w:rsidRPr="00672431">
        <w:rPr>
          <w:rFonts w:ascii="Tahoma" w:hAnsi="Tahoma" w:cs="Tahoma"/>
          <w:color w:val="000000"/>
          <w:sz w:val="20"/>
          <w:szCs w:val="20"/>
        </w:rPr>
        <w:t>,</w:t>
      </w:r>
      <w:r>
        <w:rPr>
          <w:rFonts w:ascii="Tahoma" w:hAnsi="Tahoma" w:cs="Tahoma"/>
          <w:color w:val="000000"/>
          <w:sz w:val="20"/>
          <w:szCs w:val="20"/>
        </w:rPr>
        <w:t xml:space="preserve"> </w:t>
      </w:r>
      <w:r w:rsidRPr="008A4320">
        <w:rPr>
          <w:rFonts w:ascii="Tahoma" w:hAnsi="Tahoma" w:cs="Tahoma"/>
          <w:color w:val="000000"/>
          <w:sz w:val="20"/>
          <w:szCs w:val="20"/>
        </w:rPr>
        <w:t xml:space="preserve">obowiązującymi przepisami, normami technicznymi, standardami, zasadami sztuki budowlanej, etyką zawodową oraz postanowieniami umowy, </w:t>
      </w:r>
      <w:r w:rsidRPr="008A4320">
        <w:rPr>
          <w:rFonts w:ascii="Tahoma" w:hAnsi="Tahoma" w:cs="Tahoma"/>
          <w:sz w:val="20"/>
          <w:szCs w:val="20"/>
        </w:rPr>
        <w:t>z materiałów własnych nieużywanych</w:t>
      </w:r>
      <w:r>
        <w:rPr>
          <w:rFonts w:ascii="Tahoma" w:hAnsi="Tahoma" w:cs="Tahoma"/>
          <w:sz w:val="20"/>
          <w:szCs w:val="20"/>
        </w:rPr>
        <w:t>,</w:t>
      </w:r>
    </w:p>
    <w:p w14:paraId="5A2A1DDD"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odpowiedzialność na zasadach ogólnych za szkody związane z realizacją Umowy, w szczególności za utratę dóbr materialnych, uszkodzenie ciała lub śmierć osób oraz ponosi odpowiedzialność za wybrane metody działań i bezpieczeństwo na Terenie budowy</w:t>
      </w:r>
      <w:r>
        <w:rPr>
          <w:rFonts w:ascii="Tahoma" w:hAnsi="Tahoma" w:cs="Tahoma"/>
          <w:sz w:val="20"/>
          <w:szCs w:val="20"/>
        </w:rPr>
        <w:t>,</w:t>
      </w:r>
    </w:p>
    <w:p w14:paraId="1CC87F1B" w14:textId="77777777" w:rsidR="00232CBC" w:rsidRPr="008A4320" w:rsidRDefault="00232CBC" w:rsidP="00232CBC">
      <w:pPr>
        <w:pStyle w:val="Akapitzlist"/>
        <w:numPr>
          <w:ilvl w:val="0"/>
          <w:numId w:val="117"/>
        </w:numPr>
        <w:spacing w:after="240" w:line="240" w:lineRule="auto"/>
        <w:ind w:hanging="540"/>
        <w:jc w:val="both"/>
        <w:rPr>
          <w:rFonts w:ascii="Tahoma" w:hAnsi="Tahoma" w:cs="Tahoma"/>
          <w:b/>
          <w:bCs/>
          <w:sz w:val="20"/>
          <w:szCs w:val="20"/>
        </w:rPr>
      </w:pPr>
      <w:r w:rsidRPr="008A4320">
        <w:rPr>
          <w:rFonts w:ascii="Tahoma" w:hAnsi="Tahoma" w:cs="Tahoma"/>
          <w:sz w:val="20"/>
          <w:szCs w:val="20"/>
        </w:rPr>
        <w:t>ponosi pełną odpowiedzialność wobec osób trzecich za szkody i inne zdarzenia powstałe w związku z wykonywaniem robót budowlanych będących przedmiotem Umowy, chyba że odpowiedzialnym za powstałe szkody jest Zamawiający lub osoba trzecia, za którą Zamawiający ponosi odpowiedzialność</w:t>
      </w:r>
      <w:r>
        <w:rPr>
          <w:rFonts w:ascii="Tahoma" w:hAnsi="Tahoma" w:cs="Tahoma"/>
          <w:sz w:val="20"/>
          <w:szCs w:val="20"/>
        </w:rPr>
        <w:t>,</w:t>
      </w:r>
    </w:p>
    <w:p w14:paraId="52C0DDCA" w14:textId="77777777" w:rsidR="00232CBC" w:rsidRPr="00D61844" w:rsidRDefault="00232CBC" w:rsidP="00232CBC">
      <w:pPr>
        <w:pStyle w:val="Akapitzlist"/>
        <w:numPr>
          <w:ilvl w:val="0"/>
          <w:numId w:val="117"/>
        </w:numPr>
        <w:spacing w:after="0" w:line="240" w:lineRule="auto"/>
        <w:ind w:hanging="540"/>
        <w:jc w:val="both"/>
        <w:rPr>
          <w:rFonts w:ascii="Tahoma" w:hAnsi="Tahoma" w:cs="Tahoma"/>
          <w:b/>
          <w:bCs/>
          <w:sz w:val="20"/>
          <w:szCs w:val="20"/>
        </w:rPr>
      </w:pPr>
      <w:r w:rsidRPr="00D61844">
        <w:rPr>
          <w:rFonts w:ascii="Tahoma" w:hAnsi="Tahoma" w:cs="Tahoma"/>
          <w:sz w:val="20"/>
          <w:szCs w:val="20"/>
        </w:rPr>
        <w:t>oświadcza, że:</w:t>
      </w:r>
    </w:p>
    <w:p w14:paraId="4C0963F3"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znane są mu wszelkie obowiązki wynikające z obowiązujących przepisów o ochronie danych osobowych mające zastosowanie oraz RODO</w:t>
      </w:r>
      <w:r>
        <w:rPr>
          <w:rFonts w:ascii="Tahoma" w:hAnsi="Tahoma" w:cs="Tahoma"/>
        </w:rPr>
        <w:t xml:space="preserve"> i zobowiązuje się do ich przestrzegania</w:t>
      </w:r>
      <w:r w:rsidRPr="00D61844">
        <w:rPr>
          <w:rFonts w:ascii="Tahoma" w:hAnsi="Tahoma" w:cs="Tahoma"/>
        </w:rPr>
        <w:t>,</w:t>
      </w:r>
    </w:p>
    <w:p w14:paraId="1F4C4BC1" w14:textId="77777777" w:rsidR="00232CBC" w:rsidRPr="00D61844" w:rsidRDefault="00232CBC" w:rsidP="00232CBC">
      <w:pPr>
        <w:numPr>
          <w:ilvl w:val="1"/>
          <w:numId w:val="118"/>
        </w:numPr>
        <w:tabs>
          <w:tab w:val="left" w:pos="1080"/>
        </w:tabs>
        <w:suppressAutoHyphens w:val="0"/>
        <w:overflowPunct/>
        <w:autoSpaceDE/>
        <w:ind w:left="1080"/>
        <w:jc w:val="both"/>
        <w:textAlignment w:val="auto"/>
        <w:rPr>
          <w:rFonts w:ascii="Tahoma" w:hAnsi="Tahoma" w:cs="Tahoma"/>
        </w:rPr>
      </w:pPr>
      <w:r w:rsidRPr="00D61844">
        <w:rPr>
          <w:rFonts w:ascii="Tahoma" w:hAnsi="Tahoma" w:cs="Tahoma"/>
        </w:rPr>
        <w:t>zapewni wystarczające gwarancje wdrożenia odpowiednich środków technicznych i organizacyjnych, aby przetwarzanie danych osobowych spełniało wymogi wynikające z obowiązujących przepisów o ochronie danych osobowych oraz RODO mających zastosowanie i chroniło prawa osób, których dane dotyczą,</w:t>
      </w:r>
    </w:p>
    <w:p w14:paraId="4D02E2DC" w14:textId="77777777" w:rsidR="00232CBC" w:rsidRPr="00D61844" w:rsidRDefault="00232CBC" w:rsidP="00232CBC">
      <w:pPr>
        <w:numPr>
          <w:ilvl w:val="1"/>
          <w:numId w:val="118"/>
        </w:numPr>
        <w:suppressAutoHyphens w:val="0"/>
        <w:overflowPunct/>
        <w:autoSpaceDE/>
        <w:ind w:left="1080"/>
        <w:jc w:val="both"/>
        <w:textAlignment w:val="auto"/>
        <w:rPr>
          <w:rFonts w:ascii="Tahoma" w:hAnsi="Tahoma" w:cs="Tahoma"/>
        </w:rPr>
      </w:pPr>
      <w:r w:rsidRPr="00D61844">
        <w:rPr>
          <w:rFonts w:ascii="Tahoma" w:hAnsi="Tahoma" w:cs="Tahoma"/>
        </w:rPr>
        <w:t>w przypadku korzystania z podwykonawców/dalszych podwykonawców zapewni aby zostały przez nich wdrożone odpowiednie środki techniczne i organizacyjne, aby przetwarzanie danych osobowych spełniało wymogi wynikające z obowiązujących przepisów o ochronie danych osobowych oraz RODO mających zastosowanie i chroniło prawa osób, których dane dotyczą</w:t>
      </w:r>
      <w:r>
        <w:rPr>
          <w:rFonts w:ascii="Tahoma" w:hAnsi="Tahoma" w:cs="Tahoma"/>
        </w:rPr>
        <w:t>.</w:t>
      </w:r>
    </w:p>
    <w:p w14:paraId="02C5F129" w14:textId="77777777" w:rsidR="00232CBC" w:rsidRPr="002564CC" w:rsidRDefault="00232CBC" w:rsidP="00232CBC">
      <w:pPr>
        <w:pStyle w:val="Akapitzlist"/>
        <w:numPr>
          <w:ilvl w:val="0"/>
          <w:numId w:val="106"/>
        </w:numPr>
        <w:spacing w:line="240" w:lineRule="auto"/>
        <w:ind w:left="360"/>
        <w:jc w:val="both"/>
        <w:rPr>
          <w:rFonts w:ascii="Tahoma" w:hAnsi="Tahoma" w:cs="Tahoma"/>
          <w:sz w:val="20"/>
          <w:szCs w:val="20"/>
          <w:u w:val="single"/>
        </w:rPr>
      </w:pPr>
      <w:r w:rsidRPr="002564CC">
        <w:rPr>
          <w:rFonts w:ascii="Tahoma" w:hAnsi="Tahoma" w:cs="Tahoma"/>
          <w:sz w:val="20"/>
          <w:szCs w:val="20"/>
          <w:u w:val="single"/>
        </w:rPr>
        <w:t>Obowiązki Wykonawcy przed przystąpieniem do wykonywania robót budowlanych:</w:t>
      </w:r>
    </w:p>
    <w:p w14:paraId="7EC16032" w14:textId="1C9B1D84"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przedstawić w terminie 7 dni od zawarcia umowy, Plan BIOZ robót budowlanych,</w:t>
      </w:r>
    </w:p>
    <w:p w14:paraId="5B94681C"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przedłożyć oświadczenie kierownika robót o przyjęciu obowiązku kierowania robotami, zgodnie </w:t>
      </w:r>
      <w:r w:rsidRPr="002564CC">
        <w:rPr>
          <w:rFonts w:ascii="Tahoma" w:hAnsi="Tahoma" w:cs="Tahoma"/>
          <w:sz w:val="20"/>
          <w:szCs w:val="20"/>
        </w:rPr>
        <w:br/>
        <w:t>z ustawą Prawo budowlane,</w:t>
      </w:r>
    </w:p>
    <w:p w14:paraId="676AD402"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wykonać dokumentację fotograficzną ogrodzeń, budowli i budynków, przy których w bliskiej odległości prowadzone będą roboty budowlane i przekazać ją do Zamawiającego przed przekazaniem terenu budowy. Powyższe ma na celu zabezpieczenie Wykonawcy </w:t>
      </w:r>
      <w:r w:rsidRPr="002564CC">
        <w:rPr>
          <w:rFonts w:ascii="Tahoma" w:hAnsi="Tahoma" w:cs="Tahoma"/>
          <w:sz w:val="20"/>
          <w:szCs w:val="20"/>
        </w:rPr>
        <w:br/>
        <w:t>i Zamawiającego przed bezpodstawnymi żądaniami odszkodowań przez właścicieli za uszkodzone obiekty,</w:t>
      </w:r>
    </w:p>
    <w:p w14:paraId="085448C4" w14:textId="77777777"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protokolarnie przejąć od Zamawiającego teren budowy w terminie wskazanym w § 3 ust. 1 pkt 1.3 umowy,</w:t>
      </w:r>
    </w:p>
    <w:p w14:paraId="24783A3B" w14:textId="437EDDD2" w:rsidR="00232CBC" w:rsidRPr="002564CC" w:rsidRDefault="00232CBC" w:rsidP="00232CBC">
      <w:pPr>
        <w:pStyle w:val="Akapitzlist"/>
        <w:numPr>
          <w:ilvl w:val="0"/>
          <w:numId w:val="147"/>
        </w:numPr>
        <w:tabs>
          <w:tab w:val="clear" w:pos="2040"/>
          <w:tab w:val="num" w:pos="709"/>
        </w:tabs>
        <w:spacing w:after="240" w:line="240" w:lineRule="auto"/>
        <w:ind w:left="709" w:hanging="567"/>
        <w:jc w:val="both"/>
        <w:rPr>
          <w:rFonts w:ascii="Tahoma" w:hAnsi="Tahoma" w:cs="Tahoma"/>
          <w:b/>
          <w:bCs/>
          <w:sz w:val="20"/>
          <w:szCs w:val="20"/>
        </w:rPr>
      </w:pPr>
      <w:r w:rsidRPr="002564CC">
        <w:rPr>
          <w:rFonts w:ascii="Tahoma" w:hAnsi="Tahoma" w:cs="Tahoma"/>
          <w:sz w:val="20"/>
          <w:szCs w:val="20"/>
        </w:rPr>
        <w:t xml:space="preserve">opracować </w:t>
      </w:r>
      <w:r w:rsidR="0024269A" w:rsidRPr="002564CC">
        <w:rPr>
          <w:rFonts w:ascii="Tahoma" w:hAnsi="Tahoma" w:cs="Tahoma"/>
          <w:sz w:val="20"/>
          <w:szCs w:val="20"/>
        </w:rPr>
        <w:t>czasową</w:t>
      </w:r>
      <w:r w:rsidRPr="002564CC">
        <w:rPr>
          <w:rFonts w:ascii="Tahoma" w:hAnsi="Tahoma" w:cs="Tahoma"/>
          <w:sz w:val="20"/>
          <w:szCs w:val="20"/>
        </w:rPr>
        <w:t xml:space="preserve"> organizację ruchu</w:t>
      </w:r>
      <w:r w:rsidR="0024269A" w:rsidRPr="002564CC">
        <w:rPr>
          <w:rFonts w:ascii="Tahoma" w:hAnsi="Tahoma" w:cs="Tahoma"/>
          <w:sz w:val="20"/>
          <w:szCs w:val="20"/>
        </w:rPr>
        <w:t xml:space="preserve"> na czas prowadzenia robót</w:t>
      </w:r>
      <w:r w:rsidRPr="002564CC">
        <w:rPr>
          <w:rFonts w:ascii="Tahoma" w:hAnsi="Tahoma" w:cs="Tahoma"/>
          <w:sz w:val="20"/>
          <w:szCs w:val="20"/>
        </w:rPr>
        <w:t>.</w:t>
      </w:r>
    </w:p>
    <w:p w14:paraId="335EB7A9" w14:textId="77777777" w:rsidR="00232CBC" w:rsidRPr="005A77DA" w:rsidRDefault="00232CBC" w:rsidP="00232CBC">
      <w:pPr>
        <w:pStyle w:val="Akapitzlist"/>
        <w:numPr>
          <w:ilvl w:val="0"/>
          <w:numId w:val="106"/>
        </w:numPr>
        <w:spacing w:line="240" w:lineRule="auto"/>
        <w:ind w:left="360"/>
        <w:jc w:val="both"/>
        <w:rPr>
          <w:rFonts w:ascii="Tahoma" w:hAnsi="Tahoma" w:cs="Tahoma"/>
          <w:sz w:val="20"/>
          <w:szCs w:val="20"/>
          <w:u w:val="single"/>
        </w:rPr>
      </w:pPr>
      <w:r w:rsidRPr="005A77DA">
        <w:rPr>
          <w:rFonts w:ascii="Tahoma" w:hAnsi="Tahoma" w:cs="Tahoma"/>
          <w:sz w:val="20"/>
          <w:szCs w:val="20"/>
          <w:u w:val="single"/>
        </w:rPr>
        <w:t>Obowiązki Wykonawcy w zakresie prowadzonych robót budowlanych:</w:t>
      </w:r>
    </w:p>
    <w:p w14:paraId="53B89A25"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od chwili przejęcia terenu budowy, aż do chwili jego oddania, potwierdzonego pisemnym protokołem ponosi odpowiedzialność na zasadach ogólnych (wynikających z Kodeksu cywilnego) za przekazany teren, w tym za wszelkie szkody wynikłe na tym terenie oraz terenie przyległym – graniczącym z prowadzonymi robotami,</w:t>
      </w:r>
    </w:p>
    <w:p w14:paraId="6BFE6FC8" w14:textId="77777777" w:rsidR="00232CBC" w:rsidRPr="002564CC" w:rsidRDefault="00232CBC" w:rsidP="00232CBC">
      <w:pPr>
        <w:pStyle w:val="Akapitzlist"/>
        <w:numPr>
          <w:ilvl w:val="0"/>
          <w:numId w:val="116"/>
        </w:numPr>
        <w:spacing w:line="240" w:lineRule="auto"/>
        <w:ind w:hanging="540"/>
        <w:jc w:val="both"/>
        <w:rPr>
          <w:rFonts w:ascii="Tahoma" w:hAnsi="Tahoma" w:cs="Tahoma"/>
          <w:sz w:val="20"/>
          <w:szCs w:val="20"/>
        </w:rPr>
      </w:pPr>
      <w:r w:rsidRPr="002564CC">
        <w:rPr>
          <w:rFonts w:ascii="Tahoma" w:hAnsi="Tahoma" w:cs="Tahoma"/>
          <w:sz w:val="20"/>
          <w:szCs w:val="20"/>
        </w:rPr>
        <w:t>po przejęciu terenu budowy Wykonawca na własny koszt winien:</w:t>
      </w:r>
    </w:p>
    <w:p w14:paraId="1B132C8B" w14:textId="34714B81"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zabezpieczyć i oznakować teren robót w pasie drogowym zgodnie z obowiązującymi w tym zakresie przepisami, w widocznym miejscu umieścić tablice informacyjne i ostrzegawcze, </w:t>
      </w:r>
    </w:p>
    <w:p w14:paraId="49A07EB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 xml:space="preserve">zorganizować i ponosić koszty związane z organizacją, utrzymaniem i likwidacją placu budowy, </w:t>
      </w:r>
    </w:p>
    <w:p w14:paraId="2D2A822F"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odtworzyć naruszone w trakcie realizacji robót znaki graniczne,</w:t>
      </w:r>
    </w:p>
    <w:p w14:paraId="52D10C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bCs/>
          <w:color w:val="000000"/>
          <w:sz w:val="20"/>
          <w:szCs w:val="20"/>
          <w:lang w:eastAsia="pl-PL"/>
        </w:rPr>
        <w:t xml:space="preserve">zapewnić na własny koszt i ryzyko przez cały okres trwania robót dojazd oraz dojście  mieszkańcom do ich posesji również na wyłączonych z ruchu odcinkach drogi, </w:t>
      </w:r>
    </w:p>
    <w:p w14:paraId="38C76945" w14:textId="77777777" w:rsidR="00232CBC" w:rsidRPr="002564CC" w:rsidRDefault="00232CBC" w:rsidP="00232CBC">
      <w:pPr>
        <w:pStyle w:val="Akapitzlist"/>
        <w:widowControl w:val="0"/>
        <w:numPr>
          <w:ilvl w:val="0"/>
          <w:numId w:val="142"/>
        </w:numPr>
        <w:tabs>
          <w:tab w:val="left" w:pos="2517"/>
        </w:tabs>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 bieżąco porządek w miejscu wykonywanych prac,</w:t>
      </w:r>
    </w:p>
    <w:p w14:paraId="551E5827"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t>utrzymać nawierzchnię drogi, na której zostanie zachowany ruch drogowy w należytym stanie, w tym poprzez usuwanie błota lub innych zanieczyszczeń w okresie od przekazania terenu robót do chwili zakończenia czynności odbioru końcowego,</w:t>
      </w:r>
    </w:p>
    <w:p w14:paraId="0828B31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bCs/>
          <w:color w:val="000000"/>
          <w:sz w:val="20"/>
          <w:szCs w:val="20"/>
          <w:lang w:eastAsia="pl-PL"/>
        </w:rPr>
      </w:pPr>
      <w:r w:rsidRPr="002564CC">
        <w:rPr>
          <w:rFonts w:ascii="Tahoma" w:hAnsi="Tahoma" w:cs="Tahoma"/>
          <w:bCs/>
          <w:color w:val="000000"/>
          <w:sz w:val="20"/>
          <w:szCs w:val="20"/>
          <w:lang w:eastAsia="pl-PL"/>
        </w:rPr>
        <w:lastRenderedPageBreak/>
        <w:t xml:space="preserve">usunąć oznakowanie wprowadzone czasową organizacją ruchu oraz przywrócić stałą organizację ruchu, w tym umieścić oznakowanie wymagane tą organizacją, najpóźniej niezwłocznie po odbiorze robót, </w:t>
      </w:r>
    </w:p>
    <w:p w14:paraId="1C6AB0C1" w14:textId="77777777" w:rsidR="00232CBC" w:rsidRPr="002564CC" w:rsidRDefault="00232CBC" w:rsidP="00232CBC">
      <w:pPr>
        <w:pStyle w:val="Akapitzlist"/>
        <w:numPr>
          <w:ilvl w:val="0"/>
          <w:numId w:val="142"/>
        </w:numPr>
        <w:spacing w:after="0" w:line="240" w:lineRule="auto"/>
        <w:ind w:left="1134" w:hanging="425"/>
        <w:jc w:val="both"/>
        <w:rPr>
          <w:rFonts w:ascii="Tahoma" w:hAnsi="Tahoma" w:cs="Tahoma"/>
          <w:bCs/>
          <w:color w:val="000000"/>
          <w:sz w:val="20"/>
          <w:szCs w:val="20"/>
          <w:lang w:eastAsia="pl-PL"/>
        </w:rPr>
      </w:pPr>
      <w:r w:rsidRPr="002564CC">
        <w:rPr>
          <w:rFonts w:ascii="Tahoma" w:hAnsi="Tahoma" w:cs="Tahoma"/>
          <w:sz w:val="20"/>
          <w:szCs w:val="20"/>
        </w:rPr>
        <w:t>zastosować niezbędne możliwe środki celem ochrony dróg i obiektów inżynierskich prowadzących na Teren budowy przed uszkodzeniami, które mogą spowodować roboty, transport lub  sprzęt Wykonawcy, jego dostawców lub Podwykonawców, w szczególności powinien dostosować się do obowiązujących ograniczeń obciążeń osi pojazdów podczas transportu materiałów i sprzętu na Teren budowy i z Terenu budowy,</w:t>
      </w:r>
    </w:p>
    <w:p w14:paraId="440B8F37"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hAnsi="Tahoma" w:cs="Tahoma"/>
        </w:rPr>
        <w:t>zabezpieczyć instalacje, urządzenia i obiekty na placu budowy i w jego bezpośrednim otoczeniu, przed ich zniszczeniem lub uszkodzeniem w trakcie wykonywania robót,</w:t>
      </w:r>
    </w:p>
    <w:p w14:paraId="0A82062D" w14:textId="77777777" w:rsidR="00232CBC" w:rsidRPr="002564CC" w:rsidRDefault="00232CBC" w:rsidP="00232CBC">
      <w:pPr>
        <w:numPr>
          <w:ilvl w:val="0"/>
          <w:numId w:val="142"/>
        </w:numPr>
        <w:suppressAutoHyphens w:val="0"/>
        <w:overflowPunct/>
        <w:autoSpaceDE/>
        <w:ind w:left="1134" w:hanging="425"/>
        <w:jc w:val="both"/>
        <w:textAlignment w:val="auto"/>
        <w:rPr>
          <w:rFonts w:ascii="Tahoma" w:hAnsi="Tahoma" w:cs="Tahoma"/>
        </w:rPr>
      </w:pPr>
      <w:r w:rsidRPr="002564CC">
        <w:rPr>
          <w:rFonts w:ascii="Tahoma" w:eastAsia="Calibri" w:hAnsi="Tahoma" w:cs="Tahoma"/>
        </w:rPr>
        <w:t>dbać o bieżące utrzymanie w czystości dróg wewnętrznych i gminnych które uległy zabrudzeniu w wyniku prowadzenia transportu związanego z realizacją zadania,</w:t>
      </w:r>
    </w:p>
    <w:p w14:paraId="3933B3FB" w14:textId="1DE2E8EB" w:rsidR="00232CBC" w:rsidRPr="002564CC" w:rsidRDefault="00232CBC" w:rsidP="00232CBC">
      <w:pPr>
        <w:pStyle w:val="Akapitzlist"/>
        <w:numPr>
          <w:ilvl w:val="0"/>
          <w:numId w:val="142"/>
        </w:numPr>
        <w:spacing w:line="240" w:lineRule="auto"/>
        <w:ind w:left="1134" w:hanging="425"/>
        <w:jc w:val="both"/>
        <w:rPr>
          <w:rFonts w:ascii="Tahoma" w:hAnsi="Tahoma" w:cs="Tahoma"/>
          <w:strike/>
          <w:sz w:val="20"/>
          <w:szCs w:val="20"/>
        </w:rPr>
      </w:pPr>
      <w:r w:rsidRPr="002564CC">
        <w:rPr>
          <w:rFonts w:ascii="Tahoma" w:hAnsi="Tahoma" w:cs="Tahoma"/>
          <w:sz w:val="20"/>
          <w:szCs w:val="20"/>
        </w:rPr>
        <w:t>utrzymywać czystość i porządek oraz prowadzenie gospodarki odpadami zgodnie z ustawą z dnia 13 września 1996 r. o utrzymaniu czystości i porządku w gminach (tj. Dz.U. z 202</w:t>
      </w:r>
      <w:r w:rsidR="005A77DA" w:rsidRPr="002564CC">
        <w:rPr>
          <w:rFonts w:ascii="Tahoma" w:hAnsi="Tahoma" w:cs="Tahoma"/>
          <w:sz w:val="20"/>
          <w:szCs w:val="20"/>
        </w:rPr>
        <w:t>4</w:t>
      </w:r>
      <w:r w:rsidRPr="002564CC">
        <w:rPr>
          <w:rFonts w:ascii="Tahoma" w:hAnsi="Tahoma" w:cs="Tahoma"/>
          <w:sz w:val="20"/>
          <w:szCs w:val="20"/>
        </w:rPr>
        <w:t xml:space="preserve"> r. poz. </w:t>
      </w:r>
      <w:r w:rsidR="005A77DA" w:rsidRPr="002564CC">
        <w:rPr>
          <w:rFonts w:ascii="Tahoma" w:hAnsi="Tahoma" w:cs="Tahoma"/>
          <w:sz w:val="20"/>
          <w:szCs w:val="20"/>
        </w:rPr>
        <w:t>399 ze zm.</w:t>
      </w:r>
      <w:r w:rsidRPr="002564CC">
        <w:rPr>
          <w:rFonts w:ascii="Tahoma" w:hAnsi="Tahoma" w:cs="Tahoma"/>
          <w:sz w:val="20"/>
          <w:szCs w:val="20"/>
        </w:rPr>
        <w:t xml:space="preserve">). </w:t>
      </w:r>
    </w:p>
    <w:p w14:paraId="0F8C708A"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dostawy materiałów, które powinny odpowiadać co do jakości wymogom wyrobów dopuszczonych do obrotu i stosowania w budownictwie określonym w Prawie Budowlanym oraz</w:t>
      </w:r>
      <w:r w:rsidRPr="002564CC">
        <w:rPr>
          <w:rFonts w:ascii="Tahoma" w:hAnsi="Tahoma" w:cs="Tahoma"/>
          <w:b/>
          <w:sz w:val="20"/>
          <w:szCs w:val="20"/>
        </w:rPr>
        <w:t xml:space="preserve"> </w:t>
      </w:r>
      <w:r w:rsidRPr="002564CC">
        <w:rPr>
          <w:rFonts w:ascii="Tahoma" w:hAnsi="Tahoma" w:cs="Tahoma"/>
          <w:sz w:val="20"/>
          <w:szCs w:val="20"/>
        </w:rPr>
        <w:t>winny odpowiadać wymaganiom, określonym w Dokumentacji projektowej</w:t>
      </w:r>
      <w:r w:rsidRPr="002564CC">
        <w:rPr>
          <w:rFonts w:ascii="Tahoma" w:hAnsi="Tahoma" w:cs="Tahoma"/>
          <w:b/>
          <w:sz w:val="20"/>
          <w:szCs w:val="20"/>
        </w:rPr>
        <w:t xml:space="preserve"> </w:t>
      </w:r>
      <w:r w:rsidRPr="002564CC">
        <w:rPr>
          <w:rFonts w:ascii="Tahoma" w:hAnsi="Tahoma" w:cs="Tahoma"/>
          <w:sz w:val="20"/>
          <w:szCs w:val="20"/>
        </w:rPr>
        <w:t>oraz</w:t>
      </w:r>
      <w:r w:rsidRPr="002564CC">
        <w:rPr>
          <w:rFonts w:ascii="Tahoma" w:hAnsi="Tahoma" w:cs="Tahoma"/>
          <w:b/>
          <w:sz w:val="20"/>
          <w:szCs w:val="20"/>
        </w:rPr>
        <w:t xml:space="preserve"> </w:t>
      </w:r>
      <w:r w:rsidRPr="002564CC">
        <w:rPr>
          <w:rFonts w:ascii="Tahoma" w:hAnsi="Tahoma" w:cs="Tahoma"/>
          <w:sz w:val="20"/>
          <w:szCs w:val="20"/>
        </w:rPr>
        <w:t xml:space="preserve">STWiORB, </w:t>
      </w:r>
    </w:p>
    <w:p w14:paraId="19C61522"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zabezpieczyć i pokryć koszty sprzątania, usuwania, wywozu i utylizacji odpadów technologicznych i śmieci powstałych w związku z użytkowaniem placu budowy. W przypadku niedotrzymania przez Wykonawcę tego obowiązku, Zamawiający może zlecić doprowadzenie placu budowy do porządku innemu podmiotowi na koszt Wykonawcy,</w:t>
      </w:r>
    </w:p>
    <w:p w14:paraId="5F257944"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prowadzić roboty w taki sposób, by nie zostały naruszone elementy terenu nieobjęte umową, w przypadku spowodowania uszkodzeń Wykonawca zobowiązuje się do ich naprawy własnym kosztem i staraniem,</w:t>
      </w:r>
    </w:p>
    <w:p w14:paraId="3BA9FD3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color w:val="000000"/>
          <w:sz w:val="20"/>
          <w:szCs w:val="20"/>
        </w:rPr>
        <w:t>ponosić wyłączną odpowiedzialność z tytułu ewentualnego uszkodzenia instalacji podziemnych, także tych, które zostały ujęte w ewidencji sieci uzbrojenia, ale ich przebieg został naniesiony w dokumentacji sporządzonej przez gestorów mediów (warunki techniczne etc.),</w:t>
      </w:r>
    </w:p>
    <w:p w14:paraId="03642D2E"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odpowiedzialność z tytułu konieczności uiszczenia opłat, kar lub grzywien przewidzianych w przepisach dotyczących ochrony środowiska lub przyrody i przepisach regulujących gospodarkę odpadami;</w:t>
      </w:r>
    </w:p>
    <w:p w14:paraId="3525FD67"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zapewnić pełną obsługę geodezyjną przez uprawnionego geodetę na każdym etapie budowy jak również po zakończeniu budowy, wraz z wykonaniem geodezyjnej inwentaryzacji powykonawczej w 2 egz., włącznie z naniesieniem do zasobów geodezyjnych Starostwa Powiatowego w Wodzisławiu Śl.,</w:t>
      </w:r>
    </w:p>
    <w:p w14:paraId="0D771B08" w14:textId="77777777" w:rsidR="00232CBC" w:rsidRPr="002564CC" w:rsidRDefault="00232CBC" w:rsidP="00232CBC">
      <w:pPr>
        <w:pStyle w:val="Akapitzlist"/>
        <w:numPr>
          <w:ilvl w:val="0"/>
          <w:numId w:val="142"/>
        </w:numPr>
        <w:spacing w:line="240" w:lineRule="auto"/>
        <w:ind w:left="1134" w:hanging="425"/>
        <w:jc w:val="both"/>
        <w:rPr>
          <w:rFonts w:ascii="Tahoma" w:hAnsi="Tahoma" w:cs="Tahoma"/>
          <w:sz w:val="20"/>
          <w:szCs w:val="20"/>
        </w:rPr>
      </w:pPr>
      <w:r w:rsidRPr="002564CC">
        <w:rPr>
          <w:rFonts w:ascii="Tahoma" w:hAnsi="Tahoma" w:cs="Tahoma"/>
          <w:sz w:val="20"/>
          <w:szCs w:val="20"/>
        </w:rPr>
        <w:t>ponosić wyłączną odpowiedzialność za wszelkie szkody będące następstwem niewykonania lub nienależytego wykonania przedmiotu umowy, które to szkody Wykonawca zobowiązuje się pokryć w pełnej wysokości.</w:t>
      </w:r>
    </w:p>
    <w:p w14:paraId="2D54C7BE" w14:textId="0C942A69"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zapewnić stałe kierowanie robotami przez kierownika robót posiadającego uprawnienia budowlane w specjalności</w:t>
      </w:r>
      <w:r w:rsidR="00E56026">
        <w:rPr>
          <w:rFonts w:ascii="Tahoma" w:hAnsi="Tahoma" w:cs="Tahoma"/>
          <w:sz w:val="20"/>
          <w:szCs w:val="20"/>
        </w:rPr>
        <w:t xml:space="preserve"> drogowej</w:t>
      </w:r>
      <w:r>
        <w:rPr>
          <w:rFonts w:ascii="Tahoma" w:hAnsi="Tahoma" w:cs="Tahoma"/>
          <w:sz w:val="20"/>
          <w:szCs w:val="20"/>
        </w:rPr>
        <w:t>,</w:t>
      </w:r>
    </w:p>
    <w:p w14:paraId="287F8297" w14:textId="5D848F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 xml:space="preserve">obowiązek ścisłej współpracy z Zamawiającym oraz nadzorem inwestorskim i autorskim, w tym czynny udział w naradach lub spotkaniach dotyczących realizacji </w:t>
      </w:r>
      <w:r w:rsidR="00323E0C">
        <w:rPr>
          <w:rFonts w:ascii="Tahoma" w:hAnsi="Tahoma" w:cs="Tahoma"/>
          <w:sz w:val="20"/>
          <w:szCs w:val="20"/>
        </w:rPr>
        <w:t>robót</w:t>
      </w:r>
      <w:r>
        <w:rPr>
          <w:rFonts w:ascii="Tahoma" w:hAnsi="Tahoma" w:cs="Tahoma"/>
          <w:sz w:val="20"/>
          <w:szCs w:val="20"/>
        </w:rPr>
        <w:t>,</w:t>
      </w:r>
    </w:p>
    <w:p w14:paraId="3EC1A808"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koordynowanie prac podwykonawców,</w:t>
      </w:r>
    </w:p>
    <w:p w14:paraId="26581832"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przystąpi do realizacji robót nie wcześniej niż po przekazaniu placu budowy i po uzyskaniu zatwierdzonej czasowej organizacji ruchu drogowego,</w:t>
      </w:r>
    </w:p>
    <w:p w14:paraId="1CA4EF1D"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j</w:t>
      </w:r>
      <w:r w:rsidRPr="001F1C2C">
        <w:rPr>
          <w:rFonts w:ascii="Tahoma" w:hAnsi="Tahoma" w:cs="Tahoma"/>
          <w:sz w:val="20"/>
          <w:szCs w:val="20"/>
        </w:rPr>
        <w:t xml:space="preserve">eżeli w trakcie wykonywania robót Wykonawca natrafi na przeszkody fizyczne, nie przewidziane </w:t>
      </w:r>
      <w:r>
        <w:rPr>
          <w:rFonts w:ascii="Tahoma" w:hAnsi="Tahoma" w:cs="Tahoma"/>
          <w:sz w:val="20"/>
          <w:szCs w:val="20"/>
        </w:rPr>
        <w:t>d</w:t>
      </w:r>
      <w:r w:rsidRPr="001F1C2C">
        <w:rPr>
          <w:rFonts w:ascii="Tahoma" w:hAnsi="Tahoma" w:cs="Tahoma"/>
          <w:sz w:val="20"/>
          <w:szCs w:val="20"/>
        </w:rPr>
        <w:t>okumentacją projektową, jest on zobowiązany do niezwłocznego powiadomienia o tym fakcie Inspektora nadzoru inwestorskiego</w:t>
      </w:r>
      <w:r>
        <w:rPr>
          <w:rFonts w:ascii="Tahoma" w:hAnsi="Tahoma" w:cs="Tahoma"/>
          <w:sz w:val="20"/>
          <w:szCs w:val="20"/>
        </w:rPr>
        <w:t>,</w:t>
      </w:r>
    </w:p>
    <w:p w14:paraId="7E75E0CE"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Pr>
          <w:rFonts w:ascii="Tahoma" w:hAnsi="Tahoma" w:cs="Tahoma"/>
          <w:sz w:val="20"/>
          <w:szCs w:val="20"/>
        </w:rPr>
        <w:t>n</w:t>
      </w:r>
      <w:r w:rsidRPr="000F4E05">
        <w:rPr>
          <w:rFonts w:ascii="Tahoma" w:hAnsi="Tahoma" w:cs="Tahoma"/>
          <w:sz w:val="20"/>
          <w:szCs w:val="20"/>
        </w:rPr>
        <w:t>iezwłocznie inform</w:t>
      </w:r>
      <w:r>
        <w:rPr>
          <w:rFonts w:ascii="Tahoma" w:hAnsi="Tahoma" w:cs="Tahoma"/>
          <w:sz w:val="20"/>
          <w:szCs w:val="20"/>
        </w:rPr>
        <w:t>o</w:t>
      </w:r>
      <w:r w:rsidRPr="000F4E05">
        <w:rPr>
          <w:rFonts w:ascii="Tahoma" w:hAnsi="Tahoma" w:cs="Tahoma"/>
          <w:sz w:val="20"/>
          <w:szCs w:val="20"/>
        </w:rPr>
        <w:t>wa</w:t>
      </w:r>
      <w:r>
        <w:rPr>
          <w:rFonts w:ascii="Tahoma" w:hAnsi="Tahoma" w:cs="Tahoma"/>
          <w:sz w:val="20"/>
          <w:szCs w:val="20"/>
        </w:rPr>
        <w:t>ć</w:t>
      </w:r>
      <w:r w:rsidRPr="00700D73">
        <w:rPr>
          <w:rFonts w:ascii="Tahoma" w:hAnsi="Tahoma" w:cs="Tahoma"/>
        </w:rPr>
        <w:t xml:space="preserve"> </w:t>
      </w:r>
      <w:r w:rsidRPr="00700D73">
        <w:rPr>
          <w:rFonts w:ascii="Tahoma" w:hAnsi="Tahoma" w:cs="Tahoma"/>
          <w:sz w:val="20"/>
          <w:szCs w:val="20"/>
        </w:rPr>
        <w:t xml:space="preserve">Zamawiającego o </w:t>
      </w:r>
      <w:r w:rsidRPr="00700D73">
        <w:rPr>
          <w:rFonts w:ascii="Tahoma" w:hAnsi="Tahoma" w:cs="Tahoma"/>
          <w:spacing w:val="-8"/>
          <w:sz w:val="20"/>
          <w:szCs w:val="20"/>
        </w:rPr>
        <w:t xml:space="preserve">problemach lub okolicznościach mogących </w:t>
      </w:r>
      <w:r w:rsidRPr="00700D73">
        <w:rPr>
          <w:rFonts w:ascii="Tahoma" w:hAnsi="Tahoma" w:cs="Tahoma"/>
          <w:sz w:val="20"/>
          <w:szCs w:val="20"/>
        </w:rPr>
        <w:t>mieć wpływ na jakość lub termin zakończenia robót</w:t>
      </w:r>
      <w:r>
        <w:rPr>
          <w:rFonts w:ascii="Tahoma" w:hAnsi="Tahoma" w:cs="Tahoma"/>
          <w:sz w:val="20"/>
          <w:szCs w:val="20"/>
        </w:rPr>
        <w:t>,</w:t>
      </w:r>
    </w:p>
    <w:p w14:paraId="0B3E44A9" w14:textId="77777777" w:rsidR="00232CB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 xml:space="preserve">przestrzegać przepisów oraz zasad w zakresie bezpieczeństwa i higieny pracy, bezpieczeństwa </w:t>
      </w:r>
      <w:r>
        <w:rPr>
          <w:rFonts w:ascii="Tahoma" w:hAnsi="Tahoma" w:cs="Tahoma"/>
          <w:sz w:val="20"/>
          <w:szCs w:val="20"/>
        </w:rPr>
        <w:br/>
      </w:r>
      <w:r w:rsidRPr="001F1C2C">
        <w:rPr>
          <w:rFonts w:ascii="Tahoma" w:hAnsi="Tahoma" w:cs="Tahoma"/>
          <w:sz w:val="20"/>
          <w:szCs w:val="20"/>
        </w:rPr>
        <w:t>i ochrony zdrowia oraz ochrony przeciwpożarowej przez osoby przebywające na terenie budowy, do obowiązków Wykonawcy należy w szczególności wykonanie i utrzymanie na własny koszt wszelkich zabezpieczeń i urządzeń niezbędnych w powyższym celu,</w:t>
      </w:r>
    </w:p>
    <w:p w14:paraId="6EDCCAC1" w14:textId="77777777" w:rsidR="00232CBC" w:rsidRPr="001F1C2C" w:rsidRDefault="00232CBC" w:rsidP="00232CBC">
      <w:pPr>
        <w:pStyle w:val="Akapitzlist"/>
        <w:numPr>
          <w:ilvl w:val="0"/>
          <w:numId w:val="116"/>
        </w:numPr>
        <w:spacing w:line="240" w:lineRule="auto"/>
        <w:ind w:hanging="540"/>
        <w:jc w:val="both"/>
        <w:rPr>
          <w:rFonts w:ascii="Tahoma" w:hAnsi="Tahoma" w:cs="Tahoma"/>
          <w:sz w:val="20"/>
          <w:szCs w:val="20"/>
        </w:rPr>
      </w:pPr>
      <w:r w:rsidRPr="001F1C2C">
        <w:rPr>
          <w:rFonts w:ascii="Tahoma" w:hAnsi="Tahoma" w:cs="Tahoma"/>
          <w:sz w:val="20"/>
          <w:szCs w:val="20"/>
        </w:rPr>
        <w:t>prowadzić prace w sposób niezakłócający funkcjonowanie sąsiadujących obiektów,</w:t>
      </w:r>
    </w:p>
    <w:p w14:paraId="275B3345" w14:textId="77777777" w:rsidR="00232CBC" w:rsidRPr="002C1A6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2C1A6D">
        <w:rPr>
          <w:rFonts w:ascii="Tahoma" w:hAnsi="Tahoma" w:cs="Tahoma"/>
          <w:bCs/>
          <w:sz w:val="20"/>
          <w:szCs w:val="20"/>
        </w:rPr>
        <w:t xml:space="preserve">powiadomi Zamawiającego o planowanym odbiorze </w:t>
      </w:r>
      <w:r w:rsidRPr="002C1A6D">
        <w:rPr>
          <w:rFonts w:ascii="Tahoma" w:hAnsi="Tahoma" w:cs="Tahoma"/>
          <w:sz w:val="20"/>
          <w:szCs w:val="20"/>
        </w:rPr>
        <w:t xml:space="preserve">robót zanikowych. Wykonawca nie jest uprawniony do zakrycia wykonanej roboty budowlanej bez uprzedniej zgody Inspektora nadzoru </w:t>
      </w:r>
      <w:r w:rsidRPr="002C1A6D">
        <w:rPr>
          <w:rFonts w:ascii="Tahoma" w:hAnsi="Tahoma" w:cs="Tahoma"/>
          <w:sz w:val="20"/>
          <w:szCs w:val="20"/>
        </w:rPr>
        <w:lastRenderedPageBreak/>
        <w:t>inwestorskiego. Wykonawca, ma obowiązek umożliwić Inspektorowi nadzoru inwestorskiego sprawdzenie każdej roboty budowlanej zanikającej lub która ulega zakryciu. Jeżeli Zamawiający nie przystąpi do odbioru tych robót w ciągu dwóch dni roboczych od daty otrzymania zgłoszenia, Wykonawca uprawniony będzie do traktowania tych robót jako odebranych,</w:t>
      </w:r>
    </w:p>
    <w:p w14:paraId="70CA99EE" w14:textId="77777777"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sidRPr="009E4453">
        <w:rPr>
          <w:rFonts w:ascii="Tahoma" w:hAnsi="Tahoma" w:cs="Tahoma"/>
          <w:sz w:val="20"/>
          <w:szCs w:val="20"/>
        </w:rPr>
        <w:t>przekaże Zamawiającemu przy odbiorze robót atesty i gwarancje udzielone przez dostawców materiałów i urządzeń, certyfikaty na znak bezpieczeństwa, certyfikaty zgodności i aprobaty techniczne zgodnie z obowiązującymi przepisami, dokumenty te będą wystawione w języku polskim</w:t>
      </w:r>
      <w:r>
        <w:rPr>
          <w:rFonts w:ascii="Tahoma" w:hAnsi="Tahoma" w:cs="Tahoma"/>
          <w:sz w:val="20"/>
          <w:szCs w:val="20"/>
        </w:rPr>
        <w:t>,</w:t>
      </w:r>
    </w:p>
    <w:p w14:paraId="278044AF" w14:textId="4B66DA32" w:rsidR="00232CBC"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m</w:t>
      </w:r>
      <w:r w:rsidRPr="000B3412">
        <w:rPr>
          <w:rFonts w:ascii="Tahoma" w:hAnsi="Tahoma" w:cs="Tahoma"/>
          <w:sz w:val="20"/>
          <w:szCs w:val="20"/>
        </w:rPr>
        <w:t xml:space="preserve">ateriały wykorzystywane przez Wykonawcę w celu wykonania przedmiotu Umowy powinny </w:t>
      </w:r>
      <w:r w:rsidRPr="002023D2">
        <w:rPr>
          <w:rFonts w:ascii="Tahoma" w:hAnsi="Tahoma" w:cs="Tahoma"/>
          <w:sz w:val="20"/>
          <w:szCs w:val="20"/>
        </w:rPr>
        <w:t>być wolne od praw osób trzecich w dacie ich wykorzystania w celu realizacji przedmiotu Umow</w:t>
      </w:r>
      <w:r>
        <w:rPr>
          <w:rFonts w:ascii="Tahoma" w:hAnsi="Tahoma" w:cs="Tahoma"/>
          <w:sz w:val="20"/>
          <w:szCs w:val="20"/>
        </w:rPr>
        <w:t xml:space="preserve">y, a </w:t>
      </w:r>
      <w:r w:rsidRPr="000B3412">
        <w:rPr>
          <w:rFonts w:ascii="Tahoma" w:hAnsi="Tahoma" w:cs="Tahoma"/>
          <w:sz w:val="20"/>
          <w:szCs w:val="20"/>
        </w:rPr>
        <w:t>w szczególności odpowiadać co do jakości wymogom wyrobów dopuszczonych do obrotu i stosowania w budownictwie określonych w ustawie z dnia 7 lipca 1994r. Prawo budowlane (t.j. Dz.U. z 202</w:t>
      </w:r>
      <w:r w:rsidR="00E56026">
        <w:rPr>
          <w:rFonts w:ascii="Tahoma" w:hAnsi="Tahoma" w:cs="Tahoma"/>
          <w:sz w:val="20"/>
          <w:szCs w:val="20"/>
        </w:rPr>
        <w:t>4</w:t>
      </w:r>
      <w:r w:rsidRPr="000B3412">
        <w:rPr>
          <w:rFonts w:ascii="Tahoma" w:hAnsi="Tahoma" w:cs="Tahoma"/>
          <w:sz w:val="20"/>
          <w:szCs w:val="20"/>
        </w:rPr>
        <w:t xml:space="preserve"> poz</w:t>
      </w:r>
      <w:r w:rsidR="00E56026">
        <w:rPr>
          <w:rFonts w:ascii="Tahoma" w:hAnsi="Tahoma" w:cs="Tahoma"/>
          <w:sz w:val="20"/>
          <w:szCs w:val="20"/>
        </w:rPr>
        <w:t>. 725</w:t>
      </w:r>
      <w:r w:rsidRPr="000B3412">
        <w:rPr>
          <w:rFonts w:ascii="Tahoma" w:hAnsi="Tahoma" w:cs="Tahoma"/>
          <w:sz w:val="20"/>
          <w:szCs w:val="20"/>
        </w:rPr>
        <w:t xml:space="preserve"> ze zm.), ustawie z dnia 16 kwietnia 2004 r. o wyrobach budowlanych (Dz. U. 2021, poz. 1213 ze zm.) oraz wymaganiom STWiORB i SWZ,</w:t>
      </w:r>
    </w:p>
    <w:p w14:paraId="7ED7C5E9" w14:textId="77777777" w:rsidR="00232CBC" w:rsidRPr="002023D2" w:rsidRDefault="00232CBC" w:rsidP="00232CBC">
      <w:pPr>
        <w:pStyle w:val="Akapitzlist"/>
        <w:numPr>
          <w:ilvl w:val="0"/>
          <w:numId w:val="116"/>
        </w:numPr>
        <w:tabs>
          <w:tab w:val="left" w:pos="900"/>
        </w:tabs>
        <w:spacing w:after="0" w:line="240" w:lineRule="auto"/>
        <w:ind w:hanging="539"/>
        <w:contextualSpacing w:val="0"/>
        <w:jc w:val="both"/>
        <w:rPr>
          <w:rFonts w:ascii="Tahoma" w:hAnsi="Tahoma" w:cs="Tahoma"/>
          <w:sz w:val="20"/>
          <w:szCs w:val="20"/>
        </w:rPr>
      </w:pPr>
      <w:r>
        <w:rPr>
          <w:rFonts w:ascii="Tahoma" w:hAnsi="Tahoma" w:cs="Tahoma"/>
          <w:sz w:val="20"/>
          <w:szCs w:val="20"/>
        </w:rPr>
        <w:t xml:space="preserve">okazać na każde żądanie Zamawiającego w stosunku do wskazanych materiałów certyfikatu zgodności z Polską Normą przenoszącą normy europejskie lub innymi normami, dokumentami, </w:t>
      </w:r>
      <w:r>
        <w:rPr>
          <w:rFonts w:ascii="Tahoma" w:hAnsi="Tahoma" w:cs="Tahoma"/>
          <w:sz w:val="20"/>
          <w:szCs w:val="20"/>
        </w:rPr>
        <w:br/>
        <w:t xml:space="preserve">o czy, mowa w art. 101 ustawy Pzp. </w:t>
      </w:r>
      <w:r w:rsidRPr="002023D2">
        <w:rPr>
          <w:rFonts w:ascii="Tahoma" w:hAnsi="Tahoma" w:cs="Tahoma"/>
          <w:sz w:val="20"/>
          <w:szCs w:val="20"/>
        </w:rPr>
        <w:t>być wolne od praw osób trzecich w dacie ich wykorzystania w celu realizacji przedmiotu Umowy</w:t>
      </w:r>
      <w:r>
        <w:rPr>
          <w:rFonts w:ascii="Tahoma" w:hAnsi="Tahoma" w:cs="Tahoma"/>
          <w:sz w:val="20"/>
          <w:szCs w:val="20"/>
        </w:rPr>
        <w:t>,</w:t>
      </w:r>
    </w:p>
    <w:p w14:paraId="36D081C4" w14:textId="77777777" w:rsidR="00232CBC" w:rsidRPr="009F222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Pr>
          <w:rFonts w:ascii="Tahoma" w:hAnsi="Tahoma" w:cs="Tahoma"/>
          <w:sz w:val="20"/>
          <w:szCs w:val="20"/>
        </w:rPr>
        <w:t xml:space="preserve">w przypadku, gdy Wykonawca zamierza zastosować materiały równoważne, Wykonawca powinien przed dokonaniem zmiany wystąpić do Zamawiającego z wnioskiem o zgodę na </w:t>
      </w:r>
      <w:r w:rsidRPr="009F222C">
        <w:rPr>
          <w:rFonts w:ascii="Tahoma" w:hAnsi="Tahoma" w:cs="Tahoma"/>
          <w:sz w:val="20"/>
          <w:szCs w:val="20"/>
        </w:rPr>
        <w:t xml:space="preserve">zabudowanie materiału lub urządzenia równoważnego oraz udokumentować ich równoważność. </w:t>
      </w:r>
    </w:p>
    <w:p w14:paraId="780F1B6F" w14:textId="77777777" w:rsidR="00232CBC"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9F222C">
        <w:rPr>
          <w:rFonts w:ascii="Tahoma" w:hAnsi="Tahoma" w:cs="Tahoma"/>
          <w:sz w:val="20"/>
          <w:szCs w:val="20"/>
          <w:lang w:eastAsia="pl-PL"/>
        </w:rPr>
        <w:t>usunie wszelkie wady i usterki stwierdzone przez Nadzór Inwestorski lub Zamawiającego w trakcie trwania</w:t>
      </w:r>
      <w:r w:rsidRPr="009F222C">
        <w:rPr>
          <w:rFonts w:ascii="Tahoma" w:hAnsi="Tahoma" w:cs="Tahoma"/>
          <w:sz w:val="20"/>
          <w:szCs w:val="20"/>
        </w:rPr>
        <w:t xml:space="preserve"> </w:t>
      </w:r>
      <w:r w:rsidRPr="009F222C">
        <w:rPr>
          <w:rFonts w:ascii="Tahoma" w:hAnsi="Tahoma" w:cs="Tahoma"/>
          <w:sz w:val="20"/>
          <w:szCs w:val="20"/>
          <w:lang w:eastAsia="pl-PL"/>
        </w:rPr>
        <w:t xml:space="preserve">robót w uzgodnionym przez Strony terminie, a także w ramach rękojmi </w:t>
      </w:r>
      <w:r w:rsidRPr="00737F83">
        <w:rPr>
          <w:rFonts w:ascii="Tahoma" w:hAnsi="Tahoma" w:cs="Tahoma"/>
          <w:sz w:val="20"/>
          <w:szCs w:val="20"/>
          <w:lang w:eastAsia="pl-PL"/>
        </w:rPr>
        <w:t>i gwarancji jakości,</w:t>
      </w:r>
    </w:p>
    <w:p w14:paraId="769C6C5A" w14:textId="77777777" w:rsidR="00232CBC" w:rsidRPr="009C46DE"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737F83">
        <w:rPr>
          <w:rFonts w:ascii="Tahoma" w:hAnsi="Tahoma" w:cs="Tahoma"/>
          <w:sz w:val="20"/>
          <w:szCs w:val="20"/>
          <w:lang w:eastAsia="pl-PL"/>
        </w:rPr>
        <w:t xml:space="preserve">zobowiązany jest do </w:t>
      </w:r>
      <w:r w:rsidRPr="00737F83">
        <w:rPr>
          <w:rFonts w:ascii="Tahoma" w:hAnsi="Tahoma" w:cs="Tahoma"/>
          <w:sz w:val="20"/>
          <w:szCs w:val="20"/>
        </w:rPr>
        <w:t>zgłaszania konieczności wykonania robót zamiennych</w:t>
      </w:r>
      <w:r>
        <w:rPr>
          <w:rFonts w:ascii="Tahoma" w:hAnsi="Tahoma" w:cs="Tahoma"/>
          <w:sz w:val="20"/>
          <w:szCs w:val="20"/>
        </w:rPr>
        <w:t xml:space="preserve"> i/lub dodatkowych </w:t>
      </w:r>
      <w:r>
        <w:rPr>
          <w:rFonts w:ascii="Tahoma" w:hAnsi="Tahoma" w:cs="Tahoma"/>
          <w:sz w:val="20"/>
          <w:szCs w:val="20"/>
        </w:rPr>
        <w:br/>
        <w:t>w terminie 7 dni od daty stwierdzenia konieczności ich wykonania,</w:t>
      </w:r>
      <w:r w:rsidRPr="00737F83">
        <w:rPr>
          <w:rFonts w:ascii="Tahoma" w:hAnsi="Tahoma" w:cs="Tahoma"/>
          <w:sz w:val="20"/>
          <w:szCs w:val="20"/>
        </w:rPr>
        <w:t xml:space="preserve"> </w:t>
      </w:r>
    </w:p>
    <w:p w14:paraId="69F5C2C9" w14:textId="77777777" w:rsidR="00232CBC" w:rsidRPr="00E0174D" w:rsidRDefault="00232CBC" w:rsidP="00232CBC">
      <w:pPr>
        <w:pStyle w:val="Akapitzlist"/>
        <w:numPr>
          <w:ilvl w:val="0"/>
          <w:numId w:val="116"/>
        </w:numPr>
        <w:tabs>
          <w:tab w:val="left" w:pos="900"/>
        </w:tabs>
        <w:spacing w:line="240" w:lineRule="auto"/>
        <w:ind w:hanging="540"/>
        <w:jc w:val="both"/>
        <w:rPr>
          <w:rFonts w:ascii="Tahoma" w:hAnsi="Tahoma" w:cs="Tahoma"/>
          <w:sz w:val="20"/>
          <w:szCs w:val="20"/>
        </w:rPr>
      </w:pPr>
      <w:r w:rsidRPr="00E0174D">
        <w:rPr>
          <w:rFonts w:ascii="Tahoma" w:hAnsi="Tahoma" w:cs="Tahoma"/>
          <w:sz w:val="20"/>
          <w:szCs w:val="20"/>
        </w:rPr>
        <w:t xml:space="preserve">w przypadku korzystania w trakcie wykonywanych robót z terenów przyległych stanowiących własność osób trzecich, </w:t>
      </w:r>
    </w:p>
    <w:p w14:paraId="143E903C" w14:textId="4E44E437"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wejściem w teren powiadomi właścicieli działek prywatnych o konieczności wykonania robót na ich działkach poprzez sporządzenie protokołu wejścia w teren. Protokół ten powinien zawierać: imię i nazwisko właściciela działki, jego adres, nr działki, wskazanie ilości widocznych kamieni granicznych</w:t>
      </w:r>
      <w:r w:rsidR="007B52F0" w:rsidRPr="00E0174D">
        <w:rPr>
          <w:rFonts w:ascii="Tahoma" w:hAnsi="Tahoma" w:cs="Tahoma"/>
          <w:sz w:val="20"/>
          <w:szCs w:val="20"/>
        </w:rPr>
        <w:t xml:space="preserve"> wraz z współrzędnymi geodezyjnymi.</w:t>
      </w:r>
      <w:r w:rsidRPr="00E0174D">
        <w:rPr>
          <w:rFonts w:ascii="Tahoma" w:hAnsi="Tahoma" w:cs="Tahoma"/>
          <w:sz w:val="20"/>
          <w:szCs w:val="20"/>
        </w:rPr>
        <w:t xml:space="preserve"> Protokoły te będą do wglądu na żądanie Zamawiającego,</w:t>
      </w:r>
    </w:p>
    <w:p w14:paraId="3F3000E6" w14:textId="3F746E8F" w:rsidR="00232CBC" w:rsidRPr="00E0174D" w:rsidRDefault="00232CBC" w:rsidP="00232CBC">
      <w:pPr>
        <w:pStyle w:val="Akapitzlist"/>
        <w:numPr>
          <w:ilvl w:val="0"/>
          <w:numId w:val="143"/>
        </w:numPr>
        <w:autoSpaceDE w:val="0"/>
        <w:autoSpaceDN w:val="0"/>
        <w:adjustRightInd w:val="0"/>
        <w:spacing w:after="0" w:line="240" w:lineRule="auto"/>
        <w:ind w:left="1080"/>
        <w:jc w:val="both"/>
        <w:rPr>
          <w:rFonts w:ascii="Tahoma" w:hAnsi="Tahoma" w:cs="Tahoma"/>
          <w:sz w:val="20"/>
          <w:szCs w:val="20"/>
        </w:rPr>
      </w:pPr>
      <w:r w:rsidRPr="00E0174D">
        <w:rPr>
          <w:rFonts w:ascii="Tahoma" w:hAnsi="Tahoma" w:cs="Tahoma"/>
          <w:sz w:val="20"/>
          <w:szCs w:val="20"/>
        </w:rPr>
        <w:t>przed dokonaniem odbioru końcowego uzyska oświadczenia właścicieli powyższych posesji o przywróceniu terenu do stanu pierwotnego</w:t>
      </w:r>
      <w:r w:rsidR="0024269A" w:rsidRPr="00E0174D">
        <w:rPr>
          <w:rFonts w:ascii="Tahoma" w:hAnsi="Tahoma" w:cs="Tahoma"/>
          <w:sz w:val="20"/>
          <w:szCs w:val="20"/>
        </w:rPr>
        <w:t xml:space="preserve"> i odtworzeniu kamieni granicznych</w:t>
      </w:r>
      <w:r w:rsidRPr="00E0174D">
        <w:rPr>
          <w:rFonts w:ascii="Tahoma" w:hAnsi="Tahoma" w:cs="Tahoma"/>
          <w:sz w:val="20"/>
          <w:szCs w:val="20"/>
        </w:rPr>
        <w:t>. Oświadczenia te zostaną przekazane Zamawiającemu przy odbiorze końcowym,</w:t>
      </w:r>
    </w:p>
    <w:p w14:paraId="2F9F4CC0" w14:textId="77777777" w:rsidR="00232CBC" w:rsidRDefault="00232CBC" w:rsidP="00232CBC">
      <w:pPr>
        <w:pStyle w:val="Akapitzlist"/>
        <w:numPr>
          <w:ilvl w:val="1"/>
          <w:numId w:val="119"/>
        </w:numPr>
        <w:tabs>
          <w:tab w:val="left" w:pos="720"/>
          <w:tab w:val="left" w:pos="900"/>
        </w:tabs>
        <w:spacing w:line="240" w:lineRule="auto"/>
        <w:ind w:hanging="539"/>
        <w:jc w:val="both"/>
        <w:rPr>
          <w:rFonts w:ascii="Tahoma" w:hAnsi="Tahoma" w:cs="Tahoma"/>
          <w:sz w:val="20"/>
          <w:szCs w:val="20"/>
        </w:rPr>
      </w:pPr>
      <w:r w:rsidRPr="0057561D">
        <w:rPr>
          <w:rFonts w:ascii="Tahoma" w:hAnsi="Tahoma" w:cs="Tahoma"/>
          <w:sz w:val="20"/>
          <w:szCs w:val="20"/>
        </w:rPr>
        <w:t>zobowiązany jest przez cały okres obowiązywania umowy do posiadania ubezpieczeni</w:t>
      </w:r>
      <w:r>
        <w:rPr>
          <w:rFonts w:ascii="Tahoma" w:hAnsi="Tahoma" w:cs="Tahoma"/>
          <w:sz w:val="20"/>
          <w:szCs w:val="20"/>
        </w:rPr>
        <w:t>a</w:t>
      </w:r>
      <w:r w:rsidRPr="0057561D">
        <w:rPr>
          <w:rFonts w:ascii="Tahoma" w:hAnsi="Tahoma" w:cs="Tahoma"/>
          <w:sz w:val="20"/>
          <w:szCs w:val="20"/>
        </w:rPr>
        <w:t xml:space="preserve"> odpowiedzialności cywilnej </w:t>
      </w:r>
      <w:r>
        <w:rPr>
          <w:rFonts w:ascii="Tahoma" w:hAnsi="Tahoma" w:cs="Tahoma"/>
          <w:sz w:val="20"/>
          <w:szCs w:val="20"/>
        </w:rPr>
        <w:t>z tytułu prowadzonej działalności gospodarczej</w:t>
      </w:r>
      <w:r w:rsidRPr="0057561D">
        <w:rPr>
          <w:rFonts w:ascii="Tahoma" w:hAnsi="Tahoma" w:cs="Tahoma"/>
          <w:sz w:val="20"/>
          <w:szCs w:val="20"/>
        </w:rPr>
        <w:t>,</w:t>
      </w:r>
    </w:p>
    <w:p w14:paraId="0D502963"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zobowiązany jest do zapłaty wynagro</w:t>
      </w:r>
      <w:r>
        <w:rPr>
          <w:rFonts w:ascii="Tahoma" w:hAnsi="Tahoma" w:cs="Tahoma"/>
          <w:sz w:val="20"/>
          <w:szCs w:val="20"/>
        </w:rPr>
        <w:t xml:space="preserve">dzenia należnego Podwykonawcom oraz odpowiada za zapłatę dalszemu podwykonawcy z zachowaniem terminów określonych w umowie </w:t>
      </w:r>
      <w:r>
        <w:rPr>
          <w:rFonts w:ascii="Tahoma" w:hAnsi="Tahoma" w:cs="Tahoma"/>
          <w:sz w:val="20"/>
          <w:szCs w:val="20"/>
        </w:rPr>
        <w:br/>
        <w:t>z podwykonawcą,</w:t>
      </w:r>
    </w:p>
    <w:p w14:paraId="575060F4" w14:textId="77777777" w:rsidR="00232CBC" w:rsidRDefault="00232CBC" w:rsidP="00232CBC">
      <w:pPr>
        <w:pStyle w:val="Akapitzlist"/>
        <w:numPr>
          <w:ilvl w:val="1"/>
          <w:numId w:val="119"/>
        </w:numPr>
        <w:tabs>
          <w:tab w:val="left" w:pos="720"/>
          <w:tab w:val="left" w:pos="900"/>
        </w:tabs>
        <w:spacing w:line="240" w:lineRule="auto"/>
        <w:ind w:hanging="540"/>
        <w:jc w:val="both"/>
        <w:rPr>
          <w:rFonts w:ascii="Tahoma" w:hAnsi="Tahoma" w:cs="Tahoma"/>
          <w:sz w:val="20"/>
          <w:szCs w:val="20"/>
        </w:rPr>
      </w:pPr>
      <w:r w:rsidRPr="0057561D">
        <w:rPr>
          <w:rFonts w:ascii="Tahoma" w:hAnsi="Tahoma" w:cs="Tahoma"/>
          <w:sz w:val="20"/>
          <w:szCs w:val="20"/>
        </w:rPr>
        <w:t>zobowiązuje się ponosić wyłączną odpowiedzialność za wszelkie szkody będące następstwem niewykonania lub nienależytego wykonania przedmiotu umowy, które to szkody Wykonawca zobowiązuje się pokryć w pełnej wysokości</w:t>
      </w:r>
      <w:r>
        <w:rPr>
          <w:rFonts w:ascii="Tahoma" w:hAnsi="Tahoma" w:cs="Tahoma"/>
          <w:sz w:val="20"/>
          <w:szCs w:val="20"/>
        </w:rPr>
        <w:t>,</w:t>
      </w:r>
    </w:p>
    <w:p w14:paraId="7691B1C7" w14:textId="481ADA41" w:rsidR="007B52F0" w:rsidRPr="00E0174D" w:rsidRDefault="00232CBC" w:rsidP="007B52F0">
      <w:pPr>
        <w:pStyle w:val="Akapitzlist"/>
        <w:numPr>
          <w:ilvl w:val="1"/>
          <w:numId w:val="119"/>
        </w:numPr>
        <w:tabs>
          <w:tab w:val="left" w:pos="720"/>
          <w:tab w:val="left" w:pos="900"/>
        </w:tabs>
        <w:spacing w:line="240" w:lineRule="auto"/>
        <w:ind w:hanging="540"/>
        <w:jc w:val="both"/>
        <w:rPr>
          <w:rFonts w:ascii="Tahoma" w:hAnsi="Tahoma" w:cs="Tahoma"/>
          <w:sz w:val="20"/>
          <w:szCs w:val="20"/>
        </w:rPr>
      </w:pPr>
      <w:r>
        <w:rPr>
          <w:rFonts w:ascii="Tahoma" w:hAnsi="Tahoma" w:cs="Tahoma"/>
          <w:sz w:val="20"/>
          <w:szCs w:val="20"/>
        </w:rPr>
        <w:t>w</w:t>
      </w:r>
      <w:r w:rsidRPr="00AB7F28">
        <w:rPr>
          <w:rFonts w:ascii="Tahoma" w:hAnsi="Tahoma" w:cs="Tahoma"/>
          <w:sz w:val="20"/>
          <w:szCs w:val="20"/>
        </w:rPr>
        <w:t>ykonanie dokumentacji powykonawczej - dokumentacja powykonawcza, powinna zawierać dane umożliwiające wniesienie zmian na mapę zasadniczą, do ewidencji gruntów oraz do ewidencji sieci uzbrojenia terenu –</w:t>
      </w:r>
      <w:r w:rsidR="007B52F0" w:rsidRPr="00E0174D">
        <w:rPr>
          <w:rFonts w:ascii="Tahoma" w:hAnsi="Tahoma" w:cs="Tahoma"/>
          <w:sz w:val="20"/>
          <w:szCs w:val="20"/>
          <w:lang w:eastAsia="pl-PL"/>
        </w:rPr>
        <w:t>zgodnie z Obwieszczeniem Ministra Rozwoju i Technologii z dnia 12 lipca 2022 r.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(Dz. U. 2022, poz. 1670),</w:t>
      </w:r>
      <w:r w:rsidR="007B52F0" w:rsidRPr="00E0174D">
        <w:rPr>
          <w:rFonts w:ascii="Tahoma" w:hAnsi="Tahoma" w:cs="Tahoma"/>
          <w:lang w:eastAsia="pl-PL"/>
        </w:rPr>
        <w:t xml:space="preserve"> </w:t>
      </w:r>
    </w:p>
    <w:p w14:paraId="57513C47" w14:textId="77777777" w:rsidR="00232CBC" w:rsidRDefault="00232CBC" w:rsidP="00232CBC">
      <w:pPr>
        <w:pStyle w:val="Akapitzlist"/>
        <w:numPr>
          <w:ilvl w:val="1"/>
          <w:numId w:val="119"/>
        </w:numPr>
        <w:tabs>
          <w:tab w:val="left" w:pos="900"/>
        </w:tabs>
        <w:spacing w:line="240" w:lineRule="auto"/>
        <w:ind w:hanging="540"/>
        <w:jc w:val="both"/>
        <w:rPr>
          <w:rFonts w:ascii="Tahoma" w:hAnsi="Tahoma" w:cs="Tahoma"/>
          <w:sz w:val="20"/>
          <w:szCs w:val="20"/>
        </w:rPr>
      </w:pPr>
      <w:r w:rsidRPr="00B3222E">
        <w:rPr>
          <w:rFonts w:ascii="Tahoma" w:hAnsi="Tahoma" w:cs="Tahoma"/>
          <w:sz w:val="20"/>
          <w:szCs w:val="20"/>
        </w:rPr>
        <w:t>będzie wykonywał inne czynności wyżej nie wyszczególnione związane z pełnieniem funkcji Wykonawcy w celu właściwego wykonania przedmiotu</w:t>
      </w:r>
      <w:r>
        <w:rPr>
          <w:rFonts w:ascii="Tahoma" w:hAnsi="Tahoma" w:cs="Tahoma"/>
          <w:sz w:val="20"/>
          <w:szCs w:val="20"/>
        </w:rPr>
        <w:t>,</w:t>
      </w:r>
    </w:p>
    <w:p w14:paraId="3AF68188" w14:textId="77777777" w:rsidR="00232CBC" w:rsidRDefault="00232CBC" w:rsidP="00323E0C">
      <w:pPr>
        <w:pStyle w:val="Akapitzlist"/>
        <w:numPr>
          <w:ilvl w:val="0"/>
          <w:numId w:val="148"/>
        </w:numPr>
        <w:tabs>
          <w:tab w:val="left" w:pos="426"/>
        </w:tabs>
        <w:spacing w:after="240" w:line="240" w:lineRule="auto"/>
        <w:ind w:left="357" w:hanging="357"/>
        <w:jc w:val="both"/>
        <w:rPr>
          <w:rFonts w:ascii="Tahoma" w:hAnsi="Tahoma" w:cs="Tahoma"/>
          <w:sz w:val="20"/>
          <w:szCs w:val="20"/>
        </w:rPr>
      </w:pPr>
      <w:r w:rsidRPr="003555E7">
        <w:rPr>
          <w:rFonts w:ascii="Tahoma" w:hAnsi="Tahoma" w:cs="Tahoma"/>
          <w:sz w:val="20"/>
          <w:szCs w:val="20"/>
        </w:rPr>
        <w:t xml:space="preserve">W związku z realizacją umowy Stronom mogą zostać udostępnione dane osób odpowiedzialnych za właściwe wykonanie umowy, a w szczególności dane osobowe w postaci: imię i nazwisko, adres </w:t>
      </w:r>
      <w:r>
        <w:rPr>
          <w:rFonts w:ascii="Tahoma" w:hAnsi="Tahoma" w:cs="Tahoma"/>
          <w:sz w:val="20"/>
          <w:szCs w:val="20"/>
        </w:rPr>
        <w:br/>
      </w:r>
      <w:r w:rsidRPr="003555E7">
        <w:rPr>
          <w:rFonts w:ascii="Tahoma" w:hAnsi="Tahoma" w:cs="Tahoma"/>
          <w:sz w:val="20"/>
          <w:szCs w:val="20"/>
        </w:rPr>
        <w:t xml:space="preserve">e-mail, numer telefonu, Strony oświadczają, że z momentem otrzymania takich danych stają się </w:t>
      </w:r>
      <w:r>
        <w:rPr>
          <w:rFonts w:ascii="Tahoma" w:hAnsi="Tahoma" w:cs="Tahoma"/>
          <w:sz w:val="20"/>
          <w:szCs w:val="20"/>
        </w:rPr>
        <w:br/>
      </w:r>
      <w:r w:rsidRPr="003555E7">
        <w:rPr>
          <w:rFonts w:ascii="Tahoma" w:hAnsi="Tahoma" w:cs="Tahoma"/>
          <w:sz w:val="20"/>
          <w:szCs w:val="20"/>
        </w:rPr>
        <w:t xml:space="preserve">w stosunku do nich administratorem danych w myśl przepisów Rozporządzenia Parlamentu Europejskiego i Rady (UE) 2016/679 z dnia 27 kwietnia 2016 r. w sprawie ochrony osób fizycznych w związku z przetwarzaniem danych osobowych i w sprawie swobodnego przepływu takich danych oraz </w:t>
      </w:r>
      <w:r w:rsidRPr="003555E7">
        <w:rPr>
          <w:rFonts w:ascii="Tahoma" w:hAnsi="Tahoma" w:cs="Tahoma"/>
          <w:sz w:val="20"/>
          <w:szCs w:val="20"/>
        </w:rPr>
        <w:lastRenderedPageBreak/>
        <w:t>uchylenia dyrektywy 95/46/WE (w skrócie:</w:t>
      </w:r>
      <w:r w:rsidRPr="003555E7">
        <w:rPr>
          <w:rFonts w:ascii="Tahoma" w:hAnsi="Tahoma" w:cs="Tahoma"/>
          <w:noProof/>
          <w:sz w:val="20"/>
          <w:szCs w:val="20"/>
        </w:rPr>
        <w:t xml:space="preserve"> „</w:t>
      </w:r>
      <w:r w:rsidRPr="003555E7">
        <w:rPr>
          <w:rFonts w:ascii="Tahoma" w:hAnsi="Tahoma" w:cs="Tahoma"/>
          <w:sz w:val="20"/>
          <w:szCs w:val="20"/>
        </w:rPr>
        <w:t>RODO”). Jednocześnie Strony oświadczają, że dane te będą przetwarzane na podstawie art. 6 ust.1 lit b) RODO jedynie w celu i w zakresie niezbędnym do wykonywania zadań związanych z realizacja umowy. Strony zobowiązują się do poinformowania osób, których dane zostaną przekazane drugiej Stronie w ramach realizacji umowy o treści niniejszego paragrafu. Strony oświadczają, iż przyjmują do wiadomości, że podanie danych osobowych swoich oraz pracowników wymagane jest do zawarcia umowy i jej realizacji.</w:t>
      </w:r>
    </w:p>
    <w:p w14:paraId="1DD42476" w14:textId="77777777" w:rsidR="00232CBC" w:rsidRPr="002023D2" w:rsidRDefault="00232CBC" w:rsidP="00232CBC">
      <w:pPr>
        <w:pStyle w:val="Nagwek3"/>
      </w:pPr>
      <w:r w:rsidRPr="002023D2">
        <w:t xml:space="preserve">Wymagania dotyczące zatrudnienia przez Wykonawcę </w:t>
      </w:r>
    </w:p>
    <w:p w14:paraId="6E87857A" w14:textId="77777777" w:rsidR="00232CBC" w:rsidRPr="002023D2" w:rsidRDefault="00232CBC" w:rsidP="00232CBC">
      <w:pPr>
        <w:pStyle w:val="Nagwek3"/>
      </w:pPr>
      <w:r w:rsidRPr="002023D2">
        <w:t>osób wykonujących czynności w zakresie realizacji zamówienia.</w:t>
      </w:r>
    </w:p>
    <w:p w14:paraId="60188584" w14:textId="77777777" w:rsidR="00232CBC" w:rsidRPr="002023D2" w:rsidRDefault="00232CBC" w:rsidP="00232CBC">
      <w:pPr>
        <w:pStyle w:val="Nagwek4"/>
        <w:spacing w:after="120"/>
      </w:pPr>
      <w:r w:rsidRPr="002023D2">
        <w:t>§</w:t>
      </w:r>
      <w:r>
        <w:t xml:space="preserve"> </w:t>
      </w:r>
      <w:r w:rsidRPr="002023D2">
        <w:t>4</w:t>
      </w:r>
    </w:p>
    <w:p w14:paraId="27C6FDE2" w14:textId="77777777" w:rsidR="00232CBC" w:rsidRPr="0092370C" w:rsidRDefault="00232CBC" w:rsidP="00232CBC">
      <w:pPr>
        <w:pStyle w:val="Akapitzlist"/>
        <w:numPr>
          <w:ilvl w:val="0"/>
          <w:numId w:val="111"/>
        </w:numPr>
        <w:tabs>
          <w:tab w:val="left" w:pos="709"/>
        </w:tabs>
        <w:spacing w:after="0" w:line="240" w:lineRule="auto"/>
        <w:jc w:val="both"/>
        <w:rPr>
          <w:rFonts w:ascii="Tahoma" w:hAnsi="Tahoma" w:cs="Tahoma"/>
          <w:bCs/>
          <w:sz w:val="20"/>
          <w:szCs w:val="20"/>
        </w:rPr>
      </w:pPr>
      <w:r w:rsidRPr="0092370C">
        <w:rPr>
          <w:rFonts w:ascii="Tahoma" w:hAnsi="Tahoma" w:cs="Tahoma"/>
          <w:bCs/>
          <w:sz w:val="20"/>
          <w:szCs w:val="20"/>
        </w:rPr>
        <w:t>Wykonawca oświadcza, że wypełnił obowiązki informacyjne przewidziane w art. 13 lub art. 14 RODO</w:t>
      </w:r>
      <w:r>
        <w:rPr>
          <w:rStyle w:val="Odwoanieprzypisudolnego"/>
          <w:rFonts w:ascii="Tahoma" w:hAnsi="Tahoma" w:cs="Tahoma"/>
          <w:bCs/>
          <w:sz w:val="20"/>
          <w:szCs w:val="20"/>
        </w:rPr>
        <w:footnoteReference w:id="1"/>
      </w:r>
      <w:r w:rsidRPr="0092370C">
        <w:rPr>
          <w:rFonts w:ascii="Tahoma" w:hAnsi="Tahoma" w:cs="Tahoma"/>
          <w:bCs/>
          <w:sz w:val="20"/>
          <w:szCs w:val="20"/>
        </w:rPr>
        <w:t xml:space="preserve"> wobec osób fizycznych, od których dane osobowe bezpośrednio lub pośrednio pozyskał </w:t>
      </w:r>
      <w:r>
        <w:rPr>
          <w:rFonts w:ascii="Tahoma" w:hAnsi="Tahoma" w:cs="Tahoma"/>
          <w:bCs/>
          <w:sz w:val="20"/>
          <w:szCs w:val="20"/>
        </w:rPr>
        <w:br/>
      </w:r>
      <w:r w:rsidRPr="0092370C">
        <w:rPr>
          <w:rFonts w:ascii="Tahoma" w:hAnsi="Tahoma" w:cs="Tahoma"/>
          <w:bCs/>
          <w:sz w:val="20"/>
          <w:szCs w:val="20"/>
        </w:rPr>
        <w:t>w celu ubiegania się o udzielenie zamówienia publicznego w niniejszym postępowaniu</w:t>
      </w:r>
      <w:r>
        <w:rPr>
          <w:rStyle w:val="Odwoanieprzypisudolnego"/>
          <w:rFonts w:ascii="Tahoma" w:hAnsi="Tahoma" w:cs="Tahoma"/>
          <w:bCs/>
          <w:sz w:val="20"/>
          <w:szCs w:val="20"/>
        </w:rPr>
        <w:footnoteReference w:id="2"/>
      </w:r>
    </w:p>
    <w:p w14:paraId="18069448" w14:textId="2B2BC6FA" w:rsidR="00232CBC" w:rsidRDefault="00232CBC" w:rsidP="00232CBC">
      <w:pPr>
        <w:pStyle w:val="Zwykytekst"/>
        <w:numPr>
          <w:ilvl w:val="0"/>
          <w:numId w:val="111"/>
        </w:numPr>
        <w:jc w:val="both"/>
        <w:rPr>
          <w:rFonts w:ascii="Tahoma" w:hAnsi="Tahoma" w:cs="Tahoma"/>
        </w:rPr>
      </w:pPr>
      <w:r w:rsidRPr="00550782">
        <w:rPr>
          <w:rFonts w:ascii="Tahoma" w:hAnsi="Tahoma" w:cs="Tahoma"/>
        </w:rPr>
        <w:t xml:space="preserve">Zamawiający wymaga, aby w ramach realizacji umowy czynności bezpośrednio związane z wykonaniem </w:t>
      </w:r>
      <w:r>
        <w:rPr>
          <w:rFonts w:ascii="Tahoma" w:hAnsi="Tahoma" w:cs="Tahoma"/>
        </w:rPr>
        <w:t xml:space="preserve">robót w ramach realizacji </w:t>
      </w:r>
      <w:r w:rsidRPr="00550782">
        <w:rPr>
          <w:rFonts w:ascii="Tahoma" w:hAnsi="Tahoma" w:cs="Tahoma"/>
        </w:rPr>
        <w:t xml:space="preserve">przedmiotu umowy były wykonywane przez osoby zatrudnione na umowę o pracę, </w:t>
      </w:r>
      <w:r>
        <w:rPr>
          <w:rFonts w:ascii="Tahoma" w:hAnsi="Tahoma" w:cs="Tahoma"/>
        </w:rPr>
        <w:t>w rozumieniu przepisów ustawy z dnia 26.06.1974r. Kodeksu Pracy, tj. pracownicy fizyczni – wykonujący roboty drogowe,</w:t>
      </w:r>
      <w:r w:rsidRPr="00550782">
        <w:rPr>
          <w:rFonts w:ascii="Tahoma" w:hAnsi="Tahoma" w:cs="Tahoma"/>
        </w:rPr>
        <w:t xml:space="preserve"> niezależnie od tego, czy prace te będzie wykonywał Wykonawca, podwykonawca lub dalszy podwykonawca</w:t>
      </w:r>
      <w:r>
        <w:rPr>
          <w:rFonts w:ascii="Tahoma" w:hAnsi="Tahoma" w:cs="Tahoma"/>
        </w:rPr>
        <w:t>. Wymóg ten nie dotyczy m.in. osób: kierujących budową, robotami, osób wykonujących usługi transportowe, dostawców materiałów, sprzętu, obsługi geodezyjnej, osób fizycznych prowadzących działalność gospodarczą, urzędujących członków organów zarządzających lub nadzorczych Wykonawcy, wspólników spółki jawnej lub partnerskiej w zakresie, w jakim będą wykonywać osobiście roboty na rzecz Zamawiającego bądź Wykonawcy.</w:t>
      </w:r>
    </w:p>
    <w:p w14:paraId="4F734514" w14:textId="77777777" w:rsidR="00232CBC" w:rsidRPr="00127824" w:rsidRDefault="00232CBC" w:rsidP="00232CBC">
      <w:pPr>
        <w:pStyle w:val="Zwykytekst"/>
        <w:numPr>
          <w:ilvl w:val="0"/>
          <w:numId w:val="111"/>
        </w:numPr>
        <w:jc w:val="both"/>
        <w:rPr>
          <w:rFonts w:ascii="Tahoma" w:hAnsi="Tahoma" w:cs="Tahoma"/>
        </w:rPr>
      </w:pPr>
      <w:r w:rsidRPr="00127824">
        <w:rPr>
          <w:rFonts w:ascii="Tahoma" w:hAnsi="Tahoma" w:cs="Tahoma"/>
          <w:bCs/>
        </w:rPr>
        <w:t xml:space="preserve">Wykonawca zobowiązuje się przekazać Zamawiającemu w terminie 5 dni roboczych od daty podpisania umowy </w:t>
      </w:r>
      <w:r>
        <w:rPr>
          <w:rFonts w:ascii="Tahoma" w:eastAsia="TTE19DFB28t00" w:hAnsi="Tahoma" w:cs="Tahoma"/>
          <w:bCs/>
        </w:rPr>
        <w:t>oświadczenie o</w:t>
      </w:r>
      <w:r w:rsidRPr="00127824">
        <w:rPr>
          <w:rFonts w:ascii="Tahoma" w:eastAsia="TTE19DFB28t00" w:hAnsi="Tahoma" w:cs="Tahoma"/>
          <w:bCs/>
        </w:rPr>
        <w:t xml:space="preserve"> zatrudni</w:t>
      </w:r>
      <w:r>
        <w:rPr>
          <w:rFonts w:ascii="Tahoma" w:eastAsia="TTE19DFB28t00" w:hAnsi="Tahoma" w:cs="Tahoma"/>
          <w:bCs/>
        </w:rPr>
        <w:t>eniu</w:t>
      </w:r>
      <w:r w:rsidRPr="00127824">
        <w:rPr>
          <w:rFonts w:ascii="Tahoma" w:eastAsia="TTE19DFB28t00" w:hAnsi="Tahoma" w:cs="Tahoma"/>
          <w:bCs/>
        </w:rPr>
        <w:t xml:space="preserve"> na podstawie umowy o pracę</w:t>
      </w:r>
      <w:r>
        <w:rPr>
          <w:rFonts w:ascii="Tahoma" w:eastAsia="TTE19DFB28t00" w:hAnsi="Tahoma" w:cs="Tahoma"/>
          <w:bCs/>
        </w:rPr>
        <w:t xml:space="preserve"> osób wykonujących czynności związane z wykonaniem przedmiotu umowy</w:t>
      </w:r>
      <w:r w:rsidRPr="00127824">
        <w:rPr>
          <w:rFonts w:ascii="Tahoma" w:eastAsia="TTE19DFB28t00" w:hAnsi="Tahoma" w:cs="Tahoma"/>
          <w:bCs/>
        </w:rPr>
        <w:t xml:space="preserve">, o których mowa w ust. </w:t>
      </w:r>
      <w:r>
        <w:rPr>
          <w:rFonts w:ascii="Tahoma" w:eastAsia="TTE19DFB28t00" w:hAnsi="Tahoma" w:cs="Tahoma"/>
          <w:bCs/>
        </w:rPr>
        <w:t>2</w:t>
      </w:r>
      <w:r w:rsidRPr="00127824">
        <w:rPr>
          <w:rFonts w:ascii="Tahoma" w:eastAsia="TTE19DFB28t00" w:hAnsi="Tahoma" w:cs="Tahoma"/>
          <w:bCs/>
        </w:rPr>
        <w:t xml:space="preserve"> ze wskazaniem imienia i nazwiska zatrudnionego pracownika, datę zawarcia umowy o pracę, rodzaj zawartej umowy o pracę i zakres obowiązków pracownika. Wykonawca ma obowiązek powiadomić </w:t>
      </w:r>
      <w:r>
        <w:rPr>
          <w:rFonts w:ascii="Tahoma" w:eastAsia="TTE19DFB28t00" w:hAnsi="Tahoma" w:cs="Tahoma"/>
          <w:bCs/>
        </w:rPr>
        <w:br/>
      </w:r>
      <w:r w:rsidRPr="00127824">
        <w:rPr>
          <w:rFonts w:ascii="Tahoma" w:eastAsia="TTE19DFB28t00" w:hAnsi="Tahoma" w:cs="Tahoma"/>
          <w:bCs/>
        </w:rPr>
        <w:t xml:space="preserve">o zmianach osób realizujących wskazane czynności. </w:t>
      </w:r>
    </w:p>
    <w:p w14:paraId="142DEF94" w14:textId="77777777" w:rsidR="00232CBC" w:rsidRPr="006D1A5C" w:rsidRDefault="00232CBC" w:rsidP="00232CBC">
      <w:pPr>
        <w:pStyle w:val="Zwykytekst"/>
        <w:numPr>
          <w:ilvl w:val="0"/>
          <w:numId w:val="111"/>
        </w:numPr>
        <w:ind w:left="357" w:hanging="357"/>
        <w:jc w:val="both"/>
        <w:rPr>
          <w:rFonts w:ascii="Tahoma" w:hAnsi="Tahoma" w:cs="Tahoma"/>
        </w:rPr>
      </w:pPr>
      <w:r w:rsidRPr="00550782">
        <w:rPr>
          <w:rFonts w:ascii="Tahoma" w:hAnsi="Tahoma" w:cs="Tahoma"/>
          <w:bCs/>
        </w:rPr>
        <w:t xml:space="preserve">W trakcie realizacji umowy Zamawiający uprawniony jest do wykonywania czynności kontrolnych </w:t>
      </w:r>
      <w:r>
        <w:rPr>
          <w:rFonts w:ascii="Tahoma" w:hAnsi="Tahoma" w:cs="Tahoma"/>
          <w:bCs/>
        </w:rPr>
        <w:t>wobec Wykonawcy odnośnie spełniania przez Wykonawcę lub podwykonawcę, a także dalszego podwykonawcę wymogu zatrudnienia na podstawie umowy o pracę osób wskazanych w ust. 2. Zamawiający jest uprawniony do żądania złożenia przez Wykonawcę we wskazanym terminie niżej wymienionych dokumentów:</w:t>
      </w:r>
    </w:p>
    <w:p w14:paraId="414CB60A"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oświadczenia zatrudnionego pracownika,</w:t>
      </w:r>
    </w:p>
    <w:p w14:paraId="36F07D18"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 xml:space="preserve">oświadczenia wykonawcy lub podwykonawcy o zatrudnieniu pracownika na podstawie umowy </w:t>
      </w:r>
      <w:r w:rsidRPr="00672431">
        <w:rPr>
          <w:rFonts w:ascii="Tahoma" w:eastAsia="TTE19DFB28t00" w:hAnsi="Tahoma" w:cs="Tahoma"/>
          <w:bCs/>
          <w:sz w:val="20"/>
          <w:szCs w:val="20"/>
        </w:rPr>
        <w:br/>
        <w:t xml:space="preserve">o pracę, </w:t>
      </w:r>
    </w:p>
    <w:p w14:paraId="42FBC4EE"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poświadczonej za zgodność z oryginałem kopii umowy o pracę zatrudnionego pracownika,</w:t>
      </w:r>
    </w:p>
    <w:p w14:paraId="4FBEB5AD" w14:textId="77777777" w:rsidR="00232CBC" w:rsidRPr="00672431" w:rsidRDefault="00232CBC" w:rsidP="00232CBC">
      <w:pPr>
        <w:pStyle w:val="Akapitzlist"/>
        <w:widowControl w:val="0"/>
        <w:numPr>
          <w:ilvl w:val="0"/>
          <w:numId w:val="121"/>
        </w:numPr>
        <w:spacing w:after="0" w:line="240" w:lineRule="auto"/>
        <w:ind w:hanging="520"/>
        <w:jc w:val="both"/>
        <w:rPr>
          <w:rFonts w:ascii="Tahoma" w:eastAsia="TTE19DFB28t00" w:hAnsi="Tahoma" w:cs="Tahoma"/>
          <w:bCs/>
          <w:sz w:val="20"/>
          <w:szCs w:val="20"/>
        </w:rPr>
      </w:pPr>
      <w:r w:rsidRPr="00672431">
        <w:rPr>
          <w:rFonts w:ascii="Tahoma" w:eastAsia="TTE19DFB28t00" w:hAnsi="Tahoma" w:cs="Tahoma"/>
          <w:bCs/>
          <w:sz w:val="20"/>
          <w:szCs w:val="20"/>
        </w:rPr>
        <w:t>innych dokumentów,</w:t>
      </w:r>
    </w:p>
    <w:p w14:paraId="624C982B" w14:textId="77777777" w:rsidR="00232CBC" w:rsidRPr="00734921" w:rsidRDefault="00232CBC" w:rsidP="00232CBC">
      <w:pPr>
        <w:widowControl w:val="0"/>
        <w:ind w:left="360" w:hanging="218"/>
        <w:jc w:val="both"/>
        <w:rPr>
          <w:rFonts w:ascii="Tahoma" w:eastAsia="TTE19DFB28t00" w:hAnsi="Tahoma" w:cs="Tahoma"/>
          <w:bCs/>
        </w:rPr>
      </w:pPr>
      <w:r>
        <w:rPr>
          <w:rFonts w:ascii="Tahoma" w:eastAsia="TTE19DFB28t00" w:hAnsi="Tahoma" w:cs="Tahoma"/>
          <w:bCs/>
        </w:rPr>
        <w:t>-</w:t>
      </w:r>
      <w:r>
        <w:rPr>
          <w:rFonts w:ascii="Tahoma" w:eastAsia="TTE19DFB28t00" w:hAnsi="Tahoma" w:cs="Tahoma"/>
          <w:bCs/>
        </w:rPr>
        <w:tab/>
        <w:t>zawierających informacje, w tym dane osobowe, niezbędne do weryfikacji zatrudnienia na podstawie umowy o pracę, w szczególności</w:t>
      </w:r>
      <w:r w:rsidRPr="00734921">
        <w:rPr>
          <w:rFonts w:ascii="Tahoma" w:eastAsia="TTE19DFB28t00" w:hAnsi="Tahoma" w:cs="Tahoma"/>
          <w:bCs/>
        </w:rPr>
        <w:t xml:space="preserve"> </w:t>
      </w:r>
      <w:r w:rsidRPr="00A1501D">
        <w:rPr>
          <w:rFonts w:ascii="Tahoma" w:eastAsia="TTE19DFB28t00" w:hAnsi="Tahoma" w:cs="Tahoma"/>
          <w:bCs/>
        </w:rPr>
        <w:t>imi</w:t>
      </w:r>
      <w:r>
        <w:rPr>
          <w:rFonts w:ascii="Tahoma" w:eastAsia="TTE19DFB28t00" w:hAnsi="Tahoma" w:cs="Tahoma"/>
          <w:bCs/>
        </w:rPr>
        <w:t>ę</w:t>
      </w:r>
      <w:r w:rsidRPr="00A1501D">
        <w:rPr>
          <w:rFonts w:ascii="Tahoma" w:eastAsia="TTE19DFB28t00" w:hAnsi="Tahoma" w:cs="Tahoma"/>
          <w:bCs/>
        </w:rPr>
        <w:t xml:space="preserve"> i nazwisk</w:t>
      </w:r>
      <w:r>
        <w:rPr>
          <w:rFonts w:ascii="Tahoma" w:eastAsia="TTE19DFB28t00" w:hAnsi="Tahoma" w:cs="Tahoma"/>
          <w:bCs/>
        </w:rPr>
        <w:t>o</w:t>
      </w:r>
      <w:r w:rsidRPr="00A1501D">
        <w:rPr>
          <w:rFonts w:ascii="Tahoma" w:eastAsia="TTE19DFB28t00" w:hAnsi="Tahoma" w:cs="Tahoma"/>
          <w:bCs/>
        </w:rPr>
        <w:t xml:space="preserve"> zatrudnionego pracownika, datę zawarcia umowy o pracę, </w:t>
      </w:r>
      <w:r>
        <w:rPr>
          <w:rFonts w:ascii="Tahoma" w:eastAsia="TTE19DFB28t00" w:hAnsi="Tahoma" w:cs="Tahoma"/>
          <w:bCs/>
        </w:rPr>
        <w:t xml:space="preserve">rodzaj </w:t>
      </w:r>
      <w:r w:rsidRPr="00A1501D">
        <w:rPr>
          <w:rFonts w:ascii="Tahoma" w:eastAsia="TTE19DFB28t00" w:hAnsi="Tahoma" w:cs="Tahoma"/>
          <w:bCs/>
        </w:rPr>
        <w:t>umowy o pracę i zakres obowiązków pracownika</w:t>
      </w:r>
      <w:r>
        <w:rPr>
          <w:rFonts w:ascii="Tahoma" w:eastAsia="TTE19DFB28t00" w:hAnsi="Tahoma" w:cs="Tahoma"/>
          <w:bCs/>
        </w:rPr>
        <w:t>, jednocześnie gwarantując przestrzeganie przepisów ustawy z dnia 10.05.2018r. o ochronie danych osobowych (Dz. U. z 2019, poz 1781 ze zmianami).</w:t>
      </w:r>
    </w:p>
    <w:p w14:paraId="2F76A029" w14:textId="77777777" w:rsidR="00232CBC" w:rsidRPr="00672431" w:rsidRDefault="00232CBC" w:rsidP="00232CBC">
      <w:pPr>
        <w:pStyle w:val="Akapitzlist"/>
        <w:widowControl w:val="0"/>
        <w:numPr>
          <w:ilvl w:val="0"/>
          <w:numId w:val="111"/>
        </w:numPr>
        <w:tabs>
          <w:tab w:val="left" w:pos="360"/>
        </w:tabs>
        <w:spacing w:line="240" w:lineRule="auto"/>
        <w:jc w:val="both"/>
        <w:rPr>
          <w:rFonts w:ascii="Tahoma" w:eastAsia="TTE19DFB28t00" w:hAnsi="Tahoma" w:cs="Tahoma"/>
          <w:bCs/>
          <w:sz w:val="20"/>
          <w:szCs w:val="20"/>
        </w:rPr>
      </w:pPr>
      <w:r w:rsidRPr="00672431">
        <w:rPr>
          <w:rFonts w:ascii="Tahoma" w:eastAsia="TTE19DFB28t00" w:hAnsi="Tahoma" w:cs="Tahoma"/>
          <w:bCs/>
          <w:sz w:val="20"/>
          <w:szCs w:val="20"/>
        </w:rPr>
        <w:t>Niezłożenie przez Wykonawcę w terminie wyznaczonym przez Zamawiającego żądanych dowodów w celu potwierdzenia spełnienia przez Wykonawcę lub podwykonawcę wymogu zatrudnienia na podstawie umowy o pracę traktowane będzie jako niespełnienie przez Wykonawcę wymogu zatrudnienia na podstawie umowy o pracę osób wykonujących czynności w ust. 2 niniejszego paragrafu.</w:t>
      </w:r>
    </w:p>
    <w:p w14:paraId="74EB0601" w14:textId="77777777" w:rsidR="00232CBC" w:rsidRPr="00672431" w:rsidRDefault="00232CBC" w:rsidP="00232CBC">
      <w:pPr>
        <w:pStyle w:val="Akapitzlist"/>
        <w:widowControl w:val="0"/>
        <w:numPr>
          <w:ilvl w:val="0"/>
          <w:numId w:val="111"/>
        </w:numPr>
        <w:tabs>
          <w:tab w:val="left" w:pos="360"/>
        </w:tabs>
        <w:spacing w:after="240" w:line="240" w:lineRule="auto"/>
        <w:ind w:left="357" w:hanging="357"/>
        <w:jc w:val="both"/>
        <w:rPr>
          <w:rFonts w:ascii="Tahoma" w:eastAsia="TTE19DFB28t00" w:hAnsi="Tahoma" w:cs="Tahoma"/>
          <w:bCs/>
          <w:sz w:val="20"/>
          <w:szCs w:val="20"/>
        </w:rPr>
      </w:pPr>
      <w:r w:rsidRPr="00672431">
        <w:rPr>
          <w:rFonts w:ascii="Tahoma" w:eastAsia="TTE19DFB28t00" w:hAnsi="Tahoma" w:cs="Tahoma"/>
          <w:bCs/>
          <w:sz w:val="20"/>
          <w:szCs w:val="20"/>
        </w:rPr>
        <w:t xml:space="preserve">W przypadku uzasadnionych wątpliwości co do przestrzegania prawa pracy przez Wykonawcę lub podwykonawcę, Zamawiający może zwrócić się o przeprowadzenie kontroli przez Państwową </w:t>
      </w:r>
      <w:r w:rsidRPr="00672431">
        <w:rPr>
          <w:rFonts w:ascii="Tahoma" w:eastAsia="TTE19DFB28t00" w:hAnsi="Tahoma" w:cs="Tahoma"/>
          <w:bCs/>
          <w:sz w:val="20"/>
          <w:szCs w:val="20"/>
        </w:rPr>
        <w:lastRenderedPageBreak/>
        <w:t xml:space="preserve">Inspekcję Pracy. </w:t>
      </w:r>
    </w:p>
    <w:p w14:paraId="77524EA5" w14:textId="77777777" w:rsidR="00232CBC" w:rsidRPr="002023D2" w:rsidRDefault="00232CBC" w:rsidP="00232CBC">
      <w:pPr>
        <w:pStyle w:val="Nagwek3"/>
      </w:pPr>
      <w:r w:rsidRPr="002023D2">
        <w:t>Podwykonawstwo</w:t>
      </w:r>
    </w:p>
    <w:p w14:paraId="2B9FFA91" w14:textId="77777777" w:rsidR="00232CBC" w:rsidRPr="002023D2" w:rsidRDefault="00232CBC" w:rsidP="00232CBC">
      <w:pPr>
        <w:pStyle w:val="Nagwek4"/>
        <w:spacing w:after="120"/>
      </w:pPr>
      <w:r w:rsidRPr="002023D2">
        <w:t>§</w:t>
      </w:r>
      <w:r>
        <w:t xml:space="preserve"> </w:t>
      </w:r>
      <w:r w:rsidRPr="002023D2">
        <w:t>5</w:t>
      </w:r>
    </w:p>
    <w:p w14:paraId="335C526F" w14:textId="497D2D93"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bCs/>
        </w:rPr>
        <w:t xml:space="preserve">Wykonawca wykona przedmiot umowy </w:t>
      </w:r>
      <w:r>
        <w:rPr>
          <w:rFonts w:ascii="Tahoma" w:hAnsi="Tahoma" w:cs="Tahoma"/>
          <w:bCs/>
        </w:rPr>
        <w:t xml:space="preserve">samodzielnie lub </w:t>
      </w:r>
      <w:r w:rsidRPr="002023D2">
        <w:rPr>
          <w:rFonts w:ascii="Tahoma" w:hAnsi="Tahoma" w:cs="Tahoma"/>
          <w:bCs/>
        </w:rPr>
        <w:t>przy udziale Podwykonawców, zawierając z nimi stosowne umowy w formie pisemnej pod rygorem nieważności.</w:t>
      </w:r>
    </w:p>
    <w:p w14:paraId="77D34A48"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Następujące części zamówienia Wykonawca zamierza powierzyć do wykonania podwykonawcom:</w:t>
      </w:r>
    </w:p>
    <w:p w14:paraId="7FD5A3D0" w14:textId="77777777" w:rsidR="00232CBC" w:rsidRPr="00986EA1" w:rsidRDefault="00232CBC" w:rsidP="00232CBC">
      <w:pPr>
        <w:tabs>
          <w:tab w:val="num" w:pos="1440"/>
        </w:tabs>
        <w:ind w:left="360"/>
        <w:jc w:val="both"/>
        <w:rPr>
          <w:rFonts w:ascii="Tahoma" w:hAnsi="Tahoma" w:cs="Tahoma"/>
        </w:rPr>
      </w:pPr>
      <w:r w:rsidRPr="00986EA1">
        <w:rPr>
          <w:rFonts w:ascii="Tahoma" w:hAnsi="Tahoma" w:cs="Tahoma"/>
        </w:rPr>
        <w:t>.................................………….................................................................................................</w:t>
      </w:r>
    </w:p>
    <w:p w14:paraId="41FA65E9"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 trakcie realizacji umowy Wykonawca może dokonać zmiany podwykonawcy, zrezygnować z podwykonawcy bądź wprowad</w:t>
      </w:r>
      <w:r>
        <w:rPr>
          <w:rFonts w:ascii="Tahoma" w:hAnsi="Tahoma" w:cs="Tahoma"/>
        </w:rPr>
        <w:t>zić podwykonawcę w zakresie nie</w:t>
      </w:r>
      <w:r w:rsidRPr="002023D2">
        <w:rPr>
          <w:rFonts w:ascii="Tahoma" w:hAnsi="Tahoma" w:cs="Tahoma"/>
        </w:rPr>
        <w:t>przewidzianym w ofercie</w:t>
      </w:r>
      <w:r>
        <w:rPr>
          <w:rFonts w:ascii="Tahoma" w:hAnsi="Tahoma" w:cs="Tahoma"/>
        </w:rPr>
        <w:t xml:space="preserve"> (zgodnie z postanowieniami umowy)</w:t>
      </w:r>
      <w:r w:rsidRPr="002023D2">
        <w:rPr>
          <w:rFonts w:ascii="Tahoma" w:hAnsi="Tahoma" w:cs="Tahoma"/>
        </w:rPr>
        <w:t>.</w:t>
      </w:r>
    </w:p>
    <w:p w14:paraId="3E248585"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Wykonanie przedmiotu umowy przy udziale podwykonawców nie pociąga za sobą możliwości naliczania dodatkowej zapłaty za wykonanie przedmiotu umowy ani wprowadzania jakichkolwiek zmian do umowy.</w:t>
      </w:r>
    </w:p>
    <w:p w14:paraId="1A230C0C" w14:textId="7DA91716"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sidRPr="007D3C31">
        <w:rPr>
          <w:rFonts w:ascii="Tahoma" w:hAnsi="Tahoma" w:cs="Tahoma"/>
        </w:rPr>
        <w:t xml:space="preserve">Jeżeli zmiana albo rezygnacja z podwykonawstwa dotyczy podmiotu, na którego zasoby Wykonawca powoływał się, na zasadach określonych w art. 118 ust. 1 ustawy Pzp, w celu wykazania spełnienia warunków udziału w postępowaniu, Wykonawca jest 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r>
      <w:r w:rsidRPr="007D3C31">
        <w:rPr>
          <w:rFonts w:ascii="Tahoma" w:hAnsi="Tahoma" w:cs="Tahoma"/>
        </w:rPr>
        <w:t xml:space="preserve">o udzielenie zamówienia. </w:t>
      </w:r>
      <w:r>
        <w:rPr>
          <w:rFonts w:ascii="Tahoma" w:hAnsi="Tahoma" w:cs="Tahoma"/>
        </w:rPr>
        <w:t xml:space="preserve">Przepis art. 122 ustawy Pzp stosuje się odpowiednio. </w:t>
      </w:r>
      <w:r w:rsidRPr="007D3C31">
        <w:rPr>
          <w:rFonts w:ascii="Tahoma" w:hAnsi="Tahoma" w:cs="Tahoma"/>
          <w:color w:val="000000"/>
        </w:rPr>
        <w:t xml:space="preserve">Ponadto nowy podwykonawca nie może podlegać wykluczeniu w oparciu o przesłanki </w:t>
      </w:r>
      <w:r w:rsidR="00C04F29">
        <w:rPr>
          <w:rFonts w:ascii="Tahoma" w:hAnsi="Tahoma" w:cs="Tahoma"/>
          <w:color w:val="000000"/>
        </w:rPr>
        <w:t>przewidziane w SWZ w</w:t>
      </w:r>
      <w:r>
        <w:rPr>
          <w:rFonts w:ascii="Tahoma" w:hAnsi="Tahoma" w:cs="Tahoma"/>
          <w:color w:val="000000"/>
        </w:rPr>
        <w:t>zględem Wykonawcy</w:t>
      </w:r>
      <w:r w:rsidRPr="007D3C31">
        <w:rPr>
          <w:rFonts w:ascii="Tahoma" w:hAnsi="Tahoma" w:cs="Tahoma"/>
          <w:color w:val="000000"/>
        </w:rPr>
        <w:t>. Jeżeli wobec podwykonawcy zachodzą podstawy wykluczenia, zamawiający, żąda aby wykonawca w terminie określonym przez zamawiającego zastąpił tego podwykonawcę pod rygorem niedopuszczenia podwykonawcy do realizacji części zamówienia.</w:t>
      </w:r>
    </w:p>
    <w:p w14:paraId="4D91DBD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Powierzenie wykonania części zamówienia podwykonawcom nie zwalnia wykonawcy </w:t>
      </w:r>
      <w:r>
        <w:rPr>
          <w:rFonts w:ascii="Tahoma" w:hAnsi="Tahoma" w:cs="Tahoma"/>
        </w:rPr>
        <w:br/>
        <w:t>z odpowiedzialności za należyte wykonanie tego zamówienia.</w:t>
      </w:r>
    </w:p>
    <w:p w14:paraId="6FAB7269" w14:textId="3FE70EAC"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w:t>
      </w:r>
      <w:r>
        <w:rPr>
          <w:rFonts w:ascii="Tahoma" w:hAnsi="Tahoma" w:cs="Tahoma"/>
        </w:rPr>
        <w:t xml:space="preserve"> na roboty budowlane</w:t>
      </w:r>
      <w:r w:rsidRPr="002023D2">
        <w:rPr>
          <w:rFonts w:ascii="Tahoma" w:hAnsi="Tahoma" w:cs="Tahoma"/>
        </w:rPr>
        <w:t xml:space="preserve"> zamierzający zawrzeć umowę o podwykonawstwo</w:t>
      </w:r>
      <w:r>
        <w:rPr>
          <w:rFonts w:ascii="Tahoma" w:hAnsi="Tahoma" w:cs="Tahoma"/>
        </w:rPr>
        <w:t>, której przedmiotem są roboty budowlane</w:t>
      </w:r>
      <w:r w:rsidRPr="002023D2">
        <w:rPr>
          <w:rFonts w:ascii="Tahoma" w:hAnsi="Tahoma" w:cs="Tahoma"/>
        </w:rPr>
        <w:t xml:space="preserve"> jest obowiązany</w:t>
      </w:r>
      <w:r>
        <w:rPr>
          <w:rFonts w:ascii="Tahoma" w:hAnsi="Tahoma" w:cs="Tahoma"/>
        </w:rPr>
        <w:t xml:space="preserve">, </w:t>
      </w:r>
      <w:r>
        <w:rPr>
          <w:rFonts w:ascii="Tahoma" w:hAnsi="Tahoma" w:cs="Tahoma"/>
        </w:rPr>
        <w:br/>
        <w:t>w trakcie realizacji zamówienia,</w:t>
      </w:r>
      <w:r w:rsidRPr="002023D2">
        <w:rPr>
          <w:rFonts w:ascii="Tahoma" w:hAnsi="Tahoma" w:cs="Tahoma"/>
        </w:rPr>
        <w:t xml:space="preserve"> do przedłożenia Zamawiającemu projektu tej umowy,</w:t>
      </w:r>
      <w:r>
        <w:rPr>
          <w:rFonts w:ascii="Tahoma" w:hAnsi="Tahoma" w:cs="Tahoma"/>
        </w:rPr>
        <w:t xml:space="preserve"> </w:t>
      </w:r>
      <w:r w:rsidRPr="002023D2">
        <w:rPr>
          <w:rFonts w:ascii="Tahoma" w:hAnsi="Tahoma" w:cs="Tahoma"/>
        </w:rPr>
        <w:t>przy czym</w:t>
      </w:r>
      <w:r w:rsidR="00EC74CA">
        <w:rPr>
          <w:rFonts w:ascii="Tahoma" w:hAnsi="Tahoma" w:cs="Tahoma"/>
        </w:rPr>
        <w:t xml:space="preserve"> </w:t>
      </w:r>
      <w:r w:rsidRPr="002023D2">
        <w:rPr>
          <w:rFonts w:ascii="Tahoma" w:hAnsi="Tahoma" w:cs="Tahoma"/>
        </w:rPr>
        <w:t>podwykonawca lub dalszy podwykonawca jest obowiązany dołączyć zgodę Wykonawcy na zawarcie umowy o podwykonawstwo o treści zgodnej z projektem umowy.</w:t>
      </w:r>
    </w:p>
    <w:p w14:paraId="1F5125E6" w14:textId="77777777" w:rsidR="00232CBC" w:rsidRPr="007D3C31"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Termin zapłaty wynagrodzenia podwykonawcy lub dalszemu podwykonawcy przewidziany </w:t>
      </w:r>
      <w:r>
        <w:rPr>
          <w:rFonts w:ascii="Tahoma" w:hAnsi="Tahoma" w:cs="Tahoma"/>
        </w:rPr>
        <w:br/>
        <w:t>w umowie o podwykonawstwo nie może być dłuższy niż 30 dni od dnia doręczenia Wykonawcy, podwykonawcy lub dalszemu podwykonawcy faktury lub rachunku.</w:t>
      </w:r>
    </w:p>
    <w:p w14:paraId="0727B6DC"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Zamawiający w terminie </w:t>
      </w:r>
      <w:r>
        <w:rPr>
          <w:rFonts w:ascii="Tahoma" w:hAnsi="Tahoma" w:cs="Tahoma"/>
        </w:rPr>
        <w:t>14</w:t>
      </w:r>
      <w:r w:rsidRPr="002023D2">
        <w:rPr>
          <w:rFonts w:ascii="Tahoma" w:hAnsi="Tahoma" w:cs="Tahoma"/>
        </w:rPr>
        <w:t xml:space="preserve"> dni</w:t>
      </w:r>
      <w:r>
        <w:rPr>
          <w:rFonts w:ascii="Tahoma" w:hAnsi="Tahoma" w:cs="Tahoma"/>
        </w:rPr>
        <w:t>, od dnia doręczenia projektu umowy o podwykonawstwo, a także projektu jej zmian, może</w:t>
      </w:r>
      <w:r w:rsidRPr="002023D2">
        <w:rPr>
          <w:rFonts w:ascii="Tahoma" w:hAnsi="Tahoma" w:cs="Tahoma"/>
        </w:rPr>
        <w:t xml:space="preserve"> zgłosi</w:t>
      </w:r>
      <w:r>
        <w:rPr>
          <w:rFonts w:ascii="Tahoma" w:hAnsi="Tahoma" w:cs="Tahoma"/>
        </w:rPr>
        <w:t>ć w formie</w:t>
      </w:r>
      <w:r w:rsidRPr="002023D2">
        <w:rPr>
          <w:rFonts w:ascii="Tahoma" w:hAnsi="Tahoma" w:cs="Tahoma"/>
        </w:rPr>
        <w:t xml:space="preserve"> pisemne</w:t>
      </w:r>
      <w:r>
        <w:rPr>
          <w:rFonts w:ascii="Tahoma" w:hAnsi="Tahoma" w:cs="Tahoma"/>
        </w:rPr>
        <w:t>j</w:t>
      </w:r>
      <w:r w:rsidRPr="002023D2">
        <w:rPr>
          <w:rFonts w:ascii="Tahoma" w:hAnsi="Tahoma" w:cs="Tahoma"/>
        </w:rPr>
        <w:t xml:space="preserve"> zastrzeżenia do projektu umowy o podwykonawstwo</w:t>
      </w:r>
      <w:r>
        <w:rPr>
          <w:rFonts w:ascii="Tahoma" w:hAnsi="Tahoma" w:cs="Tahoma"/>
        </w:rPr>
        <w:t>, i do jej zmian, której przedmiotem są roboty budowlane, w przypadku gdy</w:t>
      </w:r>
      <w:r w:rsidRPr="002023D2">
        <w:rPr>
          <w:rFonts w:ascii="Tahoma" w:hAnsi="Tahoma" w:cs="Tahoma"/>
        </w:rPr>
        <w:t>:</w:t>
      </w:r>
    </w:p>
    <w:p w14:paraId="199EC248" w14:textId="77777777" w:rsidR="00232CBC"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nie spełnia wymagań określonych w dokumentach zamówienia,</w:t>
      </w:r>
    </w:p>
    <w:p w14:paraId="7A900C02" w14:textId="77777777" w:rsidR="00232CBC" w:rsidRPr="001D44C6" w:rsidRDefault="00232CBC" w:rsidP="00232CBC">
      <w:pPr>
        <w:pStyle w:val="Akapitzlist"/>
        <w:numPr>
          <w:ilvl w:val="0"/>
          <w:numId w:val="120"/>
        </w:numPr>
        <w:spacing w:line="240" w:lineRule="auto"/>
        <w:ind w:hanging="540"/>
        <w:jc w:val="both"/>
        <w:rPr>
          <w:rFonts w:ascii="Tahoma" w:hAnsi="Tahoma" w:cs="Tahoma"/>
          <w:sz w:val="20"/>
          <w:szCs w:val="20"/>
        </w:rPr>
      </w:pPr>
      <w:r w:rsidRPr="00593039">
        <w:rPr>
          <w:rFonts w:ascii="Tahoma" w:hAnsi="Tahoma" w:cs="Tahoma"/>
          <w:sz w:val="20"/>
          <w:szCs w:val="20"/>
        </w:rPr>
        <w:t xml:space="preserve">przewiduje termin zapłaty wynagrodzenia dłuższy niż określony w ust. </w:t>
      </w:r>
      <w:r>
        <w:rPr>
          <w:rFonts w:ascii="Tahoma" w:hAnsi="Tahoma" w:cs="Tahoma"/>
          <w:sz w:val="20"/>
          <w:szCs w:val="20"/>
        </w:rPr>
        <w:t>8</w:t>
      </w:r>
      <w:r w:rsidRPr="001D44C6">
        <w:rPr>
          <w:rFonts w:ascii="Tahoma" w:hAnsi="Tahoma" w:cs="Tahoma"/>
        </w:rPr>
        <w:t>,</w:t>
      </w:r>
    </w:p>
    <w:p w14:paraId="0329B05A" w14:textId="77777777" w:rsidR="00232CBC" w:rsidRPr="00593039" w:rsidRDefault="00232CBC" w:rsidP="00232CBC">
      <w:pPr>
        <w:pStyle w:val="Akapitzlist"/>
        <w:numPr>
          <w:ilvl w:val="0"/>
          <w:numId w:val="120"/>
        </w:numPr>
        <w:spacing w:after="0" w:line="240" w:lineRule="auto"/>
        <w:ind w:hanging="540"/>
        <w:jc w:val="both"/>
        <w:rPr>
          <w:rFonts w:ascii="Tahoma" w:hAnsi="Tahoma" w:cs="Tahoma"/>
          <w:sz w:val="20"/>
          <w:szCs w:val="20"/>
        </w:rPr>
      </w:pPr>
      <w:r w:rsidRPr="00593039">
        <w:rPr>
          <w:rFonts w:ascii="Tahoma" w:hAnsi="Tahoma" w:cs="Tahoma"/>
          <w:sz w:val="20"/>
          <w:szCs w:val="20"/>
        </w:rPr>
        <w:t>zawiera postanowienia niezgodne z art. 463 ustawy Pzp.</w:t>
      </w:r>
    </w:p>
    <w:p w14:paraId="715F177A"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Zamawiającego pisemnych zastrzeżeń</w:t>
      </w:r>
      <w:r>
        <w:rPr>
          <w:rFonts w:ascii="Tahoma" w:hAnsi="Tahoma" w:cs="Tahoma"/>
        </w:rPr>
        <w:t>, o których mowa w ust. 9,</w:t>
      </w:r>
      <w:r w:rsidRPr="002023D2">
        <w:rPr>
          <w:rFonts w:ascii="Tahoma" w:hAnsi="Tahoma" w:cs="Tahoma"/>
        </w:rPr>
        <w:t xml:space="preserve"> do </w:t>
      </w:r>
      <w:r>
        <w:rPr>
          <w:rFonts w:ascii="Tahoma" w:hAnsi="Tahoma" w:cs="Tahoma"/>
        </w:rPr>
        <w:t xml:space="preserve">przedłożonego </w:t>
      </w:r>
      <w:r w:rsidRPr="002023D2">
        <w:rPr>
          <w:rFonts w:ascii="Tahoma" w:hAnsi="Tahoma" w:cs="Tahoma"/>
        </w:rPr>
        <w:t xml:space="preserve">projektu umowy o podwykonawstwo, </w:t>
      </w:r>
      <w:r>
        <w:rPr>
          <w:rFonts w:ascii="Tahoma" w:hAnsi="Tahoma" w:cs="Tahoma"/>
        </w:rPr>
        <w:t xml:space="preserve">której przedmiotem są roboty budowlane, </w:t>
      </w:r>
      <w:r>
        <w:rPr>
          <w:rFonts w:ascii="Tahoma" w:hAnsi="Tahoma" w:cs="Tahoma"/>
        </w:rPr>
        <w:br/>
        <w:t>w terminie 14 dni, od dnia doręczenia pisemnego projektu umowy o podwykonawstwo</w:t>
      </w:r>
      <w:r w:rsidRPr="002023D2">
        <w:rPr>
          <w:rFonts w:ascii="Tahoma" w:hAnsi="Tahoma" w:cs="Tahoma"/>
        </w:rPr>
        <w:t>, uważa się za akceptację projektu umowy przez Zamawiającego.</w:t>
      </w:r>
    </w:p>
    <w:p w14:paraId="681498A9"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Wykonawca, podwykonawca lub dalszy podwykonawca </w:t>
      </w:r>
      <w:r>
        <w:rPr>
          <w:rFonts w:ascii="Tahoma" w:hAnsi="Tahoma" w:cs="Tahoma"/>
        </w:rPr>
        <w:t xml:space="preserve">zamówienia na roboty budowlane </w:t>
      </w:r>
      <w:r w:rsidRPr="002023D2">
        <w:rPr>
          <w:rFonts w:ascii="Tahoma" w:hAnsi="Tahoma" w:cs="Tahoma"/>
        </w:rPr>
        <w:t xml:space="preserve">przedkłada Zamawiającemu poświadczoną za zgodność z oryginałem kopię zawartej umowy </w:t>
      </w:r>
      <w:r>
        <w:rPr>
          <w:rFonts w:ascii="Tahoma" w:hAnsi="Tahoma" w:cs="Tahoma"/>
        </w:rPr>
        <w:br/>
      </w:r>
      <w:r w:rsidRPr="002023D2">
        <w:rPr>
          <w:rFonts w:ascii="Tahoma" w:hAnsi="Tahoma" w:cs="Tahoma"/>
        </w:rPr>
        <w:t>o podwykonawstwo</w:t>
      </w:r>
      <w:r>
        <w:rPr>
          <w:rFonts w:ascii="Tahoma" w:hAnsi="Tahoma" w:cs="Tahoma"/>
        </w:rPr>
        <w:t>, której przedmiotem są roboty budowlane, oraz ich zmian</w:t>
      </w:r>
      <w:r w:rsidRPr="002023D2">
        <w:rPr>
          <w:rFonts w:ascii="Tahoma" w:hAnsi="Tahoma" w:cs="Tahoma"/>
        </w:rPr>
        <w:t xml:space="preserve"> w terminie 7 dni od dnia jej zawarcia. Zamawiający, w terminie </w:t>
      </w:r>
      <w:r>
        <w:rPr>
          <w:rFonts w:ascii="Tahoma" w:hAnsi="Tahoma" w:cs="Tahoma"/>
        </w:rPr>
        <w:t>do 14 dni, zgłasza</w:t>
      </w:r>
      <w:r w:rsidRPr="002023D2">
        <w:rPr>
          <w:rFonts w:ascii="Tahoma" w:hAnsi="Tahoma" w:cs="Tahoma"/>
        </w:rPr>
        <w:t xml:space="preserve"> </w:t>
      </w:r>
      <w:r>
        <w:rPr>
          <w:rFonts w:ascii="Tahoma" w:hAnsi="Tahoma" w:cs="Tahoma"/>
        </w:rPr>
        <w:t xml:space="preserve">w formie </w:t>
      </w:r>
      <w:r w:rsidRPr="002023D2">
        <w:rPr>
          <w:rFonts w:ascii="Tahoma" w:hAnsi="Tahoma" w:cs="Tahoma"/>
        </w:rPr>
        <w:t>pisemn</w:t>
      </w:r>
      <w:r>
        <w:rPr>
          <w:rFonts w:ascii="Tahoma" w:hAnsi="Tahoma" w:cs="Tahoma"/>
        </w:rPr>
        <w:t>ej pod rygorem nieważności</w:t>
      </w:r>
      <w:r w:rsidRPr="002023D2">
        <w:rPr>
          <w:rFonts w:ascii="Tahoma" w:hAnsi="Tahoma" w:cs="Tahoma"/>
        </w:rPr>
        <w:t xml:space="preserve"> sprzeciw do umowy o podwykonawstwo</w:t>
      </w:r>
      <w:r>
        <w:rPr>
          <w:rFonts w:ascii="Tahoma" w:hAnsi="Tahoma" w:cs="Tahoma"/>
        </w:rPr>
        <w:t>, której przedmiotem są roboty budowlane, oraz ich zmian,</w:t>
      </w:r>
      <w:r w:rsidRPr="002023D2">
        <w:rPr>
          <w:rFonts w:ascii="Tahoma" w:hAnsi="Tahoma" w:cs="Tahoma"/>
        </w:rPr>
        <w:t xml:space="preserve"> w przypadkach o</w:t>
      </w:r>
      <w:r>
        <w:rPr>
          <w:rFonts w:ascii="Tahoma" w:hAnsi="Tahoma" w:cs="Tahoma"/>
        </w:rPr>
        <w:t xml:space="preserve"> </w:t>
      </w:r>
      <w:r w:rsidRPr="002023D2">
        <w:rPr>
          <w:rFonts w:ascii="Tahoma" w:hAnsi="Tahoma" w:cs="Tahoma"/>
        </w:rPr>
        <w:t>k</w:t>
      </w:r>
      <w:r>
        <w:rPr>
          <w:rFonts w:ascii="Tahoma" w:hAnsi="Tahoma" w:cs="Tahoma"/>
        </w:rPr>
        <w:t>tórych mowa</w:t>
      </w:r>
      <w:r w:rsidRPr="002023D2">
        <w:rPr>
          <w:rFonts w:ascii="Tahoma" w:hAnsi="Tahoma" w:cs="Tahoma"/>
        </w:rPr>
        <w:t xml:space="preserve"> </w:t>
      </w:r>
      <w:r>
        <w:rPr>
          <w:rFonts w:ascii="Tahoma" w:hAnsi="Tahoma" w:cs="Tahoma"/>
        </w:rPr>
        <w:t>w ust. 9</w:t>
      </w:r>
      <w:r w:rsidRPr="002023D2">
        <w:rPr>
          <w:rFonts w:ascii="Tahoma" w:hAnsi="Tahoma" w:cs="Tahoma"/>
        </w:rPr>
        <w:t>.</w:t>
      </w:r>
    </w:p>
    <w:p w14:paraId="7931672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Niezgłoszenie przez Za</w:t>
      </w:r>
      <w:r>
        <w:rPr>
          <w:rFonts w:ascii="Tahoma" w:hAnsi="Tahoma" w:cs="Tahoma"/>
        </w:rPr>
        <w:t xml:space="preserve">mawiającego pisemnego sprzeciwu, o którym mowa w ust. 11, </w:t>
      </w:r>
      <w:r w:rsidRPr="002023D2">
        <w:rPr>
          <w:rFonts w:ascii="Tahoma" w:hAnsi="Tahoma" w:cs="Tahoma"/>
        </w:rPr>
        <w:t xml:space="preserve">do przedłożonej umowy o podwykonawstwo, </w:t>
      </w:r>
      <w:r>
        <w:rPr>
          <w:rFonts w:ascii="Tahoma" w:hAnsi="Tahoma" w:cs="Tahoma"/>
        </w:rPr>
        <w:t xml:space="preserve">której przedmiotem są roboty budowlane, </w:t>
      </w:r>
      <w:r w:rsidRPr="002023D2">
        <w:rPr>
          <w:rFonts w:ascii="Tahoma" w:hAnsi="Tahoma" w:cs="Tahoma"/>
        </w:rPr>
        <w:t>w </w:t>
      </w:r>
      <w:r>
        <w:rPr>
          <w:rFonts w:ascii="Tahoma" w:hAnsi="Tahoma" w:cs="Tahoma"/>
        </w:rPr>
        <w:t>terminie 14 dni, licząc od dnia doręczenia poświadczonej kopii umowy o podwykonawstwo, uważa się za ak</w:t>
      </w:r>
      <w:r w:rsidRPr="002023D2">
        <w:rPr>
          <w:rFonts w:ascii="Tahoma" w:hAnsi="Tahoma" w:cs="Tahoma"/>
        </w:rPr>
        <w:t>ceptację umowy przez Zamawiającego.</w:t>
      </w:r>
    </w:p>
    <w:p w14:paraId="77503D1A"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Wykonawca, podwykonawca lub dalszy podwykonawca zamówienia na roboty budowlane zobowiązany jest przedłożyć Zamawiającemu poświadczoną za zgodność z oryginałem kopię zawartej umowy o podwykonawstwo, której przedmiotem są dostawy lub usługi, w terminie 7 dni od jej zawarcia</w:t>
      </w:r>
      <w:r>
        <w:rPr>
          <w:rFonts w:ascii="Tahoma" w:hAnsi="Tahoma" w:cs="Tahoma"/>
        </w:rPr>
        <w:t xml:space="preserve">, z wyłączeniem umów o podwykonawstwo o wartości mniejszej niż 0,5% wartości umowy </w:t>
      </w:r>
      <w:r>
        <w:rPr>
          <w:rFonts w:ascii="Tahoma" w:hAnsi="Tahoma" w:cs="Tahoma"/>
        </w:rPr>
        <w:lastRenderedPageBreak/>
        <w:t xml:space="preserve">oraz umów o podwykonawstwo, których przedmiot został wskazany przez zamawiającego </w:t>
      </w:r>
      <w:r>
        <w:rPr>
          <w:rFonts w:ascii="Tahoma" w:hAnsi="Tahoma" w:cs="Tahoma"/>
        </w:rPr>
        <w:br/>
        <w:t>w dokumentach zamówienia</w:t>
      </w:r>
      <w:r w:rsidRPr="002023D2">
        <w:rPr>
          <w:rFonts w:ascii="Tahoma" w:hAnsi="Tahoma" w:cs="Tahoma"/>
        </w:rPr>
        <w:t xml:space="preserve">. </w:t>
      </w:r>
      <w:r>
        <w:rPr>
          <w:rFonts w:ascii="Tahoma" w:hAnsi="Tahoma" w:cs="Tahoma"/>
        </w:rPr>
        <w:t xml:space="preserve">Wyłączenie, o którym mowa w zdaniu pierwszym, nie dotyczy umów </w:t>
      </w:r>
      <w:r>
        <w:rPr>
          <w:rFonts w:ascii="Tahoma" w:hAnsi="Tahoma" w:cs="Tahoma"/>
        </w:rPr>
        <w:br/>
        <w:t>o podwykonawstwo o wa</w:t>
      </w:r>
      <w:r w:rsidRPr="002023D2">
        <w:rPr>
          <w:rFonts w:ascii="Tahoma" w:hAnsi="Tahoma" w:cs="Tahoma"/>
        </w:rPr>
        <w:t>rtości większej niż 50.000</w:t>
      </w:r>
      <w:r>
        <w:rPr>
          <w:rFonts w:ascii="Tahoma" w:hAnsi="Tahoma" w:cs="Tahoma"/>
        </w:rPr>
        <w:t xml:space="preserve"> złotych</w:t>
      </w:r>
      <w:r w:rsidRPr="002023D2">
        <w:rPr>
          <w:rFonts w:ascii="Tahoma" w:hAnsi="Tahoma" w:cs="Tahoma"/>
        </w:rPr>
        <w:t>.</w:t>
      </w:r>
    </w:p>
    <w:p w14:paraId="5C45162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W przypadku, o którym mowa w ust. 13 podwykonawca lub dalszy podwykonawca, przedkłada poświadczoną za zgodność z oryginałem kopię umowy również wykonawcy.</w:t>
      </w:r>
    </w:p>
    <w:p w14:paraId="616F3B1E"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o którym mowa w ust. 13, termin zapłaty wynagrodzenia jest dłuższy niż określony </w:t>
      </w:r>
      <w:r>
        <w:rPr>
          <w:rFonts w:ascii="Tahoma" w:hAnsi="Tahoma" w:cs="Tahoma"/>
        </w:rPr>
        <w:br/>
        <w:t>w ust. 7, zamawiający informuje o tym wykonawcę i wzywa go do doprowadzenia do zmiany tej umowy, pod rygorem wystąpienia o zapłatę kary umownej.</w:t>
      </w:r>
    </w:p>
    <w:p w14:paraId="033BD827"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Przepisy ust. 6</w:t>
      </w:r>
      <w:r w:rsidRPr="002023D2">
        <w:rPr>
          <w:rFonts w:ascii="Tahoma" w:hAnsi="Tahoma" w:cs="Tahoma"/>
        </w:rPr>
        <w:t xml:space="preserve"> – </w:t>
      </w:r>
      <w:r>
        <w:rPr>
          <w:rFonts w:ascii="Tahoma" w:hAnsi="Tahoma" w:cs="Tahoma"/>
        </w:rPr>
        <w:t>15</w:t>
      </w:r>
      <w:r w:rsidRPr="002023D2">
        <w:rPr>
          <w:rFonts w:ascii="Tahoma" w:hAnsi="Tahoma" w:cs="Tahoma"/>
        </w:rPr>
        <w:t xml:space="preserve"> stosuje się odpowiednio do zmian umowy o podwykonawstwo.</w:t>
      </w:r>
    </w:p>
    <w:p w14:paraId="29DFF30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 xml:space="preserve">W przypadku umów, których przedmiotem są roboty budowlane, </w:t>
      </w:r>
      <w:r w:rsidRPr="00094596">
        <w:rPr>
          <w:rFonts w:ascii="Tahoma" w:hAnsi="Tahoma" w:cs="Tahoma"/>
        </w:rPr>
        <w:t xml:space="preserve">Zamawiający dokonuje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w:t>
      </w:r>
      <w:r>
        <w:rPr>
          <w:rFonts w:ascii="Tahoma" w:hAnsi="Tahoma" w:cs="Tahoma"/>
        </w:rPr>
        <w:t>lub dalszego podwykonawcę.</w:t>
      </w:r>
    </w:p>
    <w:p w14:paraId="0F7A7F54"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Wynagrodzenie, o którym mowa w ust. 1</w:t>
      </w:r>
      <w:r>
        <w:rPr>
          <w:rFonts w:ascii="Tahoma" w:hAnsi="Tahoma" w:cs="Tahoma"/>
        </w:rPr>
        <w:t>7</w:t>
      </w:r>
      <w:r w:rsidRPr="00094596">
        <w:rPr>
          <w:rFonts w:ascii="Tahoma" w:hAnsi="Tahoma" w:cs="Tahoma"/>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69737DB3"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Bezpośrednia zapłata obejmuje wyłącznie należne wynagrodzenie, bez odsetek, należnych podwykonawcy lub dalszemu podwykonawcy.</w:t>
      </w:r>
    </w:p>
    <w:p w14:paraId="0EAA211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094596">
        <w:rPr>
          <w:rFonts w:ascii="Tahoma" w:hAnsi="Tahoma" w:cs="Tahoma"/>
        </w:rPr>
        <w:t xml:space="preserve">Przed dokonaniem bezpośredniej zapłaty Zamawiający jest obowiązany umożliwić Wykonawcy zgłoszenie </w:t>
      </w:r>
      <w:r>
        <w:rPr>
          <w:rFonts w:ascii="Tahoma" w:hAnsi="Tahoma" w:cs="Tahoma"/>
        </w:rPr>
        <w:t xml:space="preserve">pisemnie, </w:t>
      </w:r>
      <w:r w:rsidRPr="00094596">
        <w:rPr>
          <w:rFonts w:ascii="Tahoma" w:hAnsi="Tahoma" w:cs="Tahoma"/>
        </w:rPr>
        <w:t xml:space="preserve">uwag </w:t>
      </w:r>
      <w:r>
        <w:rPr>
          <w:rFonts w:ascii="Tahoma" w:hAnsi="Tahoma" w:cs="Tahoma"/>
        </w:rPr>
        <w:t>d</w:t>
      </w:r>
      <w:r w:rsidRPr="00094596">
        <w:rPr>
          <w:rFonts w:ascii="Tahoma" w:hAnsi="Tahoma" w:cs="Tahoma"/>
        </w:rPr>
        <w:t>otyczących zasadności bezpośredniej zapłaty wynagrodzenia podwykonawcy lub dalszemu podwyk</w:t>
      </w:r>
      <w:r>
        <w:rPr>
          <w:rFonts w:ascii="Tahoma" w:hAnsi="Tahoma" w:cs="Tahoma"/>
        </w:rPr>
        <w:t>onawcy.</w:t>
      </w:r>
      <w:r w:rsidRPr="00094596">
        <w:rPr>
          <w:rFonts w:ascii="Tahoma" w:hAnsi="Tahoma" w:cs="Tahoma"/>
        </w:rPr>
        <w:t xml:space="preserve"> Zamawiający informuje o terminie zgłaszania uwag, nie krótszym niż 7 dni od dnia doręczenia tej informacji.</w:t>
      </w:r>
      <w:r>
        <w:rPr>
          <w:rFonts w:ascii="Tahoma" w:hAnsi="Tahoma" w:cs="Tahoma"/>
        </w:rPr>
        <w:t xml:space="preserve"> W uwagach nie można powoływać się na potrącenie roszczeń wykonawcy względem podwykonawcy niezwiązanych z realizacją umowy </w:t>
      </w:r>
      <w:r>
        <w:rPr>
          <w:rFonts w:ascii="Tahoma" w:hAnsi="Tahoma" w:cs="Tahoma"/>
        </w:rPr>
        <w:br/>
        <w:t xml:space="preserve">o podwykonawstwo. </w:t>
      </w:r>
    </w:p>
    <w:p w14:paraId="2FC4E3EC" w14:textId="77777777" w:rsidR="00232CBC" w:rsidRPr="008C50C9" w:rsidRDefault="00232CBC" w:rsidP="00232CBC">
      <w:pPr>
        <w:numPr>
          <w:ilvl w:val="1"/>
          <w:numId w:val="61"/>
        </w:numPr>
        <w:suppressAutoHyphens w:val="0"/>
        <w:overflowPunct/>
        <w:autoSpaceDE/>
        <w:ind w:left="360"/>
        <w:jc w:val="both"/>
        <w:textAlignment w:val="auto"/>
        <w:rPr>
          <w:rFonts w:ascii="Tahoma" w:hAnsi="Tahoma" w:cs="Tahoma"/>
        </w:rPr>
      </w:pPr>
      <w:r w:rsidRPr="008C50C9">
        <w:rPr>
          <w:rFonts w:ascii="Tahoma" w:hAnsi="Tahoma" w:cs="Tahoma"/>
        </w:rPr>
        <w:t xml:space="preserve">W przypadku zgłoszenia uwag, o których mowa w ust. </w:t>
      </w:r>
      <w:r>
        <w:rPr>
          <w:rFonts w:ascii="Tahoma" w:hAnsi="Tahoma" w:cs="Tahoma"/>
        </w:rPr>
        <w:t>20</w:t>
      </w:r>
      <w:r w:rsidRPr="008C50C9">
        <w:rPr>
          <w:rFonts w:ascii="Tahoma" w:hAnsi="Tahoma" w:cs="Tahoma"/>
        </w:rPr>
        <w:t>, w terminie wskazanym przez Zamawiającego, Zamawiający może:</w:t>
      </w:r>
    </w:p>
    <w:p w14:paraId="2F68A9C8" w14:textId="77777777"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Pr>
          <w:rFonts w:ascii="Tahoma" w:hAnsi="Tahoma" w:cs="Tahoma"/>
          <w:sz w:val="20"/>
          <w:szCs w:val="20"/>
        </w:rPr>
        <w:t>nie dokonać bezpośredniej zapłaty wynagrodzenia podwykonawcy lub dalszemu podwykonawcy, jeżeli wykonawca wykaże niezasadność takiej zapłaty albo</w:t>
      </w:r>
    </w:p>
    <w:p w14:paraId="5D461759" w14:textId="1E2AA58B" w:rsidR="00232CBC"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4FAAC4A" w14:textId="77777777" w:rsidR="00232CBC" w:rsidRPr="00092E8B" w:rsidRDefault="00232CBC" w:rsidP="00232CBC">
      <w:pPr>
        <w:pStyle w:val="Akapitzlist1"/>
        <w:numPr>
          <w:ilvl w:val="1"/>
          <w:numId w:val="158"/>
        </w:numPr>
        <w:tabs>
          <w:tab w:val="left" w:pos="709"/>
          <w:tab w:val="left" w:pos="1843"/>
        </w:tabs>
        <w:spacing w:after="0" w:line="240" w:lineRule="auto"/>
        <w:ind w:left="720" w:hanging="539"/>
        <w:jc w:val="both"/>
        <w:rPr>
          <w:rFonts w:ascii="Tahoma" w:hAnsi="Tahoma" w:cs="Tahoma"/>
          <w:sz w:val="20"/>
          <w:szCs w:val="20"/>
        </w:rPr>
      </w:pPr>
      <w:r w:rsidRPr="00092E8B">
        <w:rPr>
          <w:rFonts w:ascii="Tahoma" w:hAnsi="Tahoma" w:cs="Tahoma"/>
          <w:sz w:val="20"/>
          <w:szCs w:val="20"/>
        </w:rPr>
        <w:t>dokonać bezpośredniej zapłaty wynagrodzenia podwykonawcy lub dalszemu podwykonawcy, jeżeli podwykonawca lub dalszy podwykonawca wykaże zasadność takiej zapłaty.</w:t>
      </w:r>
    </w:p>
    <w:p w14:paraId="7FB06F7E"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8C50C9">
        <w:rPr>
          <w:rFonts w:ascii="Tahoma" w:hAnsi="Tahoma" w:cs="Tahoma"/>
          <w:sz w:val="20"/>
          <w:szCs w:val="20"/>
        </w:rPr>
        <w:t>W przypadku dokonania bezpośredniej zapłaty podwykonawcy</w:t>
      </w:r>
      <w:r>
        <w:rPr>
          <w:rFonts w:ascii="Tahoma" w:hAnsi="Tahoma" w:cs="Tahoma"/>
          <w:sz w:val="20"/>
          <w:szCs w:val="20"/>
        </w:rPr>
        <w:t xml:space="preserve"> lub dalszemu podwykonawcy</w:t>
      </w:r>
      <w:r w:rsidRPr="008C50C9">
        <w:rPr>
          <w:rFonts w:ascii="Tahoma" w:hAnsi="Tahoma" w:cs="Tahoma"/>
          <w:sz w:val="20"/>
          <w:szCs w:val="20"/>
        </w:rPr>
        <w:t xml:space="preserve"> Zamawiający potrąca kwotę wypłaconego wynagrodzenia z wynagrodzenia należnego wykonawcy.</w:t>
      </w:r>
    </w:p>
    <w:p w14:paraId="2EB22218"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Pr>
          <w:rFonts w:ascii="Tahoma" w:hAnsi="Tahoma" w:cs="Tahoma"/>
          <w:sz w:val="20"/>
          <w:szCs w:val="20"/>
        </w:rPr>
        <w:t xml:space="preserve">Konieczność wielokrotnego </w:t>
      </w:r>
      <w:r w:rsidRPr="008C50C9">
        <w:rPr>
          <w:rFonts w:ascii="Tahoma" w:hAnsi="Tahoma" w:cs="Tahoma"/>
          <w:sz w:val="20"/>
          <w:szCs w:val="20"/>
        </w:rPr>
        <w:t>dokonywani</w:t>
      </w:r>
      <w:r>
        <w:rPr>
          <w:rFonts w:ascii="Tahoma" w:hAnsi="Tahoma" w:cs="Tahoma"/>
          <w:sz w:val="20"/>
          <w:szCs w:val="20"/>
        </w:rPr>
        <w:t>a</w:t>
      </w:r>
      <w:r w:rsidRPr="008C50C9">
        <w:rPr>
          <w:rFonts w:ascii="Tahoma" w:hAnsi="Tahoma" w:cs="Tahoma"/>
          <w:sz w:val="20"/>
          <w:szCs w:val="20"/>
        </w:rPr>
        <w:t xml:space="preserve"> bezpośredniej zapłaty podwykonawcy lub dalszemu podwykonawcy lub konieczność dokonania bezpośrednich zapłat na sumę większą niż 5% wartości umowy może stanowić podstawę do odstąpienia od umowy.</w:t>
      </w:r>
    </w:p>
    <w:p w14:paraId="02D2CD29" w14:textId="77777777" w:rsidR="00232CBC" w:rsidRDefault="00232CBC" w:rsidP="00232CBC">
      <w:pPr>
        <w:pStyle w:val="Akapitzlist"/>
        <w:widowControl w:val="0"/>
        <w:numPr>
          <w:ilvl w:val="1"/>
          <w:numId w:val="61"/>
        </w:numPr>
        <w:tabs>
          <w:tab w:val="left" w:pos="709"/>
        </w:tabs>
        <w:spacing w:line="240" w:lineRule="auto"/>
        <w:ind w:left="360"/>
        <w:jc w:val="both"/>
        <w:rPr>
          <w:rFonts w:ascii="Tahoma" w:hAnsi="Tahoma" w:cs="Tahoma"/>
          <w:sz w:val="20"/>
          <w:szCs w:val="20"/>
        </w:rPr>
      </w:pPr>
      <w:r w:rsidRPr="00C62FD5">
        <w:rPr>
          <w:rFonts w:ascii="Tahoma" w:hAnsi="Tahoma" w:cs="Tahoma"/>
          <w:sz w:val="20"/>
          <w:szCs w:val="20"/>
        </w:rPr>
        <w:t>Zlecenie robót podwykonawcom bez wiedzy i zgody Zamawiającego stanowi podstawę do odstąpienia od umowy przez Zamawiającego z przyczyn zależnych od Wykonawcy oraz naliczenie kary umownej zastrzeżonej na tę okoliczność.</w:t>
      </w:r>
    </w:p>
    <w:p w14:paraId="2A43AFCD" w14:textId="4AD17FB1" w:rsidR="00232CBC" w:rsidRPr="00E0174D" w:rsidRDefault="00232CBC" w:rsidP="00E56026">
      <w:pPr>
        <w:pStyle w:val="Akapitzlist"/>
        <w:widowControl w:val="0"/>
        <w:numPr>
          <w:ilvl w:val="1"/>
          <w:numId w:val="61"/>
        </w:numPr>
        <w:tabs>
          <w:tab w:val="left" w:pos="709"/>
        </w:tabs>
        <w:spacing w:after="0" w:line="240" w:lineRule="auto"/>
        <w:ind w:left="357" w:hanging="357"/>
        <w:contextualSpacing w:val="0"/>
        <w:jc w:val="both"/>
        <w:rPr>
          <w:rFonts w:ascii="Tahoma" w:hAnsi="Tahoma" w:cs="Tahoma"/>
          <w:sz w:val="20"/>
          <w:szCs w:val="20"/>
        </w:rPr>
      </w:pPr>
      <w:r w:rsidRPr="00E0174D">
        <w:rPr>
          <w:rFonts w:ascii="Tahoma" w:hAnsi="Tahoma" w:cs="Tahoma"/>
          <w:sz w:val="20"/>
          <w:szCs w:val="20"/>
        </w:rPr>
        <w:t>Umowa o podwykonawstwo, której przedmiotem są roboty budowlane musi zawierać w szczególności:</w:t>
      </w:r>
    </w:p>
    <w:p w14:paraId="01BC14E8"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zakres robót powierzonych podwykonawcy,</w:t>
      </w:r>
    </w:p>
    <w:p w14:paraId="277ABC0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zasady odbioru wykonanych prac,</w:t>
      </w:r>
    </w:p>
    <w:p w14:paraId="2A8D52A3"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kwotę wynagrodzenia oraz zasady płatności, kosztorys musi być tożsamy z kosztorysem złożonym przez Wykonawcę w zakresie numeracji pozycji kosztorysu, opisu robót, jednostek miary, z zastrzeżeniem, że ceny jednostkowe za poszczególne pozycje kosztorysu nie mogą być wyższe od cen jednostkowych stosowanych dla Wykonawcy, a ilość jednostek w poszczególnych pozycjach nie może być większa od ilości jednostek w poszczególnych pozycjach kosztorysowych Wykonawcy.</w:t>
      </w:r>
    </w:p>
    <w:p w14:paraId="0AA7F0C3" w14:textId="651D7CCB"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 xml:space="preserve">termin wykonania robót objętych umową musi być zgodny z terminem wykonania robót określonym dla Wykonawcy, </w:t>
      </w:r>
    </w:p>
    <w:p w14:paraId="67CC2F7F"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tryb i zasady zawierania oraz wymagania dotyczące treści umów z dalszymi podwykonawcami, w tym obowiązku przedkładania zamawiającemu projektów umów oraz poświadczonych kopii zawartych umów z podwykonawcami,</w:t>
      </w:r>
    </w:p>
    <w:p w14:paraId="1F46FFFE"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lastRenderedPageBreak/>
        <w:t>uprawnienia Zamawiającego i Wykonawcy do bezpośredniej zapłaty podwykonawcom lub dalszym podwykonawcom,</w:t>
      </w:r>
    </w:p>
    <w:p w14:paraId="01D7797C"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rPr>
        <w:t>zapisy gwarantujące, że okres odpowiedzialności podwykonawcy lub dalszego podwykonawcy za wady przedmiotu umowy o podwykonawstwo, nie będzie krótszy od okresu odpowiedzialności za wady przedmiotu umowy wykonawcy wobec zamawiającego,</w:t>
      </w:r>
    </w:p>
    <w:p w14:paraId="425C4517"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 xml:space="preserve">odpowiednie postanowienia dotyczące zobowiązania Podwykonawcy do zatrudnienia na umowę o pracę osób wykonujących czynności, o których w § 4 niniejszej umowy </w:t>
      </w:r>
      <w:r w:rsidRPr="00E0174D">
        <w:rPr>
          <w:rFonts w:ascii="Tahoma" w:hAnsi="Tahoma" w:cs="Tahoma"/>
          <w:sz w:val="20"/>
          <w:szCs w:val="20"/>
          <w:shd w:val="clear" w:color="auto" w:fill="FFFFFF"/>
        </w:rPr>
        <w:br/>
        <w:t>i umożliwiające Zamawiającemu kontrolę realizacji tego obowiązku przez Podwykonawcę.</w:t>
      </w:r>
    </w:p>
    <w:p w14:paraId="68D3624A" w14:textId="77777777" w:rsidR="00232CBC" w:rsidRPr="00E0174D" w:rsidRDefault="00232CBC" w:rsidP="00232CBC">
      <w:pPr>
        <w:pStyle w:val="Akapitzlist"/>
        <w:numPr>
          <w:ilvl w:val="1"/>
          <w:numId w:val="160"/>
        </w:numPr>
        <w:spacing w:after="0" w:line="240" w:lineRule="auto"/>
        <w:ind w:left="720" w:hanging="539"/>
        <w:jc w:val="both"/>
        <w:rPr>
          <w:rFonts w:ascii="Tahoma" w:hAnsi="Tahoma" w:cs="Tahoma"/>
          <w:sz w:val="20"/>
          <w:szCs w:val="20"/>
        </w:rPr>
      </w:pPr>
      <w:r w:rsidRPr="00E0174D">
        <w:rPr>
          <w:rFonts w:ascii="Tahoma" w:hAnsi="Tahoma" w:cs="Tahoma"/>
          <w:sz w:val="20"/>
          <w:szCs w:val="20"/>
          <w:shd w:val="clear" w:color="auto" w:fill="FFFFFF"/>
        </w:rPr>
        <w:t>bezpieczeństwa i higieny pracy.</w:t>
      </w:r>
    </w:p>
    <w:p w14:paraId="106EA70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Pr>
          <w:rFonts w:ascii="Tahoma" w:hAnsi="Tahoma" w:cs="Tahoma"/>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000B3BFF" w14:textId="77777777" w:rsidR="00232CBC" w:rsidRPr="002023D2"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 xml:space="preserve">Wykonanie robót budowlanych, usług lub dostaw w podwykonawstwie nie zwalnia Wykonawcy od odpowiedzialności i zobowiązań wynikających z warunków umowy. Wykonawca będzie odpowiedzialny za działania, uchybienia i zaniedbania podwykonawcy oraz dalszego podwykonawcy jak za własne działanie lub zaniechanie. W szczególności Wykonawca ponosi wobec Zamawiającego oraz osób trzecich pełną odpowiedzialność za szkody wyrządzone przez siebie oraz podwykonawcę przy wykonywaniu powierzonej mu czynności, w szczególności zgodnie art. 415, 429, 430 i 474 Kodeksu cywilnego. </w:t>
      </w:r>
    </w:p>
    <w:p w14:paraId="4A0967CC" w14:textId="77777777" w:rsidR="00232CBC" w:rsidRDefault="00232CBC" w:rsidP="00232CBC">
      <w:pPr>
        <w:numPr>
          <w:ilvl w:val="1"/>
          <w:numId w:val="61"/>
        </w:numPr>
        <w:suppressAutoHyphens w:val="0"/>
        <w:overflowPunct/>
        <w:autoSpaceDE/>
        <w:ind w:left="360"/>
        <w:jc w:val="both"/>
        <w:textAlignment w:val="auto"/>
        <w:rPr>
          <w:rFonts w:ascii="Tahoma" w:hAnsi="Tahoma" w:cs="Tahoma"/>
        </w:rPr>
      </w:pPr>
      <w:r w:rsidRPr="002023D2">
        <w:rPr>
          <w:rFonts w:ascii="Tahoma" w:hAnsi="Tahoma" w:cs="Tahoma"/>
        </w:rPr>
        <w:t>Jeżeli Zamawiający lub inspektor nadzoru ma uzasadnione podejrzenie, że podwykonawca lub dalszy podwykonawca realizując powierzony zakres/cześć nie gwarantuje odpowiedniej jakości lub dotrzymania terminów, to Zamawiający może żądać od Wykonawcy zmiany podwykonawcy lub dalszego podwykonawcy. Zamawiający kieruje takie żądanie do Wykonawcy na piśmie wraz ze wskazaniem terminu przedstawienia nowego podwykonawcy lub dalszego podwykonawcy.</w:t>
      </w:r>
    </w:p>
    <w:p w14:paraId="65DFE5DC" w14:textId="77777777" w:rsidR="00232CBC" w:rsidRPr="008B686C" w:rsidRDefault="00232CBC" w:rsidP="00232CBC">
      <w:pPr>
        <w:numPr>
          <w:ilvl w:val="1"/>
          <w:numId w:val="61"/>
        </w:numPr>
        <w:suppressAutoHyphens w:val="0"/>
        <w:overflowPunct/>
        <w:autoSpaceDE/>
        <w:ind w:left="360"/>
        <w:jc w:val="both"/>
        <w:textAlignment w:val="auto"/>
        <w:rPr>
          <w:rFonts w:ascii="Tahoma" w:hAnsi="Tahoma" w:cs="Tahoma"/>
        </w:rPr>
      </w:pPr>
      <w:r w:rsidRPr="008B686C">
        <w:rPr>
          <w:rFonts w:ascii="Tahoma" w:hAnsi="Tahoma" w:cs="Tahoma"/>
        </w:rPr>
        <w:t>Wykonawca, którego wynagrodzenie zostało zmienione wskutek zmiany cen materiałów lub kosztów związanych z realizacją umowy, zobowiązany jest do zmiany wynagrodzenia przysługującego podwykonawcy, z którym zawarł umowę, w zakresie odpowiadającym zmianom cen materiałów lub kosztów dotyczących zobowiązania podwykonawcy, jeżeli łącznie spełnione są następujące warunki:</w:t>
      </w:r>
    </w:p>
    <w:p w14:paraId="59820DD9" w14:textId="77777777" w:rsidR="00232CBC" w:rsidRPr="008B686C" w:rsidRDefault="00232CBC" w:rsidP="00232CBC">
      <w:pPr>
        <w:pStyle w:val="Akapitzlist"/>
        <w:numPr>
          <w:ilvl w:val="0"/>
          <w:numId w:val="149"/>
        </w:numPr>
        <w:spacing w:line="240" w:lineRule="auto"/>
        <w:ind w:hanging="578"/>
        <w:jc w:val="both"/>
        <w:rPr>
          <w:rFonts w:ascii="Tahoma" w:hAnsi="Tahoma" w:cs="Tahoma"/>
          <w:sz w:val="20"/>
          <w:szCs w:val="20"/>
        </w:rPr>
      </w:pPr>
      <w:r w:rsidRPr="008B686C">
        <w:rPr>
          <w:rFonts w:ascii="Tahoma" w:hAnsi="Tahoma" w:cs="Tahoma"/>
          <w:sz w:val="20"/>
          <w:szCs w:val="20"/>
        </w:rPr>
        <w:t>przedmiotem umowy są roboty budowlane lub usługi;</w:t>
      </w:r>
    </w:p>
    <w:p w14:paraId="6D5A315E" w14:textId="6139E766" w:rsidR="00232CBC" w:rsidRPr="008B686C" w:rsidRDefault="00232CBC" w:rsidP="00232CBC">
      <w:pPr>
        <w:pStyle w:val="Akapitzlist"/>
        <w:numPr>
          <w:ilvl w:val="0"/>
          <w:numId w:val="149"/>
        </w:numPr>
        <w:spacing w:after="0" w:line="240" w:lineRule="auto"/>
        <w:ind w:hanging="578"/>
        <w:contextualSpacing w:val="0"/>
        <w:jc w:val="both"/>
        <w:rPr>
          <w:rFonts w:ascii="Tahoma" w:hAnsi="Tahoma" w:cs="Tahoma"/>
          <w:sz w:val="20"/>
          <w:szCs w:val="20"/>
        </w:rPr>
      </w:pPr>
      <w:r w:rsidRPr="008B686C">
        <w:rPr>
          <w:rFonts w:ascii="Tahoma" w:hAnsi="Tahoma" w:cs="Tahoma"/>
          <w:sz w:val="20"/>
          <w:szCs w:val="20"/>
        </w:rPr>
        <w:t xml:space="preserve">okres obowiązywania umowy przekracza </w:t>
      </w:r>
      <w:r w:rsidRPr="00E0174D">
        <w:rPr>
          <w:rFonts w:ascii="Tahoma" w:hAnsi="Tahoma" w:cs="Tahoma"/>
          <w:sz w:val="20"/>
          <w:szCs w:val="20"/>
        </w:rPr>
        <w:t xml:space="preserve"> </w:t>
      </w:r>
      <w:r w:rsidR="005D23C5" w:rsidRPr="00E0174D">
        <w:rPr>
          <w:rFonts w:ascii="Tahoma" w:hAnsi="Tahoma" w:cs="Tahoma"/>
          <w:sz w:val="20"/>
          <w:szCs w:val="20"/>
        </w:rPr>
        <w:t xml:space="preserve">6 </w:t>
      </w:r>
      <w:r w:rsidRPr="008B686C">
        <w:rPr>
          <w:rFonts w:ascii="Tahoma" w:hAnsi="Tahoma" w:cs="Tahoma"/>
          <w:sz w:val="20"/>
          <w:szCs w:val="20"/>
        </w:rPr>
        <w:t>miesięcy</w:t>
      </w:r>
      <w:r>
        <w:rPr>
          <w:rFonts w:ascii="Tahoma" w:hAnsi="Tahoma" w:cs="Tahoma"/>
          <w:sz w:val="20"/>
          <w:szCs w:val="20"/>
        </w:rPr>
        <w:t>.</w:t>
      </w:r>
    </w:p>
    <w:p w14:paraId="3824E6CC" w14:textId="77777777" w:rsidR="00232CBC" w:rsidRDefault="00232CBC" w:rsidP="00232CBC">
      <w:pPr>
        <w:numPr>
          <w:ilvl w:val="1"/>
          <w:numId w:val="61"/>
        </w:numPr>
        <w:suppressAutoHyphens w:val="0"/>
        <w:overflowPunct/>
        <w:autoSpaceDE/>
        <w:ind w:left="357" w:hanging="357"/>
        <w:jc w:val="both"/>
        <w:textAlignment w:val="auto"/>
        <w:rPr>
          <w:rFonts w:ascii="Tahoma" w:hAnsi="Tahoma" w:cs="Tahoma"/>
        </w:rPr>
      </w:pPr>
      <w:r w:rsidRPr="002023D2">
        <w:rPr>
          <w:rFonts w:ascii="Tahoma" w:hAnsi="Tahoma" w:cs="Tahoma"/>
        </w:rPr>
        <w:t>Na każde żądanie Zamawiającego lub inspektora nadzoru Wykonawca zobowiązuje się udzielać na piśmie wszelkich informacji dotyczących podwykonawców lub dalszych podwykonawców.</w:t>
      </w:r>
    </w:p>
    <w:p w14:paraId="7AB6FF7D" w14:textId="230512D9" w:rsidR="00232CBC" w:rsidRPr="00E0174D" w:rsidRDefault="00232CBC" w:rsidP="00232CBC">
      <w:pPr>
        <w:numPr>
          <w:ilvl w:val="1"/>
          <w:numId w:val="61"/>
        </w:numPr>
        <w:suppressAutoHyphens w:val="0"/>
        <w:overflowPunct/>
        <w:autoSpaceDE/>
        <w:spacing w:after="240"/>
        <w:ind w:left="357" w:hanging="357"/>
        <w:jc w:val="both"/>
        <w:textAlignment w:val="auto"/>
        <w:rPr>
          <w:rFonts w:ascii="Tahoma" w:hAnsi="Tahoma" w:cs="Tahoma"/>
        </w:rPr>
      </w:pPr>
      <w:r w:rsidRPr="00E0174D">
        <w:rPr>
          <w:rFonts w:ascii="Tahoma" w:hAnsi="Tahoma" w:cs="Tahoma"/>
        </w:rPr>
        <w:t xml:space="preserve">Wprowadzenie podwykonawcy na teren budowy, powinien każdorazowo potwierdzić kierownik budowy </w:t>
      </w:r>
      <w:r w:rsidR="007B52F0" w:rsidRPr="00E0174D">
        <w:rPr>
          <w:rFonts w:ascii="Tahoma" w:hAnsi="Tahoma" w:cs="Tahoma"/>
        </w:rPr>
        <w:t xml:space="preserve">lub Wykonawca poprzez pisemne powiadomienie Zamawiającego.  </w:t>
      </w:r>
    </w:p>
    <w:p w14:paraId="4A8FD154" w14:textId="77777777" w:rsidR="00B25348" w:rsidRDefault="00B25348" w:rsidP="00B25348">
      <w:pPr>
        <w:suppressAutoHyphens w:val="0"/>
        <w:overflowPunct/>
        <w:autoSpaceDE/>
        <w:spacing w:after="240"/>
        <w:ind w:left="357"/>
        <w:jc w:val="both"/>
        <w:textAlignment w:val="auto"/>
        <w:rPr>
          <w:rFonts w:ascii="Tahoma" w:hAnsi="Tahoma" w:cs="Tahoma"/>
        </w:rPr>
      </w:pPr>
    </w:p>
    <w:p w14:paraId="62CB4B3C" w14:textId="77777777" w:rsidR="00B25348" w:rsidRPr="002023D2" w:rsidRDefault="00B25348" w:rsidP="00B25348">
      <w:pPr>
        <w:suppressAutoHyphens w:val="0"/>
        <w:overflowPunct/>
        <w:autoSpaceDE/>
        <w:spacing w:after="240"/>
        <w:ind w:left="357"/>
        <w:jc w:val="both"/>
        <w:textAlignment w:val="auto"/>
        <w:rPr>
          <w:rFonts w:ascii="Tahoma" w:hAnsi="Tahoma" w:cs="Tahoma"/>
        </w:rPr>
      </w:pPr>
    </w:p>
    <w:p w14:paraId="59746761" w14:textId="77777777" w:rsidR="00232CBC" w:rsidRPr="002023D2" w:rsidRDefault="00232CBC" w:rsidP="00232CBC">
      <w:pPr>
        <w:pStyle w:val="Nagwek3"/>
      </w:pPr>
      <w:r w:rsidRPr="002023D2">
        <w:t>Wynagrodzenie i warunki płatności</w:t>
      </w:r>
    </w:p>
    <w:p w14:paraId="61AECF93" w14:textId="77777777" w:rsidR="00232CBC" w:rsidRPr="00C32ACA" w:rsidRDefault="00232CBC" w:rsidP="00232CBC">
      <w:pPr>
        <w:pStyle w:val="Nagwek4"/>
        <w:spacing w:after="120"/>
      </w:pPr>
      <w:r w:rsidRPr="00C32ACA">
        <w:t>§</w:t>
      </w:r>
      <w:r>
        <w:t xml:space="preserve"> 6</w:t>
      </w:r>
    </w:p>
    <w:p w14:paraId="0A5E245B" w14:textId="7BF35A29" w:rsidR="00232CBC" w:rsidRPr="00D3724F" w:rsidRDefault="00232CBC" w:rsidP="00232CBC">
      <w:pPr>
        <w:pStyle w:val="Akapitzlist"/>
        <w:numPr>
          <w:ilvl w:val="0"/>
          <w:numId w:val="109"/>
        </w:numPr>
        <w:spacing w:after="0" w:line="240" w:lineRule="auto"/>
        <w:ind w:left="360"/>
        <w:jc w:val="both"/>
        <w:rPr>
          <w:rFonts w:ascii="Tahoma" w:hAnsi="Tahoma" w:cs="Tahoma"/>
          <w:sz w:val="20"/>
          <w:szCs w:val="20"/>
        </w:rPr>
      </w:pPr>
      <w:r w:rsidRPr="00D3724F">
        <w:rPr>
          <w:rFonts w:ascii="Tahoma" w:hAnsi="Tahoma" w:cs="Tahoma"/>
          <w:sz w:val="20"/>
          <w:szCs w:val="20"/>
        </w:rPr>
        <w:t>Za wykonanie całego przedmiotu umowy Strony ustalają wstępne wynagrodzenie kosztorysowe, zgodnie ze złożoną ofertą w wysokości</w:t>
      </w:r>
      <w:r w:rsidR="00B25348">
        <w:rPr>
          <w:rFonts w:ascii="Tahoma" w:hAnsi="Tahoma" w:cs="Tahoma"/>
          <w:sz w:val="20"/>
          <w:szCs w:val="20"/>
        </w:rPr>
        <w:t>…………………….</w:t>
      </w:r>
      <w:r w:rsidRPr="00D3724F">
        <w:rPr>
          <w:rFonts w:ascii="Tahoma" w:hAnsi="Tahoma" w:cs="Tahoma"/>
          <w:sz w:val="20"/>
          <w:szCs w:val="20"/>
        </w:rPr>
        <w:t xml:space="preserve"> zł netto + podatek VAT </w:t>
      </w:r>
      <w:r w:rsidR="00B25348">
        <w:rPr>
          <w:rFonts w:ascii="Tahoma" w:hAnsi="Tahoma" w:cs="Tahoma"/>
          <w:sz w:val="20"/>
          <w:szCs w:val="20"/>
        </w:rPr>
        <w:t>……….</w:t>
      </w:r>
      <w:r w:rsidRPr="00D3724F">
        <w:rPr>
          <w:rFonts w:ascii="Tahoma" w:hAnsi="Tahoma" w:cs="Tahoma"/>
          <w:sz w:val="20"/>
          <w:szCs w:val="20"/>
        </w:rPr>
        <w:t xml:space="preserve"> zł = razem </w:t>
      </w:r>
      <w:r w:rsidR="00B25348">
        <w:rPr>
          <w:rFonts w:ascii="Tahoma" w:hAnsi="Tahoma" w:cs="Tahoma"/>
          <w:b/>
          <w:sz w:val="20"/>
          <w:szCs w:val="20"/>
        </w:rPr>
        <w:t>……………………………..</w:t>
      </w:r>
      <w:r w:rsidRPr="00D3724F">
        <w:rPr>
          <w:rFonts w:ascii="Tahoma" w:hAnsi="Tahoma" w:cs="Tahoma"/>
          <w:b/>
          <w:sz w:val="20"/>
          <w:szCs w:val="20"/>
        </w:rPr>
        <w:t xml:space="preserve">zł brutto </w:t>
      </w:r>
    </w:p>
    <w:p w14:paraId="58A56464" w14:textId="55154728" w:rsidR="00232CBC" w:rsidRPr="00C32ACA" w:rsidRDefault="00232CBC" w:rsidP="00232CBC">
      <w:pPr>
        <w:pStyle w:val="Akapitzlist"/>
        <w:spacing w:line="240" w:lineRule="auto"/>
        <w:ind w:left="360"/>
        <w:jc w:val="both"/>
        <w:rPr>
          <w:rFonts w:ascii="Tahoma" w:hAnsi="Tahoma" w:cs="Tahoma"/>
          <w:sz w:val="20"/>
          <w:szCs w:val="20"/>
        </w:rPr>
      </w:pPr>
      <w:r w:rsidRPr="00C32ACA">
        <w:rPr>
          <w:rFonts w:ascii="Tahoma" w:hAnsi="Tahoma" w:cs="Tahoma"/>
          <w:sz w:val="20"/>
          <w:szCs w:val="20"/>
        </w:rPr>
        <w:t>[słownie:</w:t>
      </w:r>
      <w:r w:rsidR="00936B2A">
        <w:rPr>
          <w:rFonts w:ascii="Tahoma" w:hAnsi="Tahoma" w:cs="Tahoma"/>
          <w:sz w:val="20"/>
          <w:szCs w:val="20"/>
        </w:rPr>
        <w:t xml:space="preserve"> </w:t>
      </w:r>
      <w:r w:rsidR="00B25348">
        <w:rPr>
          <w:rFonts w:ascii="Tahoma" w:hAnsi="Tahoma" w:cs="Tahoma"/>
          <w:sz w:val="20"/>
          <w:szCs w:val="20"/>
        </w:rPr>
        <w:t>…………………………………………………………………………………………………………………… 0</w:t>
      </w:r>
      <w:r w:rsidR="00936B2A">
        <w:rPr>
          <w:rFonts w:ascii="Tahoma" w:hAnsi="Tahoma" w:cs="Tahoma"/>
          <w:sz w:val="20"/>
          <w:szCs w:val="20"/>
        </w:rPr>
        <w:t>/100</w:t>
      </w:r>
      <w:r w:rsidRPr="00C32ACA">
        <w:rPr>
          <w:rFonts w:ascii="Tahoma" w:hAnsi="Tahoma" w:cs="Tahoma"/>
          <w:sz w:val="20"/>
          <w:szCs w:val="20"/>
        </w:rPr>
        <w:t xml:space="preserve">]. </w:t>
      </w:r>
    </w:p>
    <w:p w14:paraId="5C09260B" w14:textId="66C8B259" w:rsidR="00232CBC" w:rsidRPr="00C32ACA" w:rsidRDefault="00232CBC" w:rsidP="00232CBC">
      <w:pPr>
        <w:pStyle w:val="Akapitzlist"/>
        <w:tabs>
          <w:tab w:val="num" w:pos="360"/>
        </w:tabs>
        <w:spacing w:after="0" w:line="240" w:lineRule="auto"/>
        <w:ind w:left="360" w:hanging="360"/>
        <w:jc w:val="both"/>
        <w:rPr>
          <w:rFonts w:ascii="Tahoma" w:hAnsi="Tahoma" w:cs="Tahoma"/>
          <w:sz w:val="20"/>
          <w:szCs w:val="20"/>
        </w:rPr>
      </w:pPr>
      <w:r w:rsidRPr="00C32ACA">
        <w:rPr>
          <w:rFonts w:ascii="Tahoma" w:hAnsi="Tahoma" w:cs="Tahoma"/>
          <w:sz w:val="20"/>
          <w:szCs w:val="20"/>
        </w:rPr>
        <w:tab/>
        <w:t>Płatne</w:t>
      </w:r>
      <w:r w:rsidR="00B25348">
        <w:rPr>
          <w:rFonts w:ascii="Tahoma" w:hAnsi="Tahoma" w:cs="Tahoma"/>
          <w:sz w:val="20"/>
          <w:szCs w:val="20"/>
        </w:rPr>
        <w:t xml:space="preserve"> częściowo </w:t>
      </w:r>
      <w:r w:rsidRPr="00C32ACA">
        <w:rPr>
          <w:rFonts w:ascii="Tahoma" w:hAnsi="Tahoma" w:cs="Tahoma"/>
          <w:sz w:val="20"/>
          <w:szCs w:val="20"/>
        </w:rPr>
        <w:t xml:space="preserve"> </w:t>
      </w:r>
      <w:r>
        <w:rPr>
          <w:rFonts w:ascii="Tahoma" w:hAnsi="Tahoma" w:cs="Tahoma"/>
          <w:sz w:val="20"/>
          <w:szCs w:val="20"/>
        </w:rPr>
        <w:t>ze środków</w:t>
      </w:r>
      <w:r w:rsidRPr="00C32ACA">
        <w:rPr>
          <w:rFonts w:ascii="Tahoma" w:hAnsi="Tahoma" w:cs="Tahoma"/>
          <w:sz w:val="20"/>
          <w:szCs w:val="20"/>
        </w:rPr>
        <w:t xml:space="preserve"> budżetu Gmi</w:t>
      </w:r>
      <w:r>
        <w:rPr>
          <w:rFonts w:ascii="Tahoma" w:hAnsi="Tahoma" w:cs="Tahoma"/>
          <w:sz w:val="20"/>
          <w:szCs w:val="20"/>
        </w:rPr>
        <w:t>ny Mszana</w:t>
      </w:r>
      <w:r w:rsidR="00B25348">
        <w:rPr>
          <w:rFonts w:ascii="Tahoma" w:hAnsi="Tahoma" w:cs="Tahoma"/>
          <w:sz w:val="20"/>
          <w:szCs w:val="20"/>
        </w:rPr>
        <w:t xml:space="preserve"> oraz Programu Polski Ład.</w:t>
      </w:r>
    </w:p>
    <w:p w14:paraId="66056C67" w14:textId="77777777" w:rsidR="00232CBC" w:rsidRPr="00016FEF" w:rsidRDefault="00232CBC" w:rsidP="00232CBC">
      <w:pPr>
        <w:pStyle w:val="Akapitzlist"/>
        <w:numPr>
          <w:ilvl w:val="0"/>
          <w:numId w:val="109"/>
        </w:numPr>
        <w:tabs>
          <w:tab w:val="left" w:pos="500"/>
        </w:tabs>
        <w:spacing w:line="240" w:lineRule="auto"/>
        <w:ind w:left="360"/>
        <w:jc w:val="both"/>
        <w:rPr>
          <w:rFonts w:ascii="Tahoma" w:hAnsi="Tahoma" w:cs="Tahoma"/>
          <w:sz w:val="20"/>
          <w:szCs w:val="20"/>
        </w:rPr>
      </w:pPr>
      <w:r w:rsidRPr="00016FEF">
        <w:rPr>
          <w:rFonts w:ascii="Tahoma" w:hAnsi="Tahoma" w:cs="Tahoma"/>
          <w:sz w:val="20"/>
          <w:szCs w:val="20"/>
        </w:rPr>
        <w:t xml:space="preserve">Zamawiający będzie realizować płatności za faktury z zastosowaniem mechanizmu podzielonej płatności tzw. split payment. </w:t>
      </w:r>
      <w:r>
        <w:rPr>
          <w:rFonts w:ascii="Tahoma" w:hAnsi="Tahoma" w:cs="Tahoma"/>
          <w:sz w:val="20"/>
          <w:szCs w:val="20"/>
        </w:rPr>
        <w:t xml:space="preserve">Mechanizm podzielonej płatności nie będzie miał zastosowania przy płatnościach pozostających poza zakresem VAT (np. zapłata odszkodowania), </w:t>
      </w:r>
      <w:r>
        <w:rPr>
          <w:rFonts w:ascii="Tahoma" w:hAnsi="Tahoma" w:cs="Tahoma"/>
          <w:sz w:val="20"/>
          <w:szCs w:val="20"/>
        </w:rPr>
        <w:br/>
        <w:t>a także za świadczenia zwolnione z VAT, opodatkowane stawką 0% lub objęte odwrotnym obciążeniem.</w:t>
      </w:r>
    </w:p>
    <w:p w14:paraId="791CA7A5" w14:textId="77777777" w:rsidR="00232CBC" w:rsidRPr="00E0174D"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Rzeczywiste wynagrodzenie Wykonawcy będzie stanowić ostateczna ilość robót z obmiaru powykonawczego, zatwierdzonego przez inspektora nadzoru.</w:t>
      </w:r>
    </w:p>
    <w:p w14:paraId="5B586B49" w14:textId="77777777" w:rsidR="00232CBC" w:rsidRPr="000351A7" w:rsidRDefault="00232CBC" w:rsidP="00232CBC">
      <w:pPr>
        <w:pStyle w:val="Akapitzlist"/>
        <w:numPr>
          <w:ilvl w:val="0"/>
          <w:numId w:val="109"/>
        </w:numPr>
        <w:spacing w:after="0" w:line="240" w:lineRule="auto"/>
        <w:ind w:left="360"/>
        <w:jc w:val="both"/>
        <w:rPr>
          <w:rFonts w:ascii="Tahoma" w:hAnsi="Tahoma" w:cs="Tahoma"/>
          <w:sz w:val="20"/>
          <w:szCs w:val="20"/>
        </w:rPr>
      </w:pPr>
      <w:r w:rsidRPr="00E0174D">
        <w:rPr>
          <w:rFonts w:ascii="Tahoma" w:hAnsi="Tahoma" w:cs="Tahoma"/>
          <w:sz w:val="20"/>
          <w:szCs w:val="20"/>
        </w:rPr>
        <w:t>W wynagrodzeniu wstępnym wynikającym z oferty jak i w</w:t>
      </w:r>
      <w:r w:rsidRPr="000351A7">
        <w:rPr>
          <w:rFonts w:ascii="Tahoma" w:hAnsi="Tahoma" w:cs="Tahoma"/>
          <w:sz w:val="20"/>
          <w:szCs w:val="20"/>
        </w:rPr>
        <w:t xml:space="preserve"> wynagrodzeniu ostatecznym winny zawierać się koszty prac niewymienionych w przedmiarach i Specyfikacji Warunków Zamówienia, a niezbędnych do realizacji zamówienia, takich jak roboty przygotowawcze, porządkowe, zagospodarowanie i zabezpieczenie placu budowy, usunięcia i utylizacji materiału </w:t>
      </w:r>
      <w:r w:rsidRPr="000351A7">
        <w:rPr>
          <w:rFonts w:ascii="Tahoma" w:hAnsi="Tahoma" w:cs="Tahoma"/>
          <w:sz w:val="20"/>
          <w:szCs w:val="20"/>
        </w:rPr>
        <w:br/>
      </w:r>
      <w:r w:rsidRPr="000351A7">
        <w:rPr>
          <w:rFonts w:ascii="Tahoma" w:hAnsi="Tahoma" w:cs="Tahoma"/>
          <w:sz w:val="20"/>
          <w:szCs w:val="20"/>
        </w:rPr>
        <w:lastRenderedPageBreak/>
        <w:t xml:space="preserve">z demontażu, wszelkie koszty utrzymania, transport materiałów, koszty geodezyjne, badań, prób </w:t>
      </w:r>
      <w:r w:rsidRPr="000351A7">
        <w:rPr>
          <w:rFonts w:ascii="Tahoma" w:hAnsi="Tahoma" w:cs="Tahoma"/>
          <w:sz w:val="20"/>
          <w:szCs w:val="20"/>
        </w:rPr>
        <w:br/>
        <w:t>i sprawdzeń koszty dokumentacji powykonawczej</w:t>
      </w:r>
      <w:r w:rsidRPr="00640A05">
        <w:rPr>
          <w:rFonts w:ascii="Tahoma" w:hAnsi="Tahoma" w:cs="Tahoma"/>
          <w:sz w:val="20"/>
          <w:szCs w:val="20"/>
        </w:rPr>
        <w:t>.</w:t>
      </w:r>
    </w:p>
    <w:p w14:paraId="6A18C395" w14:textId="77777777" w:rsidR="00232CBC" w:rsidRPr="00C32ACA" w:rsidRDefault="00232CBC" w:rsidP="00232CBC">
      <w:pPr>
        <w:pStyle w:val="Akapitzlist"/>
        <w:numPr>
          <w:ilvl w:val="0"/>
          <w:numId w:val="109"/>
        </w:numPr>
        <w:spacing w:after="0" w:line="240" w:lineRule="auto"/>
        <w:ind w:left="360"/>
        <w:jc w:val="both"/>
        <w:rPr>
          <w:rFonts w:ascii="Tahoma" w:hAnsi="Tahoma" w:cs="Tahoma"/>
          <w:sz w:val="20"/>
          <w:szCs w:val="20"/>
        </w:rPr>
      </w:pPr>
      <w:r w:rsidRPr="00C32ACA">
        <w:rPr>
          <w:rFonts w:ascii="Tahoma" w:hAnsi="Tahoma" w:cs="Tahoma"/>
          <w:sz w:val="20"/>
          <w:szCs w:val="20"/>
        </w:rPr>
        <w:t>W razie wystąpienia różnic pomiędzy ilością robót określoną w przedmiarach robót a rzeczywistymi ilościami robót wykonanych wynikających z obmiaru robót, wynagrodzenie końcowe ulegnie stosownej zmianie w stosunku do wynagrodzenia wstępnego określonego w ust. 1 niniejszego paragrafu.</w:t>
      </w:r>
    </w:p>
    <w:p w14:paraId="531412D4"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Rozliczenie kosztorysowe dotyczy również wystąpienia następujących przypadków:</w:t>
      </w:r>
    </w:p>
    <w:p w14:paraId="442337D7" w14:textId="77777777" w:rsidR="00232CBC" w:rsidRPr="00A8076A" w:rsidRDefault="00232CBC" w:rsidP="00232CBC">
      <w:pPr>
        <w:pStyle w:val="Akapitzlist"/>
        <w:numPr>
          <w:ilvl w:val="0"/>
          <w:numId w:val="161"/>
        </w:numPr>
        <w:spacing w:line="240" w:lineRule="auto"/>
        <w:ind w:hanging="578"/>
        <w:jc w:val="both"/>
        <w:rPr>
          <w:rFonts w:ascii="Tahoma" w:hAnsi="Tahoma" w:cs="Tahoma"/>
          <w:sz w:val="20"/>
          <w:szCs w:val="20"/>
        </w:rPr>
      </w:pPr>
      <w:r w:rsidRPr="00A8076A">
        <w:rPr>
          <w:rFonts w:ascii="Tahoma" w:hAnsi="Tahoma" w:cs="Tahoma"/>
          <w:sz w:val="20"/>
          <w:szCs w:val="20"/>
        </w:rPr>
        <w:t xml:space="preserve">robót dodatkowych  - to roboty objęte przedmiotem zamówienia podstawowego, wchodzące </w:t>
      </w:r>
      <w:r w:rsidRPr="00A8076A">
        <w:rPr>
          <w:rFonts w:ascii="Tahoma" w:hAnsi="Tahoma" w:cs="Tahoma"/>
          <w:sz w:val="20"/>
          <w:szCs w:val="20"/>
        </w:rPr>
        <w:br/>
        <w:t xml:space="preserve">w zakres przedmiotu zamówienia, które zostały ujęte lub powinny zostać ujęte w dokumentacji projektowej, a nie ujęto ich w przedmiarze robót, </w:t>
      </w:r>
      <w:r w:rsidRPr="006D77F7">
        <w:rPr>
          <w:rFonts w:ascii="Tahoma" w:hAnsi="Tahoma" w:cs="Tahoma"/>
          <w:sz w:val="20"/>
          <w:szCs w:val="20"/>
        </w:rPr>
        <w:t xml:space="preserve">(w razie rozbieżności między projektem, </w:t>
      </w:r>
      <w:r w:rsidRPr="006D77F7">
        <w:rPr>
          <w:rFonts w:ascii="Tahoma" w:hAnsi="Tahoma" w:cs="Tahoma"/>
          <w:sz w:val="20"/>
          <w:szCs w:val="20"/>
        </w:rPr>
        <w:br/>
        <w:t>a przedmiarem robót lub STWiORB, o zakresie przedmiotu zamówienia rozstrzyga treść projektu),</w:t>
      </w:r>
    </w:p>
    <w:p w14:paraId="1622115E" w14:textId="77777777" w:rsidR="00232CBC" w:rsidRDefault="00232CBC" w:rsidP="00232CBC">
      <w:pPr>
        <w:pStyle w:val="Akapitzlist"/>
        <w:numPr>
          <w:ilvl w:val="0"/>
          <w:numId w:val="161"/>
        </w:numPr>
        <w:spacing w:line="240" w:lineRule="auto"/>
        <w:ind w:hanging="578"/>
        <w:jc w:val="both"/>
        <w:rPr>
          <w:rFonts w:ascii="Tahoma" w:hAnsi="Tahoma" w:cs="Tahoma"/>
          <w:sz w:val="20"/>
          <w:szCs w:val="20"/>
        </w:rPr>
      </w:pPr>
      <w:r w:rsidRPr="00CE1244">
        <w:rPr>
          <w:rFonts w:ascii="Tahoma" w:hAnsi="Tahoma" w:cs="Tahoma"/>
          <w:sz w:val="20"/>
          <w:szCs w:val="20"/>
        </w:rPr>
        <w:t xml:space="preserve">robót zamiennych – to roboty wprowadzające odmienne rozwiązania w stosunku do rozwiązań przewidzianych w pierwotnym opisie przedmiotu zamówienia i nie stanowią </w:t>
      </w:r>
      <w:r>
        <w:rPr>
          <w:rFonts w:ascii="Tahoma" w:hAnsi="Tahoma" w:cs="Tahoma"/>
          <w:sz w:val="20"/>
          <w:szCs w:val="20"/>
        </w:rPr>
        <w:t>robót dodatkowych lub zamówień dodatkowych,</w:t>
      </w:r>
    </w:p>
    <w:p w14:paraId="340109F5" w14:textId="77777777" w:rsidR="00232CBC" w:rsidRPr="003C63E3" w:rsidRDefault="00232CBC" w:rsidP="00232CBC">
      <w:pPr>
        <w:pStyle w:val="Akapitzlist"/>
        <w:numPr>
          <w:ilvl w:val="0"/>
          <w:numId w:val="161"/>
        </w:numPr>
        <w:spacing w:line="240" w:lineRule="auto"/>
        <w:ind w:hanging="578"/>
        <w:jc w:val="both"/>
        <w:rPr>
          <w:rFonts w:ascii="Tahoma" w:hAnsi="Tahoma" w:cs="Tahoma"/>
          <w:sz w:val="20"/>
          <w:szCs w:val="20"/>
        </w:rPr>
      </w:pPr>
      <w:r>
        <w:rPr>
          <w:rFonts w:ascii="Tahoma" w:hAnsi="Tahoma" w:cs="Tahoma"/>
          <w:sz w:val="20"/>
          <w:szCs w:val="20"/>
        </w:rPr>
        <w:t>zamówień dodatkowych – jeżeli w toku realizacji umowy zajdzie konieczność wykonania robót dodatkowych w rozumieniu art. 455 ustawy Pzp nieobjętych zamówieniem podstawowym, które nie zostały przewidziane w opisie przedmiotu zamówienia, dokumentacji projektowej, a ich wykonanie stało się niezbędne, w takiej sytuacji Zamawiający dopuszcza realizację dodatkowych dostaw, usług lub robót budowlanych od dotychczasowego Wykonawcy, nieobjętych zamówieniem podstawowym, o ile stały się niezbędne, poprzez zawarcie stosownego aneksu.</w:t>
      </w:r>
    </w:p>
    <w:p w14:paraId="26E7C86F" w14:textId="77777777" w:rsidR="00232CBC" w:rsidRPr="002E73E9"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Dla wykonania robót, o których mowa w ust.  6 wnioskujący sporządza Protokół konieczności wraz </w:t>
      </w:r>
      <w:r>
        <w:rPr>
          <w:rFonts w:ascii="Tahoma" w:hAnsi="Tahoma" w:cs="Tahoma"/>
          <w:sz w:val="20"/>
          <w:szCs w:val="20"/>
        </w:rPr>
        <w:br/>
        <w:t>z uzasadnieniem wystąpienia robót/zmian, opinią projektanta oraz kalkulacja kosztów. Zaopiniowany przez Inspektora nadzoru Protokół konieczności wymaga ostatecznej decyzji Zamawiającego.</w:t>
      </w:r>
      <w:r w:rsidRPr="002E73E9">
        <w:rPr>
          <w:rFonts w:ascii="Tahoma" w:hAnsi="Tahoma" w:cs="Tahoma"/>
        </w:rPr>
        <w:t xml:space="preserve"> </w:t>
      </w:r>
    </w:p>
    <w:p w14:paraId="2501084B" w14:textId="0A99DC14"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Roboty, o których mowa w ust. 6 będą rozliczane na podstawie obmiaru faktycznie wykonanych robót </w:t>
      </w:r>
      <w:r w:rsidRPr="00E0174D">
        <w:rPr>
          <w:rFonts w:ascii="Tahoma" w:hAnsi="Tahoma" w:cs="Tahoma"/>
          <w:sz w:val="20"/>
          <w:szCs w:val="20"/>
        </w:rPr>
        <w:t xml:space="preserve">i przy zastosowaniu cen jednostkowych z kosztorysu ofertowego Wykonawcy. W przypadku konieczności wyceny robót, których ceny jednostkowe nie zostały ujęte w wycenionym przedmiarze robót, wówczas ich rozliczenie nastąpi na podstawie Katalogów Nakładów Rzeczowych </w:t>
      </w:r>
      <w:r w:rsidRPr="00E0174D">
        <w:rPr>
          <w:rFonts w:ascii="Tahoma" w:hAnsi="Tahoma" w:cs="Tahoma"/>
          <w:sz w:val="20"/>
          <w:szCs w:val="20"/>
        </w:rPr>
        <w:br/>
        <w:t xml:space="preserve">i </w:t>
      </w:r>
      <w:r w:rsidR="007B52F0" w:rsidRPr="00E0174D">
        <w:rPr>
          <w:rFonts w:ascii="Tahoma" w:hAnsi="Tahoma" w:cs="Tahoma"/>
          <w:sz w:val="20"/>
          <w:szCs w:val="20"/>
        </w:rPr>
        <w:t xml:space="preserve">średnich </w:t>
      </w:r>
      <w:r w:rsidRPr="00E0174D">
        <w:rPr>
          <w:rFonts w:ascii="Tahoma" w:hAnsi="Tahoma" w:cs="Tahoma"/>
          <w:sz w:val="20"/>
          <w:szCs w:val="20"/>
        </w:rPr>
        <w:t xml:space="preserve">cen robocizny, sprzętu, materiałów oraz </w:t>
      </w:r>
      <w:r w:rsidR="007B52F0" w:rsidRPr="00E0174D">
        <w:rPr>
          <w:rFonts w:ascii="Tahoma" w:hAnsi="Tahoma" w:cs="Tahoma"/>
          <w:sz w:val="20"/>
          <w:szCs w:val="20"/>
        </w:rPr>
        <w:t xml:space="preserve">średnich </w:t>
      </w:r>
      <w:r w:rsidRPr="00E0174D">
        <w:rPr>
          <w:rFonts w:ascii="Tahoma" w:hAnsi="Tahoma" w:cs="Tahoma"/>
          <w:sz w:val="20"/>
          <w:szCs w:val="20"/>
        </w:rPr>
        <w:t xml:space="preserve">wskaźników Kp, Zysku lub Kz publikowanych w biuletynie SEKOCENBUD dla kwartału poprzedzającego wykonanie tych robót. </w:t>
      </w:r>
    </w:p>
    <w:p w14:paraId="33A7E10A" w14:textId="09044A3A" w:rsidR="00232CBC" w:rsidRPr="00E0174D" w:rsidRDefault="00232CBC" w:rsidP="00232CBC">
      <w:pPr>
        <w:pStyle w:val="Akapitzlist"/>
        <w:numPr>
          <w:ilvl w:val="0"/>
          <w:numId w:val="109"/>
        </w:numPr>
        <w:spacing w:line="240" w:lineRule="auto"/>
        <w:ind w:left="360"/>
        <w:jc w:val="both"/>
        <w:rPr>
          <w:rFonts w:ascii="Tahoma" w:hAnsi="Tahoma" w:cs="Tahoma"/>
          <w:sz w:val="20"/>
          <w:szCs w:val="20"/>
        </w:rPr>
      </w:pPr>
      <w:r w:rsidRPr="00E0174D">
        <w:rPr>
          <w:rFonts w:ascii="Tahoma" w:hAnsi="Tahoma" w:cs="Tahoma"/>
          <w:sz w:val="20"/>
          <w:szCs w:val="20"/>
        </w:rPr>
        <w:t>Zamawiający po ustaleniu wynagrodzenia, o którym mowa w ust. 3 i 6  ma prawo zastosować korektę ceny kosztorysowej netto wraz z należnym podatkiem VAT:</w:t>
      </w:r>
    </w:p>
    <w:p w14:paraId="4A711486"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zmniejszenia zakresu ilościowego – wynagrodzenie Wykonawcy ulega automatycznemu obniżeniu o kwotę wynikającą z zatwierdzonego przez Zamawiającego kosztorysu różnicowego bez konieczności sporządzania aneksu do umowy,</w:t>
      </w:r>
    </w:p>
    <w:p w14:paraId="6F2D34FD" w14:textId="77777777" w:rsidR="00232CBC" w:rsidRPr="00557D51" w:rsidRDefault="00232CBC" w:rsidP="00232CBC">
      <w:pPr>
        <w:pStyle w:val="Akapitzlist"/>
        <w:numPr>
          <w:ilvl w:val="0"/>
          <w:numId w:val="162"/>
        </w:numPr>
        <w:spacing w:line="240" w:lineRule="auto"/>
        <w:ind w:hanging="578"/>
        <w:jc w:val="both"/>
        <w:rPr>
          <w:rFonts w:ascii="Tahoma" w:hAnsi="Tahoma" w:cs="Tahoma"/>
          <w:sz w:val="20"/>
          <w:szCs w:val="20"/>
        </w:rPr>
      </w:pPr>
      <w:r w:rsidRPr="00557D51">
        <w:rPr>
          <w:rFonts w:ascii="Tahoma" w:hAnsi="Tahoma" w:cs="Tahoma"/>
          <w:sz w:val="20"/>
          <w:szCs w:val="20"/>
        </w:rPr>
        <w:t>W przypadku zwiększenia zakresu ilościowego – wynagrodzenie Wykonawcy każdorazowo ulegnie podwyższeniu o kwotę wynikającą z kosztorysu różnicowego, z zastrzeżeniem że dopłata nastąpi na podstawie podpisanego przez strony aneksu do umowy, po zabezpieczeniu środków finansowych przez Zamawiającego.</w:t>
      </w:r>
    </w:p>
    <w:p w14:paraId="3456C5B9" w14:textId="77777777" w:rsidR="00232CBC" w:rsidRPr="0017023A"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 xml:space="preserve">Wykonawca oświadcza, że zapewni finansowanie inwestycji do czasu uzyskania przez Zamawiającego wypłat z Promesy.   </w:t>
      </w:r>
    </w:p>
    <w:p w14:paraId="7FEC0EC3" w14:textId="1A79C8A6" w:rsidR="00232CBC" w:rsidRPr="00BA1C46" w:rsidRDefault="00232CBC" w:rsidP="00232CBC">
      <w:pPr>
        <w:pStyle w:val="Akapitzlist"/>
        <w:numPr>
          <w:ilvl w:val="0"/>
          <w:numId w:val="109"/>
        </w:numPr>
        <w:spacing w:line="240" w:lineRule="auto"/>
        <w:ind w:left="360"/>
        <w:jc w:val="both"/>
        <w:rPr>
          <w:rFonts w:ascii="Tahoma" w:hAnsi="Tahoma" w:cs="Tahoma"/>
          <w:sz w:val="20"/>
          <w:szCs w:val="20"/>
        </w:rPr>
      </w:pPr>
      <w:bookmarkStart w:id="0" w:name="_Hlk97636270"/>
      <w:r w:rsidRPr="00BA1C46">
        <w:rPr>
          <w:rFonts w:ascii="Tahoma" w:hAnsi="Tahoma" w:cs="Tahoma"/>
          <w:sz w:val="20"/>
          <w:szCs w:val="20"/>
        </w:rPr>
        <w:t>Zapłata wynagrodzenia wskazanego w § 6 ust.</w:t>
      </w:r>
      <w:r>
        <w:rPr>
          <w:rFonts w:ascii="Tahoma" w:hAnsi="Tahoma" w:cs="Tahoma"/>
          <w:sz w:val="20"/>
          <w:szCs w:val="20"/>
        </w:rPr>
        <w:t xml:space="preserve"> </w:t>
      </w:r>
      <w:r w:rsidRPr="00BA1C46">
        <w:rPr>
          <w:rFonts w:ascii="Tahoma" w:hAnsi="Tahoma" w:cs="Tahoma"/>
          <w:sz w:val="20"/>
          <w:szCs w:val="20"/>
        </w:rPr>
        <w:t xml:space="preserve">1 nastąpi </w:t>
      </w:r>
      <w:r>
        <w:rPr>
          <w:rFonts w:ascii="Tahoma" w:hAnsi="Tahoma" w:cs="Tahoma"/>
          <w:sz w:val="20"/>
          <w:szCs w:val="20"/>
        </w:rPr>
        <w:t xml:space="preserve">w dwóch częściach, </w:t>
      </w:r>
      <w:r w:rsidRPr="00BA1C46">
        <w:rPr>
          <w:rFonts w:ascii="Tahoma" w:hAnsi="Tahoma" w:cs="Tahoma"/>
          <w:sz w:val="20"/>
          <w:szCs w:val="20"/>
        </w:rPr>
        <w:t xml:space="preserve">zgodnie </w:t>
      </w:r>
      <w:r>
        <w:rPr>
          <w:rFonts w:ascii="Tahoma" w:hAnsi="Tahoma" w:cs="Tahoma"/>
          <w:sz w:val="20"/>
          <w:szCs w:val="20"/>
        </w:rPr>
        <w:br/>
      </w:r>
      <w:r w:rsidRPr="00BA1C46">
        <w:rPr>
          <w:rFonts w:ascii="Tahoma" w:hAnsi="Tahoma" w:cs="Tahoma"/>
          <w:sz w:val="20"/>
          <w:szCs w:val="20"/>
        </w:rPr>
        <w:t>z postanowieniami zawartymi w niniejszej umowie, w tym poniższymi zasadami wynikającymi ze Wstępnej Promesy Nr </w:t>
      </w:r>
      <w:r w:rsidR="00E56026">
        <w:rPr>
          <w:rFonts w:ascii="Tahoma" w:hAnsi="Tahoma" w:cs="Tahoma"/>
          <w:sz w:val="20"/>
          <w:szCs w:val="20"/>
        </w:rPr>
        <w:t>Edycja8/2023/1280</w:t>
      </w:r>
      <w:r w:rsidRPr="00BA1C46">
        <w:rPr>
          <w:rFonts w:ascii="Tahoma" w:hAnsi="Tahoma" w:cs="Tahoma"/>
          <w:sz w:val="20"/>
          <w:szCs w:val="20"/>
        </w:rPr>
        <w:t xml:space="preserve">/PolskiLad z dnia </w:t>
      </w:r>
      <w:r w:rsidR="00E56026">
        <w:rPr>
          <w:rFonts w:ascii="Tahoma" w:hAnsi="Tahoma" w:cs="Tahoma"/>
          <w:sz w:val="20"/>
          <w:szCs w:val="20"/>
        </w:rPr>
        <w:t>11.10.2023</w:t>
      </w:r>
      <w:r w:rsidRPr="00BA1C46">
        <w:rPr>
          <w:rFonts w:ascii="Tahoma" w:hAnsi="Tahoma" w:cs="Tahoma"/>
          <w:sz w:val="20"/>
          <w:szCs w:val="20"/>
        </w:rPr>
        <w:t xml:space="preserve">r. oraz Promesy </w:t>
      </w:r>
      <w:r w:rsidR="00936B2A">
        <w:rPr>
          <w:rFonts w:ascii="Tahoma" w:hAnsi="Tahoma" w:cs="Tahoma"/>
          <w:sz w:val="20"/>
          <w:szCs w:val="20"/>
        </w:rPr>
        <w:br/>
      </w:r>
      <w:r w:rsidR="00E56026">
        <w:rPr>
          <w:rFonts w:ascii="Tahoma" w:hAnsi="Tahoma" w:cs="Tahoma"/>
          <w:sz w:val="20"/>
          <w:szCs w:val="20"/>
        </w:rPr>
        <w:t>…………………………………….</w:t>
      </w:r>
      <w:r w:rsidRPr="00BA1C46">
        <w:rPr>
          <w:rFonts w:ascii="Tahoma" w:hAnsi="Tahoma" w:cs="Tahoma"/>
          <w:sz w:val="20"/>
          <w:szCs w:val="20"/>
        </w:rPr>
        <w:t xml:space="preserve"> z dnia</w:t>
      </w:r>
      <w:r w:rsidR="00E56026">
        <w:rPr>
          <w:rFonts w:ascii="Tahoma" w:hAnsi="Tahoma" w:cs="Tahoma"/>
          <w:sz w:val="20"/>
          <w:szCs w:val="20"/>
        </w:rPr>
        <w:t>…………………………..</w:t>
      </w:r>
      <w:r w:rsidR="00936B2A">
        <w:rPr>
          <w:rFonts w:ascii="Tahoma" w:hAnsi="Tahoma" w:cs="Tahoma"/>
          <w:sz w:val="20"/>
          <w:szCs w:val="20"/>
        </w:rPr>
        <w:t>r.</w:t>
      </w:r>
      <w:r w:rsidRPr="00BA1C46">
        <w:rPr>
          <w:rFonts w:ascii="Tahoma" w:hAnsi="Tahoma" w:cs="Tahoma"/>
          <w:sz w:val="20"/>
          <w:szCs w:val="20"/>
        </w:rPr>
        <w:t xml:space="preserve"> udzielonej przez Bank Gospodarstwa Krajowego po rozstrzygnięciu postępowania dla przedmiotowej inwestycji:</w:t>
      </w:r>
    </w:p>
    <w:p w14:paraId="1DFF56C3" w14:textId="7979B64D"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częściowa</w:t>
      </w:r>
      <w:r w:rsidRPr="00C44061">
        <w:rPr>
          <w:rFonts w:ascii="Tahoma" w:hAnsi="Tahoma" w:cs="Tahoma"/>
          <w:sz w:val="20"/>
          <w:szCs w:val="20"/>
        </w:rPr>
        <w:t xml:space="preserve"> po zakończeniu wydzielonego etapu prac – w wysokości nie wyższej niż 50% kwoty wynagrodzenia </w:t>
      </w:r>
      <w:r w:rsidR="00237644">
        <w:rPr>
          <w:rFonts w:ascii="Tahoma" w:hAnsi="Tahoma" w:cs="Tahoma"/>
          <w:sz w:val="20"/>
          <w:szCs w:val="20"/>
        </w:rPr>
        <w:t xml:space="preserve">brutto </w:t>
      </w:r>
      <w:r w:rsidRPr="00C44061">
        <w:rPr>
          <w:rFonts w:ascii="Tahoma" w:hAnsi="Tahoma" w:cs="Tahoma"/>
          <w:sz w:val="20"/>
          <w:szCs w:val="20"/>
        </w:rPr>
        <w:t xml:space="preserve">określonego w § 6 ust. 1 umowy, która nastąpi </w:t>
      </w:r>
      <w:r>
        <w:rPr>
          <w:rFonts w:ascii="Tahoma" w:hAnsi="Tahoma" w:cs="Tahoma"/>
          <w:sz w:val="20"/>
          <w:szCs w:val="20"/>
        </w:rPr>
        <w:t>na podstawie dwóch faktur:</w:t>
      </w:r>
    </w:p>
    <w:p w14:paraId="67B03D7F" w14:textId="264ECC62"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sidRPr="00C44061">
        <w:rPr>
          <w:rFonts w:ascii="Tahoma" w:hAnsi="Tahoma" w:cs="Tahoma"/>
          <w:sz w:val="20"/>
          <w:szCs w:val="20"/>
        </w:rPr>
        <w:t xml:space="preserve">pierwszej odpowiadającej wysokości udziału własnego Zamawiającego (w wysokości nie </w:t>
      </w:r>
      <w:r>
        <w:rPr>
          <w:rFonts w:ascii="Tahoma" w:hAnsi="Tahoma" w:cs="Tahoma"/>
          <w:sz w:val="20"/>
          <w:szCs w:val="20"/>
        </w:rPr>
        <w:t>m</w:t>
      </w:r>
      <w:r w:rsidRPr="00C44061">
        <w:rPr>
          <w:rFonts w:ascii="Tahoma" w:hAnsi="Tahoma" w:cs="Tahoma"/>
          <w:sz w:val="20"/>
          <w:szCs w:val="20"/>
        </w:rPr>
        <w:t>niej niż 5% kwoty wynagrodzenia</w:t>
      </w:r>
      <w:r w:rsidR="00237644">
        <w:rPr>
          <w:rFonts w:ascii="Tahoma" w:hAnsi="Tahoma" w:cs="Tahoma"/>
          <w:sz w:val="20"/>
          <w:szCs w:val="20"/>
        </w:rPr>
        <w:t xml:space="preserve"> brutto </w:t>
      </w:r>
      <w:r w:rsidRPr="00C44061">
        <w:rPr>
          <w:rFonts w:ascii="Tahoma" w:hAnsi="Tahoma" w:cs="Tahoma"/>
          <w:sz w:val="20"/>
          <w:szCs w:val="20"/>
        </w:rPr>
        <w:t>określonego w § 6 ust. 1 umowy)</w:t>
      </w:r>
      <w:r>
        <w:rPr>
          <w:rFonts w:ascii="Tahoma" w:hAnsi="Tahoma" w:cs="Tahoma"/>
          <w:sz w:val="20"/>
          <w:szCs w:val="20"/>
        </w:rPr>
        <w:t>,</w:t>
      </w:r>
    </w:p>
    <w:p w14:paraId="6F3415FD" w14:textId="77777777" w:rsidR="00232CBC" w:rsidRDefault="00232CBC" w:rsidP="00232CBC">
      <w:pPr>
        <w:pStyle w:val="Akapitzlist"/>
        <w:numPr>
          <w:ilvl w:val="0"/>
          <w:numId w:val="181"/>
        </w:numPr>
        <w:spacing w:line="240" w:lineRule="auto"/>
        <w:ind w:left="1134" w:hanging="425"/>
        <w:jc w:val="both"/>
        <w:rPr>
          <w:rFonts w:ascii="Tahoma" w:hAnsi="Tahoma" w:cs="Tahoma"/>
          <w:sz w:val="20"/>
          <w:szCs w:val="20"/>
        </w:rPr>
      </w:pPr>
      <w:r>
        <w:rPr>
          <w:rFonts w:ascii="Tahoma" w:hAnsi="Tahoma" w:cs="Tahoma"/>
          <w:sz w:val="20"/>
          <w:szCs w:val="20"/>
        </w:rPr>
        <w:t>drugiej odpowiadającej pozostałej części wynagrodzenia częściowego stanowiącej wynagrodzenie Wykonawcy finansowane ze środków Rządowego Funduszu Polski Ład: Program Inwestycji Strategicznych (w wysokości do 50% kwoty Promesy),</w:t>
      </w:r>
    </w:p>
    <w:p w14:paraId="3C3C777B" w14:textId="77777777" w:rsidR="00232CBC" w:rsidRDefault="00232CBC" w:rsidP="00232CBC">
      <w:pPr>
        <w:pStyle w:val="Akapitzlist"/>
        <w:numPr>
          <w:ilvl w:val="0"/>
          <w:numId w:val="177"/>
        </w:numPr>
        <w:spacing w:line="240" w:lineRule="auto"/>
        <w:ind w:hanging="578"/>
        <w:jc w:val="both"/>
        <w:rPr>
          <w:rFonts w:ascii="Tahoma" w:hAnsi="Tahoma" w:cs="Tahoma"/>
          <w:sz w:val="20"/>
          <w:szCs w:val="20"/>
        </w:rPr>
      </w:pPr>
      <w:r w:rsidRPr="007226BE">
        <w:rPr>
          <w:rFonts w:ascii="Tahoma" w:hAnsi="Tahoma" w:cs="Tahoma"/>
          <w:b/>
          <w:bCs/>
          <w:sz w:val="20"/>
          <w:szCs w:val="20"/>
          <w:u w:val="single"/>
        </w:rPr>
        <w:t>płatność końcowa</w:t>
      </w:r>
      <w:r>
        <w:rPr>
          <w:rFonts w:ascii="Tahoma" w:hAnsi="Tahoma" w:cs="Tahoma"/>
          <w:sz w:val="20"/>
          <w:szCs w:val="20"/>
        </w:rPr>
        <w:t xml:space="preserve"> - </w:t>
      </w:r>
      <w:r w:rsidRPr="00C40C86">
        <w:rPr>
          <w:rFonts w:ascii="Tahoma" w:hAnsi="Tahoma" w:cs="Tahoma"/>
          <w:sz w:val="20"/>
          <w:szCs w:val="20"/>
        </w:rPr>
        <w:t xml:space="preserve">w </w:t>
      </w:r>
      <w:r>
        <w:rPr>
          <w:rFonts w:ascii="Tahoma" w:hAnsi="Tahoma" w:cs="Tahoma"/>
          <w:sz w:val="20"/>
          <w:szCs w:val="20"/>
        </w:rPr>
        <w:t>wysokości pozostałej do zapłaty kwoty wynagrodzenia brutto,</w:t>
      </w:r>
      <w:r w:rsidRPr="00C40C86">
        <w:rPr>
          <w:rFonts w:ascii="Tahoma" w:hAnsi="Tahoma" w:cs="Tahoma"/>
          <w:sz w:val="20"/>
          <w:szCs w:val="20"/>
        </w:rPr>
        <w:t xml:space="preserve"> o któr</w:t>
      </w:r>
      <w:r>
        <w:rPr>
          <w:rFonts w:ascii="Tahoma" w:hAnsi="Tahoma" w:cs="Tahoma"/>
          <w:sz w:val="20"/>
          <w:szCs w:val="20"/>
        </w:rPr>
        <w:t>ej</w:t>
      </w:r>
      <w:r w:rsidRPr="00C40C86">
        <w:rPr>
          <w:rFonts w:ascii="Tahoma" w:hAnsi="Tahoma" w:cs="Tahoma"/>
          <w:sz w:val="20"/>
          <w:szCs w:val="20"/>
        </w:rPr>
        <w:t xml:space="preserve"> mowa w § 6 ust. 1 umowy</w:t>
      </w:r>
      <w:r>
        <w:rPr>
          <w:rFonts w:ascii="Tahoma" w:hAnsi="Tahoma" w:cs="Tahoma"/>
          <w:sz w:val="20"/>
          <w:szCs w:val="20"/>
        </w:rPr>
        <w:t xml:space="preserve"> </w:t>
      </w:r>
      <w:r w:rsidRPr="00C40C86">
        <w:rPr>
          <w:rFonts w:ascii="Tahoma" w:hAnsi="Tahoma" w:cs="Tahoma"/>
          <w:sz w:val="20"/>
          <w:szCs w:val="20"/>
        </w:rPr>
        <w:t xml:space="preserve">stanowiącej wynagrodzenie Wykonawcy </w:t>
      </w:r>
      <w:r w:rsidRPr="004809B6">
        <w:rPr>
          <w:rFonts w:ascii="Tahoma" w:hAnsi="Tahoma" w:cs="Tahoma"/>
          <w:sz w:val="20"/>
          <w:szCs w:val="20"/>
        </w:rPr>
        <w:t xml:space="preserve">finansowane </w:t>
      </w:r>
      <w:r>
        <w:rPr>
          <w:rFonts w:ascii="Tahoma" w:hAnsi="Tahoma" w:cs="Tahoma"/>
          <w:sz w:val="20"/>
          <w:szCs w:val="20"/>
        </w:rPr>
        <w:t>ze środków Rządowego Funduszu Polski Ład: Program Inwestycji Strategicznych, chyba, że:</w:t>
      </w:r>
    </w:p>
    <w:p w14:paraId="76C08B2A" w14:textId="77777777" w:rsidR="00232CBC" w:rsidRDefault="00232CBC" w:rsidP="00232CBC">
      <w:pPr>
        <w:pStyle w:val="Akapitzlist"/>
        <w:numPr>
          <w:ilvl w:val="0"/>
          <w:numId w:val="179"/>
        </w:numPr>
        <w:spacing w:line="240" w:lineRule="auto"/>
        <w:ind w:left="1134" w:hanging="425"/>
        <w:jc w:val="both"/>
        <w:rPr>
          <w:rFonts w:ascii="Tahoma" w:hAnsi="Tahoma" w:cs="Tahoma"/>
          <w:sz w:val="20"/>
          <w:szCs w:val="20"/>
        </w:rPr>
      </w:pPr>
      <w:r>
        <w:rPr>
          <w:rFonts w:ascii="Tahoma" w:hAnsi="Tahoma" w:cs="Tahoma"/>
          <w:sz w:val="20"/>
          <w:szCs w:val="20"/>
        </w:rPr>
        <w:t>Strony dokonają zmiany umowy skutkującej wzrostem wynagrodzenia należnego Wykonawcy, w okolicznościach, o których mowa w ust. 6 niniejszego paragrafu,</w:t>
      </w:r>
    </w:p>
    <w:p w14:paraId="53A7B029" w14:textId="77777777" w:rsidR="00232CBC" w:rsidRDefault="00232CBC" w:rsidP="00232CBC">
      <w:pPr>
        <w:pStyle w:val="Akapitzlist"/>
        <w:numPr>
          <w:ilvl w:val="0"/>
          <w:numId w:val="179"/>
        </w:numPr>
        <w:spacing w:after="0" w:line="240" w:lineRule="auto"/>
        <w:ind w:left="1134" w:hanging="425"/>
        <w:contextualSpacing w:val="0"/>
        <w:jc w:val="both"/>
        <w:rPr>
          <w:rFonts w:ascii="Tahoma" w:hAnsi="Tahoma" w:cs="Tahoma"/>
          <w:sz w:val="20"/>
          <w:szCs w:val="20"/>
        </w:rPr>
      </w:pPr>
      <w:r>
        <w:rPr>
          <w:rFonts w:ascii="Tahoma" w:hAnsi="Tahoma" w:cs="Tahoma"/>
          <w:sz w:val="20"/>
          <w:szCs w:val="20"/>
        </w:rPr>
        <w:lastRenderedPageBreak/>
        <w:t>zaistnieje podstawa do waloryzacji wynagrodzenia Wykonawcy, skutkującej zwiększeniem wynagrodzenia należnego Wykonawcy</w:t>
      </w:r>
    </w:p>
    <w:p w14:paraId="631DEFEE" w14:textId="77777777" w:rsidR="00232CBC" w:rsidRPr="008C4ED2" w:rsidRDefault="00232CBC" w:rsidP="00232CBC">
      <w:pPr>
        <w:ind w:left="851" w:hanging="142"/>
        <w:jc w:val="both"/>
        <w:rPr>
          <w:rFonts w:ascii="Tahoma" w:hAnsi="Tahoma" w:cs="Tahoma"/>
        </w:rPr>
      </w:pPr>
      <w:r>
        <w:rPr>
          <w:rFonts w:ascii="Tahoma" w:hAnsi="Tahoma" w:cs="Tahoma"/>
        </w:rPr>
        <w:t>- wtedy płatność końcowa nastąpi na podstawie dwóch faktur, pierwszej odpowiadającej kwocie zwiększenia wynagrodzenia należnego Wykonawcy (płatnej ze środków własnych Zamawiającego) oraz drugiej odpowiadającej pozostałej części wynagrodzenia końcowego (płatnej ze środków Rządowego Funduszu Polski Ład: Program Inwestycji Strategicznych.</w:t>
      </w:r>
    </w:p>
    <w:p w14:paraId="0E8A71E7" w14:textId="395A8A9F" w:rsidR="00232CBC" w:rsidRPr="00D166AF" w:rsidRDefault="00232CBC" w:rsidP="00232CBC">
      <w:pPr>
        <w:pStyle w:val="Akapitzlist"/>
        <w:numPr>
          <w:ilvl w:val="0"/>
          <w:numId w:val="109"/>
        </w:numPr>
        <w:tabs>
          <w:tab w:val="clear" w:pos="720"/>
          <w:tab w:val="num" w:pos="426"/>
        </w:tabs>
        <w:spacing w:line="240" w:lineRule="auto"/>
        <w:ind w:left="357" w:hanging="357"/>
        <w:jc w:val="both"/>
        <w:rPr>
          <w:rFonts w:ascii="Tahoma" w:hAnsi="Tahoma" w:cs="Tahoma"/>
          <w:sz w:val="20"/>
          <w:szCs w:val="20"/>
        </w:rPr>
      </w:pPr>
      <w:r w:rsidRPr="00D166AF">
        <w:rPr>
          <w:rFonts w:ascii="Tahoma" w:hAnsi="Tahoma" w:cs="Tahoma"/>
          <w:sz w:val="20"/>
          <w:szCs w:val="20"/>
        </w:rPr>
        <w:t xml:space="preserve">Wykonawca przyjmuje do wiadomości, że wypłata wynagrodzenia będzie oparta na zasadach przyjętych zgodnie z Regulaminem Naboru wniosków o dofinansowanie Edycja </w:t>
      </w:r>
      <w:r w:rsidR="00E275D1">
        <w:rPr>
          <w:rFonts w:ascii="Tahoma" w:hAnsi="Tahoma" w:cs="Tahoma"/>
          <w:sz w:val="20"/>
          <w:szCs w:val="20"/>
        </w:rPr>
        <w:t>8</w:t>
      </w:r>
      <w:r w:rsidRPr="00D166AF">
        <w:rPr>
          <w:rFonts w:ascii="Tahoma" w:hAnsi="Tahoma" w:cs="Tahoma"/>
          <w:sz w:val="20"/>
          <w:szCs w:val="20"/>
        </w:rPr>
        <w:t xml:space="preserve"> w ramach Rządowego Funduszu Polski Ład: Program Inwestycji Strategicznych oraz uchwałą nr 84/2021 Rady Ministrów z 1 lipca 2021r. w sprawie ustanowienia Rządowego Funduszu Polski Ład: Program Inwestycji Strategicznych dostępnymi na stronie internetowej</w:t>
      </w:r>
      <w:r w:rsidR="005E3280">
        <w:rPr>
          <w:rFonts w:ascii="Tahoma" w:hAnsi="Tahoma" w:cs="Tahoma"/>
          <w:sz w:val="20"/>
          <w:szCs w:val="20"/>
        </w:rPr>
        <w:t xml:space="preserve">: </w:t>
      </w:r>
      <w:r w:rsidRPr="00D166AF">
        <w:rPr>
          <w:rFonts w:ascii="Tahoma" w:hAnsi="Tahoma" w:cs="Tahoma"/>
          <w:sz w:val="20"/>
          <w:szCs w:val="20"/>
        </w:rPr>
        <w:t xml:space="preserve"> </w:t>
      </w:r>
      <w:hyperlink r:id="rId8" w:history="1">
        <w:r w:rsidR="005E3280" w:rsidRPr="00183FED">
          <w:rPr>
            <w:rStyle w:val="Hipercze"/>
            <w:rFonts w:ascii="Tahoma" w:hAnsi="Tahoma" w:cs="Tahoma"/>
            <w:sz w:val="20"/>
            <w:szCs w:val="20"/>
          </w:rPr>
          <w:t>https://www.gov.pl/web/premier/edycja-nr-8</w:t>
        </w:r>
      </w:hyperlink>
      <w:r w:rsidR="005E3280">
        <w:rPr>
          <w:rFonts w:ascii="Tahoma" w:hAnsi="Tahoma" w:cs="Tahoma"/>
          <w:sz w:val="20"/>
          <w:szCs w:val="20"/>
        </w:rPr>
        <w:t xml:space="preserve"> </w:t>
      </w:r>
    </w:p>
    <w:p w14:paraId="704068BB" w14:textId="77777777" w:rsidR="00232CBC" w:rsidRDefault="00232CBC" w:rsidP="00232CBC">
      <w:pPr>
        <w:pStyle w:val="Akapitzlist"/>
        <w:numPr>
          <w:ilvl w:val="0"/>
          <w:numId w:val="109"/>
        </w:numPr>
        <w:spacing w:line="240" w:lineRule="auto"/>
        <w:ind w:left="360"/>
        <w:jc w:val="both"/>
        <w:rPr>
          <w:rFonts w:ascii="Tahoma" w:hAnsi="Tahoma" w:cs="Tahoma"/>
          <w:sz w:val="20"/>
          <w:szCs w:val="20"/>
        </w:rPr>
      </w:pPr>
      <w:r>
        <w:rPr>
          <w:rFonts w:ascii="Tahoma" w:hAnsi="Tahoma" w:cs="Tahoma"/>
          <w:sz w:val="20"/>
          <w:szCs w:val="20"/>
        </w:rPr>
        <w:t>Podstawą do wystawienia faktury będzie:</w:t>
      </w:r>
    </w:p>
    <w:bookmarkEnd w:id="0"/>
    <w:p w14:paraId="71FEC883" w14:textId="37495389"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częściowego</w:t>
      </w:r>
      <w:r w:rsidRPr="00825EA5">
        <w:rPr>
          <w:rFonts w:ascii="Tahoma" w:hAnsi="Tahoma" w:cs="Tahoma"/>
          <w:sz w:val="20"/>
          <w:szCs w:val="20"/>
        </w:rPr>
        <w:t xml:space="preserve"> - protokołu odbioru częściowego robót i podpisanego przez Zamawiającego i </w:t>
      </w:r>
      <w:r>
        <w:rPr>
          <w:rFonts w:ascii="Tahoma" w:hAnsi="Tahoma" w:cs="Tahoma"/>
          <w:sz w:val="20"/>
          <w:szCs w:val="20"/>
        </w:rPr>
        <w:t>Wykonawcę oraz Inspektora nadzoru oraz kosztorysu powykonawczego,</w:t>
      </w:r>
    </w:p>
    <w:p w14:paraId="565F5016" w14:textId="131675CE" w:rsidR="00232CBC" w:rsidRPr="00825EA5" w:rsidRDefault="00232CBC" w:rsidP="00232CBC">
      <w:pPr>
        <w:pStyle w:val="Akapitzlist"/>
        <w:numPr>
          <w:ilvl w:val="0"/>
          <w:numId w:val="124"/>
        </w:numPr>
        <w:tabs>
          <w:tab w:val="left" w:pos="700"/>
        </w:tabs>
        <w:spacing w:after="0" w:line="240" w:lineRule="auto"/>
        <w:ind w:hanging="539"/>
        <w:jc w:val="both"/>
        <w:rPr>
          <w:rFonts w:ascii="Tahoma" w:hAnsi="Tahoma" w:cs="Tahoma"/>
          <w:sz w:val="20"/>
          <w:szCs w:val="20"/>
        </w:rPr>
      </w:pPr>
      <w:r>
        <w:rPr>
          <w:rFonts w:ascii="Tahoma" w:hAnsi="Tahoma" w:cs="Tahoma"/>
          <w:sz w:val="20"/>
          <w:szCs w:val="20"/>
        </w:rPr>
        <w:t>W przypadku odbioru końcowego</w:t>
      </w:r>
      <w:r w:rsidRPr="00825EA5">
        <w:rPr>
          <w:rFonts w:ascii="Tahoma" w:hAnsi="Tahoma" w:cs="Tahoma"/>
          <w:sz w:val="20"/>
          <w:szCs w:val="20"/>
        </w:rPr>
        <w:t xml:space="preserve"> - </w:t>
      </w:r>
      <w:r>
        <w:rPr>
          <w:rFonts w:ascii="Tahoma" w:hAnsi="Tahoma" w:cs="Tahoma"/>
          <w:sz w:val="20"/>
          <w:szCs w:val="20"/>
        </w:rPr>
        <w:t xml:space="preserve">kosztorysu powykonawczego, </w:t>
      </w:r>
      <w:r w:rsidRPr="00825EA5">
        <w:rPr>
          <w:rFonts w:ascii="Tahoma" w:hAnsi="Tahoma" w:cs="Tahoma"/>
          <w:sz w:val="20"/>
          <w:szCs w:val="20"/>
        </w:rPr>
        <w:t xml:space="preserve">protokołu odbioru końcowego </w:t>
      </w:r>
      <w:r>
        <w:rPr>
          <w:rFonts w:ascii="Tahoma" w:hAnsi="Tahoma" w:cs="Tahoma"/>
          <w:sz w:val="20"/>
          <w:szCs w:val="20"/>
        </w:rPr>
        <w:t>przedmiotu umowy</w:t>
      </w:r>
      <w:r w:rsidRPr="00825EA5">
        <w:rPr>
          <w:rFonts w:ascii="Tahoma" w:hAnsi="Tahoma" w:cs="Tahoma"/>
          <w:sz w:val="20"/>
          <w:szCs w:val="20"/>
        </w:rPr>
        <w:t>, sporządzonego i podpisanego przez Zamawiającego i Wykonawc</w:t>
      </w:r>
      <w:r>
        <w:rPr>
          <w:rFonts w:ascii="Tahoma" w:hAnsi="Tahoma" w:cs="Tahoma"/>
          <w:sz w:val="20"/>
          <w:szCs w:val="20"/>
        </w:rPr>
        <w:t>ę oraz Inspektora nadzoru</w:t>
      </w:r>
      <w:r w:rsidRPr="00825EA5">
        <w:rPr>
          <w:rFonts w:ascii="Tahoma" w:hAnsi="Tahoma" w:cs="Tahoma"/>
          <w:sz w:val="20"/>
          <w:szCs w:val="20"/>
        </w:rPr>
        <w:t>, potwierdzającego wykonanie przedmiotu umowy wolnego od wad.</w:t>
      </w:r>
    </w:p>
    <w:p w14:paraId="219037A2" w14:textId="5B078FF8" w:rsidR="00232CBC" w:rsidRDefault="00232CBC" w:rsidP="00232CBC">
      <w:pPr>
        <w:widowControl w:val="0"/>
        <w:numPr>
          <w:ilvl w:val="0"/>
          <w:numId w:val="180"/>
        </w:numPr>
        <w:tabs>
          <w:tab w:val="clear" w:pos="720"/>
          <w:tab w:val="num" w:pos="426"/>
        </w:tabs>
        <w:overflowPunct/>
        <w:autoSpaceDE/>
        <w:ind w:left="357" w:hanging="357"/>
        <w:jc w:val="both"/>
        <w:textAlignment w:val="auto"/>
        <w:rPr>
          <w:rFonts w:ascii="Tahoma" w:hAnsi="Tahoma" w:cs="Tahoma"/>
        </w:rPr>
      </w:pPr>
      <w:bookmarkStart w:id="1" w:name="_Hlk97636688"/>
      <w:r>
        <w:rPr>
          <w:rFonts w:ascii="Tahoma" w:hAnsi="Tahoma" w:cs="Tahoma"/>
        </w:rPr>
        <w:t>Wraz z fakturą Wykonawca będzie zobowiązany do złożenia dokumentów określonych w ust. 1</w:t>
      </w:r>
      <w:r w:rsidR="00A37CF7">
        <w:rPr>
          <w:rFonts w:ascii="Tahoma" w:hAnsi="Tahoma" w:cs="Tahoma"/>
        </w:rPr>
        <w:t>6</w:t>
      </w:r>
      <w:r>
        <w:rPr>
          <w:rFonts w:ascii="Tahoma" w:hAnsi="Tahoma" w:cs="Tahoma"/>
        </w:rPr>
        <w:t xml:space="preserve"> niniejszego paragrafu lub oświadczenia Wykonawcy o braku zaangażowania podwykonawców.</w:t>
      </w:r>
    </w:p>
    <w:p w14:paraId="34B2FAF3" w14:textId="77777777" w:rsidR="00232CBC" w:rsidRPr="00EE77C0" w:rsidRDefault="00232CBC" w:rsidP="00232CBC">
      <w:pPr>
        <w:widowControl w:val="0"/>
        <w:numPr>
          <w:ilvl w:val="0"/>
          <w:numId w:val="180"/>
        </w:numPr>
        <w:overflowPunct/>
        <w:autoSpaceDE/>
        <w:ind w:left="357" w:hanging="357"/>
        <w:jc w:val="both"/>
        <w:textAlignment w:val="auto"/>
        <w:rPr>
          <w:rFonts w:ascii="Tahoma" w:hAnsi="Tahoma" w:cs="Tahoma"/>
        </w:rPr>
      </w:pPr>
      <w:r>
        <w:rPr>
          <w:rFonts w:ascii="Tahoma" w:hAnsi="Tahoma" w:cs="Tahoma"/>
        </w:rPr>
        <w:t xml:space="preserve">Wykonawca zobowiązany jest do zapewnienia finansowania inwestycji w części niepokrytej udziałem własnym Gminy Mszana na czas poprzedzający wypłatę z Promesy udzielonej przez Bank Gospodarstwa Krajowego, o której mowa w § 1. </w:t>
      </w:r>
      <w:bookmarkEnd w:id="1"/>
    </w:p>
    <w:p w14:paraId="51C335A0" w14:textId="00C3A900" w:rsidR="00232CBC" w:rsidRPr="007B52F0" w:rsidRDefault="00232CBC" w:rsidP="007B52F0">
      <w:pPr>
        <w:widowControl w:val="0"/>
        <w:numPr>
          <w:ilvl w:val="0"/>
          <w:numId w:val="180"/>
        </w:numPr>
        <w:overflowPunct/>
        <w:autoSpaceDE/>
        <w:ind w:left="357" w:hanging="357"/>
        <w:jc w:val="both"/>
        <w:textAlignment w:val="auto"/>
        <w:rPr>
          <w:rFonts w:ascii="Tahoma" w:hAnsi="Tahoma" w:cs="Tahoma"/>
        </w:rPr>
      </w:pPr>
      <w:r>
        <w:rPr>
          <w:rFonts w:ascii="Tahoma" w:hAnsi="Tahoma" w:cs="Tahoma"/>
        </w:rPr>
        <w:t>Warunkiem zapłaty należnego Wykonawcy wynagrodzenia jest uregulowanie przez Wykonawcę wszystkich zobowiązań za prace wykonane przez podwykonawców i przedstawienie Zamawiającemu</w:t>
      </w:r>
      <w:r w:rsidR="007B52F0">
        <w:rPr>
          <w:rFonts w:ascii="Tahoma" w:hAnsi="Tahoma" w:cs="Tahoma"/>
        </w:rPr>
        <w:t xml:space="preserve"> </w:t>
      </w:r>
      <w:r w:rsidRPr="007B52F0">
        <w:rPr>
          <w:rFonts w:ascii="Tahoma" w:hAnsi="Tahoma" w:cs="Tahoma"/>
        </w:rPr>
        <w:t>kopii faktury wystawionej wykonawcy przez podwykonawcę za wykonane przez niego roboty łącznie z kopią przelewu bankowego lub innego dokumentu stwierdzającego o dokonaniu zapłaty podwykonawcy należnego wynagrodzenia, potwierdzonego przez wykonawcę za zgodność z oryginałem</w:t>
      </w:r>
      <w:r w:rsidR="007B52F0">
        <w:rPr>
          <w:rFonts w:ascii="Tahoma" w:hAnsi="Tahoma" w:cs="Tahoma"/>
        </w:rPr>
        <w:t>.</w:t>
      </w:r>
      <w:r w:rsidRPr="007B52F0">
        <w:rPr>
          <w:rFonts w:ascii="Tahoma" w:hAnsi="Tahoma" w:cs="Tahoma"/>
        </w:rPr>
        <w:t xml:space="preserve"> </w:t>
      </w:r>
    </w:p>
    <w:p w14:paraId="4CC27CF3"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Pr>
          <w:rFonts w:ascii="Tahoma" w:hAnsi="Tahoma" w:cs="Tahoma"/>
        </w:rPr>
        <w:t>Dniem zapłaty jest dzień obciążenia rachunku bankowego Zamawiającego.</w:t>
      </w:r>
    </w:p>
    <w:p w14:paraId="5C405DC0" w14:textId="28A3313D"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BF1DDB">
        <w:rPr>
          <w:rFonts w:ascii="Tahoma" w:hAnsi="Tahoma" w:cs="Tahoma"/>
        </w:rPr>
        <w:t xml:space="preserve">Termin zapłaty Wykonawcy należności wynikającej z przedkładanych faktur </w:t>
      </w:r>
      <w:r w:rsidRPr="00434AD8">
        <w:rPr>
          <w:rFonts w:ascii="Tahoma" w:hAnsi="Tahoma" w:cs="Tahoma"/>
          <w:bCs/>
        </w:rPr>
        <w:t>wynosi do 30 dni</w:t>
      </w:r>
      <w:r>
        <w:rPr>
          <w:rFonts w:ascii="Tahoma" w:hAnsi="Tahoma" w:cs="Tahoma"/>
          <w:bCs/>
        </w:rPr>
        <w:t xml:space="preserve"> </w:t>
      </w:r>
      <w:r w:rsidRPr="00BF1DDB">
        <w:rPr>
          <w:rFonts w:ascii="Tahoma" w:hAnsi="Tahoma" w:cs="Tahoma"/>
        </w:rPr>
        <w:t>od daty wpływu faktury do siedziby Zamawiającego, przy czym zapłata pierwszej i drugiej transzy</w:t>
      </w:r>
      <w:r>
        <w:rPr>
          <w:rFonts w:ascii="Tahoma" w:hAnsi="Tahoma" w:cs="Tahoma"/>
        </w:rPr>
        <w:t xml:space="preserve"> dofinansowania</w:t>
      </w:r>
      <w:r w:rsidRPr="00BF1DDB">
        <w:rPr>
          <w:rFonts w:ascii="Tahoma" w:hAnsi="Tahoma" w:cs="Tahoma"/>
        </w:rPr>
        <w:t xml:space="preserve"> nastąpi zgodnie z zapisami Wstępnej Promesy/Promesy. </w:t>
      </w:r>
    </w:p>
    <w:p w14:paraId="2C598909" w14:textId="77777777" w:rsidR="00232CBC" w:rsidRPr="00E0174D"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E0174D">
        <w:rPr>
          <w:rFonts w:ascii="Tahoma" w:hAnsi="Tahoma" w:cs="Tahoma"/>
          <w:szCs w:val="24"/>
        </w:rPr>
        <w:t xml:space="preserve">Zapłata wynagrodzenia Wykonawcy w całości za wykonanie przedmiotu umowy nastąpi w terminie nie dłuższym niż 35 dni od daty </w:t>
      </w:r>
      <w:r w:rsidRPr="00E0174D">
        <w:rPr>
          <w:rFonts w:ascii="Tahoma" w:hAnsi="Tahoma" w:cs="Tahoma"/>
        </w:rPr>
        <w:t>odbioru końcowego robót – przedmiotu umowy. Wykonawca dostarczy Zamawiającemu fakturę końcową do 5 dni od daty odbioru końcowego robót.</w:t>
      </w:r>
      <w:r w:rsidRPr="00E0174D">
        <w:rPr>
          <w:rFonts w:ascii="Tahoma" w:hAnsi="Tahoma" w:cs="Tahoma"/>
          <w:szCs w:val="24"/>
        </w:rPr>
        <w:t xml:space="preserve"> </w:t>
      </w:r>
    </w:p>
    <w:p w14:paraId="01EAE289"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jest uprawniony do żądania i uzyskania od Wykonawcy niezwłocznie wyjaśnień w przypadku wątpliwości dotyczących dokumentów składanych wraz z wnioskiem o płatność.</w:t>
      </w:r>
    </w:p>
    <w:p w14:paraId="2B014117" w14:textId="77777777" w:rsidR="00232CBC"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Zamawiający nie będzie udzielał Wykonawcy zaliczek na poczet wykonania zamówienia.</w:t>
      </w:r>
    </w:p>
    <w:p w14:paraId="6A2AE659" w14:textId="77777777" w:rsidR="00232CBC" w:rsidRPr="00657480" w:rsidRDefault="00232CBC" w:rsidP="00232CBC">
      <w:pPr>
        <w:widowControl w:val="0"/>
        <w:numPr>
          <w:ilvl w:val="0"/>
          <w:numId w:val="180"/>
        </w:numPr>
        <w:overflowPunct/>
        <w:autoSpaceDE/>
        <w:ind w:left="357" w:hanging="357"/>
        <w:jc w:val="both"/>
        <w:textAlignment w:val="auto"/>
        <w:rPr>
          <w:rFonts w:ascii="Tahoma" w:hAnsi="Tahoma" w:cs="Tahoma"/>
          <w:color w:val="000000"/>
        </w:rPr>
      </w:pPr>
      <w:r w:rsidRPr="00657480">
        <w:rPr>
          <w:rFonts w:ascii="Tahoma" w:hAnsi="Tahoma" w:cs="Tahoma"/>
        </w:rPr>
        <w:t>Faktura/rachunek powinna być wystawiona w następujący sposób:</w:t>
      </w:r>
    </w:p>
    <w:p w14:paraId="0AD3D0C2" w14:textId="77777777" w:rsidR="00232CBC" w:rsidRPr="008B0D36" w:rsidRDefault="00232CBC" w:rsidP="00232CBC">
      <w:pPr>
        <w:widowControl w:val="0"/>
        <w:overflowPunct/>
        <w:autoSpaceDE/>
        <w:ind w:left="748" w:hanging="348"/>
        <w:jc w:val="both"/>
        <w:textAlignment w:val="auto"/>
        <w:rPr>
          <w:rFonts w:ascii="Tahoma" w:hAnsi="Tahoma" w:cs="Tahoma"/>
        </w:rPr>
      </w:pPr>
      <w:r w:rsidRPr="008B0D36">
        <w:rPr>
          <w:rFonts w:ascii="Tahoma" w:hAnsi="Tahoma" w:cs="Tahoma"/>
        </w:rPr>
        <w:t>Nabywca: Gmina Mszana ul. 1 Maja 81, 44-325 Mszana, NIP:</w:t>
      </w:r>
      <w:r w:rsidRPr="008B0D36">
        <w:t xml:space="preserve"> </w:t>
      </w:r>
      <w:r w:rsidRPr="008B0D36">
        <w:rPr>
          <w:rFonts w:ascii="Tahoma" w:hAnsi="Tahoma" w:cs="Tahoma"/>
        </w:rPr>
        <w:t>647-17-73-271</w:t>
      </w:r>
    </w:p>
    <w:p w14:paraId="7AFC4F95" w14:textId="77777777" w:rsidR="00232CBC" w:rsidRPr="008B0D36" w:rsidRDefault="00232CBC" w:rsidP="00232CBC">
      <w:pPr>
        <w:widowControl w:val="0"/>
        <w:overflowPunct/>
        <w:autoSpaceDE/>
        <w:ind w:left="748" w:hanging="348"/>
        <w:jc w:val="both"/>
        <w:textAlignment w:val="auto"/>
        <w:rPr>
          <w:rFonts w:ascii="Tahoma" w:hAnsi="Tahoma" w:cs="Tahoma"/>
        </w:rPr>
      </w:pPr>
      <w:r>
        <w:rPr>
          <w:rFonts w:ascii="Tahoma" w:hAnsi="Tahoma" w:cs="Tahoma"/>
        </w:rPr>
        <w:t>Odbiorca: Urząd Gminy</w:t>
      </w:r>
      <w:r w:rsidRPr="008B0D36">
        <w:rPr>
          <w:rFonts w:ascii="Tahoma" w:hAnsi="Tahoma" w:cs="Tahoma"/>
        </w:rPr>
        <w:t>, ul. 1 Maja 81, 44-325 Mszana.</w:t>
      </w:r>
    </w:p>
    <w:p w14:paraId="3C85EE4E" w14:textId="77777777" w:rsidR="00232CBC" w:rsidRDefault="00232CBC" w:rsidP="00232CBC">
      <w:pPr>
        <w:pStyle w:val="Akapitzlist"/>
        <w:widowControl w:val="0"/>
        <w:numPr>
          <w:ilvl w:val="0"/>
          <w:numId w:val="180"/>
        </w:numPr>
        <w:spacing w:after="240" w:line="240" w:lineRule="auto"/>
        <w:ind w:left="357" w:hanging="357"/>
        <w:jc w:val="both"/>
        <w:rPr>
          <w:rFonts w:ascii="Tahoma" w:hAnsi="Tahoma" w:cs="Tahoma"/>
          <w:sz w:val="20"/>
          <w:szCs w:val="20"/>
        </w:rPr>
      </w:pPr>
      <w:r w:rsidRPr="003B4F00">
        <w:rPr>
          <w:rFonts w:ascii="Tahoma" w:hAnsi="Tahoma" w:cs="Tahoma"/>
          <w:sz w:val="20"/>
          <w:szCs w:val="20"/>
        </w:rPr>
        <w:t>Wykonawca ma prawo złożyć ustrukturyzowaną fakturę elektroniczną oraz ustrukturyzowane faktury korygujące za pośrednictwem Platformy Elektronicznego fakturowania.</w:t>
      </w:r>
    </w:p>
    <w:p w14:paraId="791404D1" w14:textId="77777777" w:rsidR="00232CBC" w:rsidRPr="00426A37" w:rsidRDefault="00232CBC" w:rsidP="00A37CF7">
      <w:pPr>
        <w:pStyle w:val="Akapitzlist"/>
        <w:widowControl w:val="0"/>
        <w:numPr>
          <w:ilvl w:val="0"/>
          <w:numId w:val="98"/>
        </w:numPr>
        <w:spacing w:after="0" w:line="240" w:lineRule="auto"/>
        <w:jc w:val="both"/>
        <w:rPr>
          <w:rFonts w:ascii="Tahoma" w:hAnsi="Tahoma" w:cs="Tahoma"/>
          <w:sz w:val="20"/>
          <w:szCs w:val="20"/>
        </w:rPr>
      </w:pPr>
      <w:r w:rsidRPr="00426A37">
        <w:rPr>
          <w:rFonts w:ascii="Tahoma" w:hAnsi="Tahoma" w:cs="Tahoma"/>
          <w:sz w:val="20"/>
          <w:szCs w:val="20"/>
        </w:rPr>
        <w:t>W przypadku, gdy Wykonawca będzie wysyłał ustrukturyzowane faktury elektroniczne do zamawiającego za pośrednictwem platformy:</w:t>
      </w:r>
    </w:p>
    <w:p w14:paraId="1009C801" w14:textId="77777777" w:rsidR="00232CBC" w:rsidRPr="002318A1" w:rsidRDefault="00232CBC" w:rsidP="00232CBC">
      <w:pPr>
        <w:pStyle w:val="Akapitzlist"/>
        <w:widowControl w:val="0"/>
        <w:numPr>
          <w:ilvl w:val="1"/>
          <w:numId w:val="128"/>
        </w:numPr>
        <w:spacing w:after="0" w:line="240" w:lineRule="auto"/>
        <w:ind w:hanging="520"/>
        <w:jc w:val="both"/>
        <w:rPr>
          <w:rFonts w:ascii="Tahoma" w:hAnsi="Tahoma" w:cs="Tahoma"/>
          <w:sz w:val="20"/>
          <w:szCs w:val="20"/>
        </w:rPr>
      </w:pPr>
      <w:r w:rsidRPr="002318A1">
        <w:rPr>
          <w:rFonts w:ascii="Tahoma" w:hAnsi="Tahoma" w:cs="Tahoma"/>
          <w:sz w:val="20"/>
          <w:szCs w:val="20"/>
        </w:rPr>
        <w:t xml:space="preserve">strony upoważniają się do odbierania i wysyłania innych ustrukturyzowanych dokumentów elektronicznych związanych z realizacja zamówienia publicznego, o których mowa </w:t>
      </w:r>
      <w:r w:rsidRPr="002318A1">
        <w:rPr>
          <w:rFonts w:ascii="Tahoma" w:hAnsi="Tahoma" w:cs="Tahoma"/>
          <w:sz w:val="20"/>
          <w:szCs w:val="20"/>
        </w:rPr>
        <w:br/>
        <w:t>w Rozporządzeniu Ministra Przedsiębiorczości i Technologii z dnia 25.04.2019r. (Dz. U z 2019r, poz. 856) w sprawie listy ustrukturyzowanych dokumentów elektronicznych, które mogą być przesyłane za pośrednictwem platformy elektronicznego fakturowania służącej do przesyłania ustrukturyzowanych faktur elektronicznych oraz innych ustrukturyzowanych dokumentów elektronicznych,</w:t>
      </w:r>
    </w:p>
    <w:p w14:paraId="624A8E6D" w14:textId="77777777" w:rsidR="00232CBC" w:rsidRPr="00E0174D" w:rsidRDefault="00232CBC" w:rsidP="00232CBC">
      <w:pPr>
        <w:pStyle w:val="Akapitzlist"/>
        <w:numPr>
          <w:ilvl w:val="0"/>
          <w:numId w:val="98"/>
        </w:numPr>
        <w:spacing w:after="240" w:line="240" w:lineRule="auto"/>
        <w:ind w:left="357" w:hanging="357"/>
        <w:jc w:val="both"/>
        <w:rPr>
          <w:rFonts w:ascii="Tahoma" w:hAnsi="Tahoma" w:cs="Tahoma"/>
          <w:sz w:val="20"/>
          <w:szCs w:val="20"/>
        </w:rPr>
      </w:pPr>
      <w:r w:rsidRPr="0014366A">
        <w:rPr>
          <w:rFonts w:ascii="Tahoma" w:hAnsi="Tahoma" w:cs="Tahoma"/>
          <w:sz w:val="20"/>
          <w:szCs w:val="20"/>
        </w:rPr>
        <w:t xml:space="preserve">Zamawiający udostępnia </w:t>
      </w:r>
      <w:r>
        <w:rPr>
          <w:rFonts w:ascii="Tahoma" w:hAnsi="Tahoma" w:cs="Tahoma"/>
          <w:sz w:val="20"/>
          <w:szCs w:val="20"/>
        </w:rPr>
        <w:t xml:space="preserve">adres strony internetowej </w:t>
      </w:r>
      <w:r w:rsidRPr="0014366A">
        <w:rPr>
          <w:rFonts w:ascii="Tahoma" w:hAnsi="Tahoma" w:cs="Tahoma"/>
          <w:b/>
          <w:sz w:val="20"/>
          <w:szCs w:val="20"/>
        </w:rPr>
        <w:t>https://pefexpert.pl</w:t>
      </w:r>
      <w:r w:rsidRPr="0014366A">
        <w:rPr>
          <w:rFonts w:ascii="Tahoma" w:hAnsi="Tahoma" w:cs="Tahoma"/>
          <w:sz w:val="20"/>
          <w:szCs w:val="20"/>
        </w:rPr>
        <w:t xml:space="preserve"> do odbierania od wykonawcy ustrukturyzowanych dokumentów elektronicznych oraz innych ustrukturyzowanych dokumentów elektronicznych związanych z realizacją zamówienia publicznego przesyła</w:t>
      </w:r>
      <w:r>
        <w:rPr>
          <w:rFonts w:ascii="Tahoma" w:hAnsi="Tahoma" w:cs="Tahoma"/>
          <w:sz w:val="20"/>
          <w:szCs w:val="20"/>
        </w:rPr>
        <w:t>nych za pośrednictwem platformy, nr PEPPOL:</w:t>
      </w:r>
      <w:r w:rsidRPr="0014366A">
        <w:rPr>
          <w:rFonts w:ascii="Tahoma" w:hAnsi="Tahoma" w:cs="Tahoma"/>
          <w:sz w:val="20"/>
          <w:szCs w:val="20"/>
        </w:rPr>
        <w:t xml:space="preserve"> </w:t>
      </w:r>
      <w:r w:rsidRPr="0014366A">
        <w:rPr>
          <w:rFonts w:ascii="Tahoma" w:hAnsi="Tahoma" w:cs="Tahoma"/>
          <w:b/>
          <w:sz w:val="20"/>
          <w:szCs w:val="20"/>
        </w:rPr>
        <w:t>6472543969</w:t>
      </w:r>
    </w:p>
    <w:p w14:paraId="5237F40F" w14:textId="77777777" w:rsidR="00E0174D" w:rsidRPr="00683E6D" w:rsidRDefault="00E0174D" w:rsidP="00E0174D">
      <w:pPr>
        <w:pStyle w:val="Akapitzlist"/>
        <w:spacing w:after="240" w:line="240" w:lineRule="auto"/>
        <w:ind w:left="357"/>
        <w:jc w:val="both"/>
        <w:rPr>
          <w:rFonts w:ascii="Tahoma" w:hAnsi="Tahoma" w:cs="Tahoma"/>
          <w:sz w:val="20"/>
          <w:szCs w:val="20"/>
        </w:rPr>
      </w:pPr>
    </w:p>
    <w:p w14:paraId="6146D10D" w14:textId="77777777" w:rsidR="00232CBC" w:rsidRPr="002023D2" w:rsidRDefault="00232CBC" w:rsidP="00232CBC">
      <w:pPr>
        <w:pStyle w:val="Nagwek3"/>
      </w:pPr>
      <w:r>
        <w:lastRenderedPageBreak/>
        <w:t>O</w:t>
      </w:r>
      <w:r w:rsidRPr="002023D2">
        <w:t>dbior</w:t>
      </w:r>
      <w:r>
        <w:t>y</w:t>
      </w:r>
    </w:p>
    <w:p w14:paraId="74CEB750" w14:textId="77777777" w:rsidR="00232CBC" w:rsidRPr="002023D2" w:rsidRDefault="00232CBC" w:rsidP="00232CBC">
      <w:pPr>
        <w:pStyle w:val="Nagwek4"/>
        <w:spacing w:after="120"/>
      </w:pPr>
      <w:r w:rsidRPr="002023D2">
        <w:t xml:space="preserve">§ </w:t>
      </w:r>
      <w:r>
        <w:t>7</w:t>
      </w:r>
    </w:p>
    <w:p w14:paraId="395B5EDD" w14:textId="6437D8C6" w:rsidR="00232CBC" w:rsidRPr="00E0174D" w:rsidRDefault="003626F4" w:rsidP="00232CBC">
      <w:pPr>
        <w:numPr>
          <w:ilvl w:val="0"/>
          <w:numId w:val="129"/>
        </w:numPr>
        <w:suppressAutoHyphens w:val="0"/>
        <w:overflowPunct/>
        <w:autoSpaceDE/>
        <w:ind w:left="360"/>
        <w:jc w:val="both"/>
        <w:textAlignment w:val="auto"/>
        <w:rPr>
          <w:rFonts w:ascii="Tahoma" w:hAnsi="Tahoma" w:cs="Tahoma"/>
        </w:rPr>
      </w:pPr>
      <w:r w:rsidRPr="00E0174D">
        <w:rPr>
          <w:rFonts w:ascii="Tahoma" w:hAnsi="Tahoma" w:cs="Tahoma"/>
        </w:rPr>
        <w:t>Strony ustalają następujące odbiory – częściowe odbiory robót oraz odbiór końcowy</w:t>
      </w:r>
      <w:r w:rsidR="00122726" w:rsidRPr="00E0174D">
        <w:rPr>
          <w:rFonts w:ascii="Tahoma" w:hAnsi="Tahoma" w:cs="Tahoma"/>
        </w:rPr>
        <w:t>,</w:t>
      </w:r>
      <w:r w:rsidRPr="00E0174D">
        <w:rPr>
          <w:rFonts w:ascii="Tahoma" w:hAnsi="Tahoma" w:cs="Tahoma"/>
        </w:rPr>
        <w:t xml:space="preserve"> </w:t>
      </w:r>
      <w:r w:rsidR="00232CBC" w:rsidRPr="00E0174D">
        <w:rPr>
          <w:rFonts w:ascii="Tahoma" w:hAnsi="Tahoma" w:cs="Tahoma"/>
        </w:rPr>
        <w:t xml:space="preserve">który nastąpi po całkowitym zakończeniu realizacji umowy po stwierdzeniu zgodności wykonanych robót </w:t>
      </w:r>
      <w:r w:rsidR="00A37CF7" w:rsidRPr="00E0174D">
        <w:rPr>
          <w:rFonts w:ascii="Tahoma" w:hAnsi="Tahoma" w:cs="Tahoma"/>
        </w:rPr>
        <w:br/>
      </w:r>
      <w:r w:rsidR="00232CBC" w:rsidRPr="00E0174D">
        <w:rPr>
          <w:rFonts w:ascii="Tahoma" w:hAnsi="Tahoma" w:cs="Tahoma"/>
        </w:rPr>
        <w:t xml:space="preserve">z dokumentacją projektową, </w:t>
      </w:r>
      <w:r w:rsidR="00E275D1" w:rsidRPr="00E0174D">
        <w:rPr>
          <w:rFonts w:ascii="Tahoma" w:hAnsi="Tahoma" w:cs="Tahoma"/>
        </w:rPr>
        <w:t>STWiORB</w:t>
      </w:r>
      <w:r w:rsidR="00232CBC" w:rsidRPr="00E0174D">
        <w:rPr>
          <w:rFonts w:ascii="Tahoma" w:hAnsi="Tahoma" w:cs="Tahoma"/>
        </w:rPr>
        <w:t>, umową i zasadami sztuki budowlanej. Data podpisania protokołu odbioru końcowego przez Zamawiającego jest datą zakończenia realizacji przedmiotu zamówienia.</w:t>
      </w:r>
    </w:p>
    <w:p w14:paraId="01532638" w14:textId="77777777" w:rsidR="00232CBC" w:rsidRPr="001B25AD" w:rsidRDefault="00232CBC" w:rsidP="00232CBC">
      <w:pPr>
        <w:numPr>
          <w:ilvl w:val="0"/>
          <w:numId w:val="129"/>
        </w:numPr>
        <w:suppressAutoHyphens w:val="0"/>
        <w:overflowPunct/>
        <w:autoSpaceDE/>
        <w:ind w:left="360"/>
        <w:jc w:val="both"/>
        <w:textAlignment w:val="auto"/>
        <w:rPr>
          <w:rFonts w:ascii="Tahoma" w:hAnsi="Tahoma" w:cs="Tahoma"/>
        </w:rPr>
      </w:pPr>
      <w:r w:rsidRPr="001B25AD">
        <w:rPr>
          <w:rFonts w:ascii="Tahoma" w:hAnsi="Tahoma" w:cs="Tahoma"/>
        </w:rPr>
        <w:t>Odbiorom częściowym będą podlegały roboty częściowo wykonane, z tym że odbiór tych robót przez Zamawiającego nastąpi w terminie, nie dłuższym niż 7 dni roboczych od daty zgłoszenia oraz przedłożenia na żądanie Zamawiającego wszelkich niezbędnych dokumentów pozwalających ocenić zakres rzeczowy i jakościowy odbieranych robót.</w:t>
      </w:r>
      <w:r>
        <w:rPr>
          <w:rFonts w:ascii="Tahoma" w:hAnsi="Tahoma" w:cs="Tahoma"/>
        </w:rPr>
        <w:t xml:space="preserve"> </w:t>
      </w:r>
    </w:p>
    <w:p w14:paraId="49404F28" w14:textId="4EBB28CD" w:rsidR="00A37CF7" w:rsidRPr="00A37CF7" w:rsidRDefault="00232CBC" w:rsidP="00A37CF7">
      <w:pPr>
        <w:pStyle w:val="Akapitzlist"/>
        <w:numPr>
          <w:ilvl w:val="0"/>
          <w:numId w:val="129"/>
        </w:numPr>
        <w:tabs>
          <w:tab w:val="clear" w:pos="720"/>
          <w:tab w:val="left" w:pos="360"/>
          <w:tab w:val="num" w:pos="426"/>
          <w:tab w:val="left" w:pos="993"/>
          <w:tab w:val="left" w:pos="1134"/>
        </w:tabs>
        <w:spacing w:line="240" w:lineRule="auto"/>
        <w:ind w:left="357" w:hanging="357"/>
        <w:jc w:val="both"/>
        <w:rPr>
          <w:rFonts w:ascii="Tahoma" w:hAnsi="Tahoma" w:cs="Tahoma"/>
          <w:sz w:val="20"/>
          <w:szCs w:val="20"/>
        </w:rPr>
      </w:pPr>
      <w:r w:rsidRPr="00A37CF7">
        <w:rPr>
          <w:rFonts w:ascii="Tahoma" w:hAnsi="Tahoma" w:cs="Tahoma"/>
          <w:sz w:val="20"/>
          <w:szCs w:val="20"/>
        </w:rPr>
        <w:t xml:space="preserve">Odbiory robót zanikowych lub ulegających zakryciu będą następowały </w:t>
      </w:r>
      <w:r w:rsidRPr="00E0174D">
        <w:rPr>
          <w:rFonts w:ascii="Tahoma" w:hAnsi="Tahoma" w:cs="Tahoma"/>
          <w:sz w:val="20"/>
          <w:szCs w:val="20"/>
        </w:rPr>
        <w:t>na podstawie zgłoszeni</w:t>
      </w:r>
      <w:r w:rsidR="003626F4" w:rsidRPr="00E0174D">
        <w:rPr>
          <w:rFonts w:ascii="Tahoma" w:hAnsi="Tahoma" w:cs="Tahoma"/>
          <w:sz w:val="20"/>
          <w:szCs w:val="20"/>
        </w:rPr>
        <w:t xml:space="preserve">a pisemnego lub przesłanego na adres mailowy </w:t>
      </w:r>
      <w:r w:rsidR="00EC74CA" w:rsidRPr="00E0174D">
        <w:rPr>
          <w:rFonts w:ascii="Tahoma" w:hAnsi="Tahoma" w:cs="Tahoma"/>
          <w:sz w:val="20"/>
          <w:szCs w:val="20"/>
        </w:rPr>
        <w:t>Zamawiającego</w:t>
      </w:r>
      <w:r w:rsidRPr="00E0174D">
        <w:rPr>
          <w:rFonts w:ascii="Tahoma" w:hAnsi="Tahoma" w:cs="Tahoma"/>
          <w:sz w:val="20"/>
          <w:szCs w:val="20"/>
        </w:rPr>
        <w:t xml:space="preserve"> w terminie </w:t>
      </w:r>
      <w:r w:rsidRPr="00A37CF7">
        <w:rPr>
          <w:rFonts w:ascii="Tahoma" w:hAnsi="Tahoma" w:cs="Tahoma"/>
          <w:sz w:val="20"/>
          <w:szCs w:val="20"/>
        </w:rPr>
        <w:t>do 2 dni od daty zgłoszenia.</w:t>
      </w:r>
    </w:p>
    <w:p w14:paraId="5CE98031" w14:textId="01CDA505" w:rsidR="00232CBC" w:rsidRPr="00A37CF7" w:rsidRDefault="00232CBC" w:rsidP="00A37CF7">
      <w:pPr>
        <w:pStyle w:val="Akapitzlist"/>
        <w:numPr>
          <w:ilvl w:val="0"/>
          <w:numId w:val="129"/>
        </w:numPr>
        <w:tabs>
          <w:tab w:val="clear" w:pos="720"/>
          <w:tab w:val="left" w:pos="360"/>
          <w:tab w:val="num" w:pos="426"/>
          <w:tab w:val="left" w:pos="993"/>
          <w:tab w:val="left" w:pos="1134"/>
        </w:tabs>
        <w:spacing w:after="0" w:line="240" w:lineRule="auto"/>
        <w:ind w:left="357" w:hanging="357"/>
        <w:contextualSpacing w:val="0"/>
        <w:jc w:val="both"/>
        <w:rPr>
          <w:rFonts w:ascii="Tahoma" w:hAnsi="Tahoma" w:cs="Tahoma"/>
          <w:sz w:val="20"/>
          <w:szCs w:val="20"/>
        </w:rPr>
      </w:pPr>
      <w:r w:rsidRPr="00A37CF7">
        <w:rPr>
          <w:rFonts w:ascii="Tahoma" w:hAnsi="Tahoma" w:cs="Tahoma"/>
          <w:sz w:val="20"/>
          <w:szCs w:val="20"/>
        </w:rPr>
        <w:t>Załącznikiem do odbioru końcowego jest kompletna inwentaryzacja geodezyjna powykonawcza sporządzona  w 2 egz. oraz informacja o zgodności usytuowania obiektu budowlanego z projektem zagospodarowania działki lub terenu lub odstępstwach od tego projektu, sporządzoną przez osobę wykonującą samodzielne funkcje w dziedzinie geodezji i kartografii oraz posiadającą odpowiednie uprawnienia zawodowe.</w:t>
      </w:r>
    </w:p>
    <w:p w14:paraId="04E7B3BE"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Podstawą przeprowadzenia odbioru częściowego i końcowego będzie zgłoszenie gotowości do odbioru poprzez złożenie odrębnego pisma.</w:t>
      </w:r>
    </w:p>
    <w:p w14:paraId="47E72EA1"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Odbiorów częściowych i odbioru końcowego Zamawiający dokona komisyjnie z udziałem upoważnionych przedstawicieli Zamawiającego i Wykonawcy, w tym inspektora nadzoru, oraz kierownika </w:t>
      </w:r>
      <w:r>
        <w:rPr>
          <w:rFonts w:ascii="Tahoma" w:hAnsi="Tahoma" w:cs="Tahoma"/>
        </w:rPr>
        <w:t>robót</w:t>
      </w:r>
      <w:r w:rsidRPr="00ED7083">
        <w:rPr>
          <w:rFonts w:ascii="Tahoma" w:hAnsi="Tahoma" w:cs="Tahoma"/>
        </w:rPr>
        <w:t>.</w:t>
      </w:r>
    </w:p>
    <w:p w14:paraId="0AF4AF95" w14:textId="487D707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Zamawiający w terminie do 14 dni, licząc od daty pisemnego zgłoszenia o zakończeniu robót przez wykonawcę gotowości do odbioru końcowego (poprzez przesłanie Zamawiającemu pisma, </w:t>
      </w:r>
      <w:r w:rsidRPr="00ED7083">
        <w:rPr>
          <w:rFonts w:ascii="Tahoma" w:hAnsi="Tahoma" w:cs="Tahoma"/>
        </w:rPr>
        <w:br/>
        <w:t xml:space="preserve">o którym mowa w ust. 5 niniejszego paragrafu) rozpocznie czynności odbioru. Zakończenie czynności odbioru winno nastąpić najpóźniej 14 dnia, licząc od dnia ich rozpoczęcia. </w:t>
      </w:r>
      <w:r w:rsidRPr="00ED7083">
        <w:rPr>
          <w:rFonts w:ascii="Tahoma" w:hAnsi="Tahoma" w:cs="Tahoma"/>
        </w:rPr>
        <w:br/>
        <w:t>W czynnościach odbioru powinni uczestniczyć również przedstawiciele Wykonawcy oraz jednostek których udział nakazują odrębne przepisy.</w:t>
      </w:r>
    </w:p>
    <w:p w14:paraId="6800997B" w14:textId="7D1923C0"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Wykonawca wraz ze zgłoszeniem zakończenia robót przekaże Zamawiającemu wszystkie wymagane Prawem budowlanym dokumenty w zakresie objętym umową, a w szczególności: świadectwa jakości, certyfikaty oraz świadectwa wykonanych prób i atesty, a także dokumentację wraz ze wszystkimi wymaganymi dopuszczeniami i oświadczeniami oraz potwierdzeniem zlecenia dokumentacji geodezyjnej powykonawczej potwierdzonej przez Wydział Geodezji Starostwa Powiatowego. Nie przedłożenie kompletnej dokumentacji, o której mowa w zdaniu poprzedzającym oraz w ust. 4 niniejszego paragrafu, stanowi podstawę do odmowy dokonania odbioru z przyczyn leżących po stronie Wykonawcy.</w:t>
      </w:r>
    </w:p>
    <w:p w14:paraId="7A0CDFEB"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Wykonawca przeprowadzi przed odbiorami na własny koszt przewidziane przepisami próby </w:t>
      </w:r>
      <w:r w:rsidRPr="00ED7083">
        <w:rPr>
          <w:rFonts w:ascii="Tahoma" w:hAnsi="Tahoma" w:cs="Tahoma"/>
        </w:rPr>
        <w:br/>
        <w:t>i sprawdzenia techniczne. O terminach ich przeprowadzenia Wykonawca zawiadomi zamawiającego, nie później niż na 7 dni przed terminem wyznaczonym do dokonania prób i sprawdzeń. Próby szczelności będą przeprowadzone z udziałem Zamawiającego w osobie inspektora nadzoru.</w:t>
      </w:r>
    </w:p>
    <w:p w14:paraId="5AF72B36" w14:textId="77777777" w:rsidR="00232CBC" w:rsidRPr="00ED7083" w:rsidRDefault="00232CBC" w:rsidP="00232CBC">
      <w:pPr>
        <w:numPr>
          <w:ilvl w:val="0"/>
          <w:numId w:val="122"/>
        </w:numPr>
        <w:suppressAutoHyphens w:val="0"/>
        <w:overflowPunct/>
        <w:autoSpaceDE/>
        <w:ind w:left="360"/>
        <w:jc w:val="both"/>
        <w:textAlignment w:val="auto"/>
        <w:rPr>
          <w:rFonts w:ascii="Tahoma" w:hAnsi="Tahoma" w:cs="Tahoma"/>
        </w:rPr>
      </w:pPr>
      <w:r w:rsidRPr="00ED7083">
        <w:rPr>
          <w:rFonts w:ascii="Tahoma" w:hAnsi="Tahoma" w:cs="Tahoma"/>
        </w:rPr>
        <w:t xml:space="preserve">Z czynności odbioru zostanie sporządzony protokół, który zawierać będzie wszystkie ustalenia </w:t>
      </w:r>
      <w:r w:rsidRPr="00ED7083">
        <w:rPr>
          <w:rFonts w:ascii="Tahoma" w:hAnsi="Tahoma" w:cs="Tahoma"/>
        </w:rPr>
        <w:br/>
        <w:t>i zalecenia poczynione podczas odbioru, w szczególności w protokole tym Zamawiający wyznaczy Wykonawcy termin usunięcia ewentualnych wad i usterek stwierdzonych podczas odbioru.</w:t>
      </w:r>
    </w:p>
    <w:p w14:paraId="5741A5BC"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Zamawiający może podjąć decyzję o przerwaniu czynności odbioru, jeżeli w czasie jego trwania ujawniono istnienie takich wad i usterek, które uniemożliwiają użytkowanie przedmiotu umowy zgodnie z przeznaczeniem aż do czasu ich usunięcia. Wykonawca zobowiązany jest do pisemnego zawiadomienia Zamawiającego o usunięciu wad oraz do zgłoszenia gotowości do odbioru przedmiotu umowy wolnego od wad.</w:t>
      </w:r>
    </w:p>
    <w:p w14:paraId="0C800573"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Zamawiającemu przysługują następujące uprawnienia:</w:t>
      </w:r>
    </w:p>
    <w:p w14:paraId="265DD2B0"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w razie odebrania przedmiotu umowy bez zastrzeżeń, a ujawnieniem się wad nadających się do usunięcia w okresie rękojmi – Zamawiający może zażądać usunięcia wad, wyznaczając Wykonawcy odpowiedni termin, z zastrzeżeniem, iż po jego bezskutecznym upływie usunięcie wad zostanie powierzone innemu podmiotowi na koszt i niebezpieczeństwo Wykonawcy; fakt usunięcia wad zostanie stwierdzony protokolarnie, a terminem odbioru w takich sytuacjach będzie termin usunięcia wad określony w protokole usunięcia wad.</w:t>
      </w:r>
    </w:p>
    <w:p w14:paraId="78686F78" w14:textId="77777777" w:rsidR="00232CBC" w:rsidRPr="00572BD9" w:rsidRDefault="00232CBC" w:rsidP="00232CBC">
      <w:pPr>
        <w:pStyle w:val="Akapitzlist"/>
        <w:numPr>
          <w:ilvl w:val="1"/>
          <w:numId w:val="123"/>
        </w:numPr>
        <w:spacing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umożliwiają użytkowanie przedmiotu umowy zgodnie  </w:t>
      </w:r>
      <w:r w:rsidRPr="00572BD9">
        <w:rPr>
          <w:rFonts w:ascii="Tahoma" w:hAnsi="Tahoma" w:cs="Tahoma"/>
          <w:sz w:val="20"/>
          <w:szCs w:val="20"/>
        </w:rPr>
        <w:br/>
        <w:t xml:space="preserve">z przeznaczeniem, Zamawiający może obniżyć wynagrodzenie Wykonawcy odpowiednio do </w:t>
      </w:r>
      <w:r w:rsidRPr="00572BD9">
        <w:rPr>
          <w:rFonts w:ascii="Tahoma" w:hAnsi="Tahoma" w:cs="Tahoma"/>
          <w:sz w:val="20"/>
          <w:szCs w:val="20"/>
        </w:rPr>
        <w:lastRenderedPageBreak/>
        <w:t>utraconej wartości użytkowej, estetycznej i technicznej lub potrącić należność z zabezpieczenia należytego wykonania umowy oraz usunięcia wad i usterek.</w:t>
      </w:r>
    </w:p>
    <w:p w14:paraId="59893E03" w14:textId="77777777" w:rsidR="00232CBC" w:rsidRPr="00572BD9" w:rsidRDefault="00232CBC" w:rsidP="00232CBC">
      <w:pPr>
        <w:pStyle w:val="Akapitzlist"/>
        <w:numPr>
          <w:ilvl w:val="1"/>
          <w:numId w:val="123"/>
        </w:numPr>
        <w:spacing w:after="0" w:line="240" w:lineRule="auto"/>
        <w:ind w:left="720" w:hanging="578"/>
        <w:jc w:val="both"/>
        <w:rPr>
          <w:rFonts w:ascii="Tahoma" w:hAnsi="Tahoma" w:cs="Tahoma"/>
          <w:sz w:val="20"/>
          <w:szCs w:val="20"/>
        </w:rPr>
      </w:pPr>
      <w:r w:rsidRPr="00572BD9">
        <w:rPr>
          <w:rFonts w:ascii="Tahoma" w:hAnsi="Tahoma" w:cs="Tahoma"/>
          <w:sz w:val="20"/>
          <w:szCs w:val="20"/>
        </w:rPr>
        <w:t xml:space="preserve">jeżeli wady nie dają się usunąć i uniemożliwiają użytkowanie przedmiotu umowy zgodnie </w:t>
      </w:r>
      <w:r>
        <w:rPr>
          <w:rFonts w:ascii="Tahoma" w:hAnsi="Tahoma" w:cs="Tahoma"/>
          <w:sz w:val="20"/>
          <w:szCs w:val="20"/>
        </w:rPr>
        <w:br/>
      </w:r>
      <w:r w:rsidRPr="00572BD9">
        <w:rPr>
          <w:rFonts w:ascii="Tahoma" w:hAnsi="Tahoma" w:cs="Tahoma"/>
          <w:sz w:val="20"/>
          <w:szCs w:val="20"/>
        </w:rPr>
        <w:t xml:space="preserve">z przeznaczeniem, Zamawiający może odstąpić od umowy lub żądać wykonania przedmiotu umowy po raz drugi, lub powierzyć wykonanie przedmiotu umowy osobie trzeciej na koszt </w:t>
      </w:r>
      <w:r w:rsidRPr="00572BD9">
        <w:rPr>
          <w:rFonts w:ascii="Tahoma" w:hAnsi="Tahoma" w:cs="Tahoma"/>
          <w:sz w:val="20"/>
          <w:szCs w:val="20"/>
        </w:rPr>
        <w:br/>
        <w:t>i niebezpieczeństwo Wykonawcy.</w:t>
      </w:r>
    </w:p>
    <w:p w14:paraId="011CD6D4" w14:textId="77777777" w:rsidR="00232CBC" w:rsidRPr="00EA0E6C" w:rsidRDefault="00232CBC" w:rsidP="00232CBC">
      <w:pPr>
        <w:numPr>
          <w:ilvl w:val="0"/>
          <w:numId w:val="122"/>
        </w:numPr>
        <w:suppressAutoHyphens w:val="0"/>
        <w:overflowPunct/>
        <w:autoSpaceDE/>
        <w:ind w:left="360"/>
        <w:jc w:val="both"/>
        <w:textAlignment w:val="auto"/>
        <w:rPr>
          <w:rFonts w:ascii="Tahoma" w:hAnsi="Tahoma" w:cs="Tahoma"/>
        </w:rPr>
      </w:pPr>
      <w:r w:rsidRPr="00EA0E6C">
        <w:rPr>
          <w:rFonts w:ascii="Tahoma" w:hAnsi="Tahoma" w:cs="Tahoma"/>
        </w:rPr>
        <w:t xml:space="preserve">Wykonawca zobowiązany jest do zawiadomienia pisemnie Zamawiającego o usunięciu wad lub usterek oraz do żądania wyznaczenia terminu odbioru zakwestionowanych uprzednio robót. </w:t>
      </w:r>
    </w:p>
    <w:p w14:paraId="4A6A3F68" w14:textId="77777777" w:rsidR="00232CBC" w:rsidRPr="00EA0E6C" w:rsidRDefault="00232CBC" w:rsidP="00232CBC">
      <w:pPr>
        <w:numPr>
          <w:ilvl w:val="0"/>
          <w:numId w:val="122"/>
        </w:numPr>
        <w:suppressAutoHyphens w:val="0"/>
        <w:overflowPunct/>
        <w:autoSpaceDE/>
        <w:spacing w:after="240"/>
        <w:ind w:left="357" w:hanging="357"/>
        <w:jc w:val="both"/>
        <w:textAlignment w:val="auto"/>
        <w:rPr>
          <w:rFonts w:ascii="Tahoma" w:hAnsi="Tahoma" w:cs="Tahoma"/>
          <w:color w:val="FF0000"/>
        </w:rPr>
      </w:pPr>
      <w:r w:rsidRPr="00EA0E6C">
        <w:rPr>
          <w:rFonts w:ascii="Tahoma" w:hAnsi="Tahoma" w:cs="Tahoma"/>
        </w:rPr>
        <w:t>Dokonanie przez Zamawiającego odbioru końcowego robót nie wpływa na ewentualne roszczenia Zamawiającego z tytułu rękojmi za wady, gwarancji i roszczeń odszkodowawczych.</w:t>
      </w:r>
    </w:p>
    <w:p w14:paraId="690F620E" w14:textId="77777777" w:rsidR="00232CBC" w:rsidRPr="00EA0E6C" w:rsidRDefault="00232CBC" w:rsidP="00232CBC">
      <w:pPr>
        <w:tabs>
          <w:tab w:val="left" w:pos="0"/>
          <w:tab w:val="left" w:pos="993"/>
          <w:tab w:val="left" w:pos="1134"/>
        </w:tabs>
        <w:jc w:val="center"/>
        <w:rPr>
          <w:rFonts w:ascii="Tahoma" w:hAnsi="Tahoma" w:cs="Tahoma"/>
          <w:b/>
        </w:rPr>
      </w:pPr>
      <w:r w:rsidRPr="00EA0E6C">
        <w:rPr>
          <w:rFonts w:ascii="Tahoma" w:hAnsi="Tahoma" w:cs="Tahoma"/>
          <w:b/>
        </w:rPr>
        <w:t>Zmiana umowy</w:t>
      </w:r>
    </w:p>
    <w:p w14:paraId="0E31A043" w14:textId="77777777" w:rsidR="00232CBC" w:rsidRPr="00E0174D" w:rsidRDefault="00232CBC" w:rsidP="00232CBC">
      <w:pPr>
        <w:pStyle w:val="Nagwek4"/>
        <w:spacing w:after="120"/>
        <w:ind w:hanging="380"/>
      </w:pPr>
      <w:r w:rsidRPr="00E0174D">
        <w:t>§ 8</w:t>
      </w:r>
    </w:p>
    <w:p w14:paraId="20DDD068"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 xml:space="preserve">Zmiany do umowy możliwe są jedynie w trybie art. 455 ustawy Pzp. </w:t>
      </w:r>
    </w:p>
    <w:p w14:paraId="7890E3BE" w14:textId="77777777" w:rsidR="00232CBC" w:rsidRPr="00E0174D" w:rsidRDefault="00232CBC" w:rsidP="00232CBC">
      <w:pPr>
        <w:numPr>
          <w:ilvl w:val="0"/>
          <w:numId w:val="59"/>
        </w:numPr>
        <w:suppressAutoHyphens w:val="0"/>
        <w:overflowPunct/>
        <w:autoSpaceDE/>
        <w:ind w:left="360"/>
        <w:jc w:val="both"/>
        <w:textAlignment w:val="auto"/>
        <w:rPr>
          <w:rFonts w:ascii="Tahoma" w:hAnsi="Tahoma" w:cs="Tahoma"/>
        </w:rPr>
      </w:pPr>
      <w:r w:rsidRPr="00E0174D">
        <w:rPr>
          <w:rFonts w:ascii="Tahoma" w:hAnsi="Tahoma" w:cs="Tahoma"/>
        </w:rPr>
        <w:t>Dopuszcza się możliwość dokonania zmian postanowień umowy na podstawie w stosunku do treści oferty, jeżeli konieczność wprowadzenia takich zmian wynika z następujących okoliczności:</w:t>
      </w:r>
    </w:p>
    <w:p w14:paraId="697DF88A" w14:textId="77777777" w:rsidR="00232CBC" w:rsidRPr="00E0174D" w:rsidRDefault="00232CBC" w:rsidP="00232CBC">
      <w:pPr>
        <w:numPr>
          <w:ilvl w:val="0"/>
          <w:numId w:val="63"/>
        </w:numPr>
        <w:suppressAutoHyphens w:val="0"/>
        <w:overflowPunct/>
        <w:autoSpaceDE/>
        <w:ind w:hanging="578"/>
        <w:jc w:val="both"/>
        <w:textAlignment w:val="auto"/>
        <w:rPr>
          <w:rFonts w:ascii="Tahoma" w:hAnsi="Tahoma" w:cs="Tahoma"/>
        </w:rPr>
      </w:pPr>
      <w:r w:rsidRPr="00E0174D">
        <w:rPr>
          <w:rFonts w:ascii="Tahoma" w:hAnsi="Tahoma" w:cs="Tahoma"/>
        </w:rPr>
        <w:t>Zmiana terminu wykonania przedmiotu umowy, który może nastąpić w przypadku:</w:t>
      </w:r>
    </w:p>
    <w:p w14:paraId="20B4C48A"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przerwy w robotach spowodowanej wystąpieniem niesprzyjających niekorzystnych warunków atmosferycznych uniemożliwiających prowadzenie robót budowlanych zgodnie </w:t>
      </w:r>
      <w:r w:rsidRPr="00E0174D">
        <w:rPr>
          <w:rFonts w:ascii="Tahoma" w:hAnsi="Tahoma" w:cs="Tahoma"/>
        </w:rPr>
        <w:br/>
        <w:t xml:space="preserve">z technologią ich wykonania, np.: </w:t>
      </w:r>
    </w:p>
    <w:p w14:paraId="51E4A604" w14:textId="23D14DD1"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intensywne opady deszczu, ulewy, nawałnice, których sumaryczna ilość odpadów </w:t>
      </w:r>
      <w:r w:rsidRPr="00E0174D">
        <w:rPr>
          <w:rFonts w:ascii="Tahoma" w:hAnsi="Tahoma" w:cs="Tahoma"/>
          <w:sz w:val="20"/>
          <w:szCs w:val="20"/>
        </w:rPr>
        <w:br/>
        <w:t>w okresie kolejnych 7 dni była wyższa niż 80</w:t>
      </w:r>
      <w:r w:rsidR="003626F4" w:rsidRPr="00E0174D">
        <w:rPr>
          <w:rFonts w:ascii="Tahoma" w:hAnsi="Tahoma" w:cs="Tahoma"/>
          <w:sz w:val="20"/>
          <w:szCs w:val="20"/>
        </w:rPr>
        <w:t xml:space="preserve"> 40</w:t>
      </w:r>
      <w:r w:rsidRPr="00E0174D">
        <w:rPr>
          <w:rFonts w:ascii="Tahoma" w:hAnsi="Tahoma" w:cs="Tahoma"/>
          <w:sz w:val="20"/>
          <w:szCs w:val="20"/>
        </w:rPr>
        <w:t xml:space="preserve"> mm/m</w:t>
      </w:r>
      <w:r w:rsidRPr="00E0174D">
        <w:rPr>
          <w:rFonts w:ascii="Tahoma" w:hAnsi="Tahoma" w:cs="Tahoma"/>
          <w:sz w:val="20"/>
          <w:szCs w:val="20"/>
          <w:vertAlign w:val="superscript"/>
        </w:rPr>
        <w:t>2</w:t>
      </w:r>
      <w:r w:rsidRPr="00E0174D">
        <w:rPr>
          <w:rFonts w:ascii="Tahoma" w:hAnsi="Tahoma" w:cs="Tahoma"/>
          <w:sz w:val="20"/>
          <w:szCs w:val="20"/>
        </w:rPr>
        <w:t>,</w:t>
      </w:r>
    </w:p>
    <w:p w14:paraId="4BC1D705" w14:textId="77777777" w:rsidR="00232CBC" w:rsidRPr="00E0174D" w:rsidRDefault="00232CBC" w:rsidP="00232CBC">
      <w:pPr>
        <w:pStyle w:val="Akapitzlist"/>
        <w:numPr>
          <w:ilvl w:val="0"/>
          <w:numId w:val="150"/>
        </w:numPr>
        <w:spacing w:line="240" w:lineRule="auto"/>
        <w:ind w:left="1276" w:hanging="425"/>
        <w:jc w:val="both"/>
        <w:rPr>
          <w:rFonts w:ascii="Tahoma" w:hAnsi="Tahoma" w:cs="Tahoma"/>
          <w:sz w:val="20"/>
          <w:szCs w:val="20"/>
        </w:rPr>
      </w:pPr>
      <w:r w:rsidRPr="00E0174D">
        <w:rPr>
          <w:rFonts w:ascii="Tahoma" w:hAnsi="Tahoma" w:cs="Tahoma"/>
          <w:sz w:val="20"/>
          <w:szCs w:val="20"/>
        </w:rPr>
        <w:t xml:space="preserve">występujące niskie temperatury powietrza poniżej +2ºC, trwające nieprzerwanie powyżej 3 dni, </w:t>
      </w:r>
    </w:p>
    <w:p w14:paraId="6662C669" w14:textId="77777777" w:rsidR="00232CBC" w:rsidRPr="00E0174D" w:rsidRDefault="00232CBC" w:rsidP="00232CBC">
      <w:pPr>
        <w:pStyle w:val="Akapitzlist"/>
        <w:numPr>
          <w:ilvl w:val="0"/>
          <w:numId w:val="150"/>
        </w:numPr>
        <w:spacing w:after="0" w:line="240" w:lineRule="auto"/>
        <w:ind w:left="1276" w:hanging="425"/>
        <w:jc w:val="both"/>
        <w:rPr>
          <w:rFonts w:ascii="Tahoma" w:hAnsi="Tahoma" w:cs="Tahoma"/>
          <w:sz w:val="20"/>
          <w:szCs w:val="20"/>
        </w:rPr>
      </w:pPr>
      <w:r w:rsidRPr="00E0174D">
        <w:rPr>
          <w:rFonts w:ascii="Tahoma" w:hAnsi="Tahoma" w:cs="Tahoma"/>
          <w:sz w:val="20"/>
          <w:szCs w:val="20"/>
        </w:rPr>
        <w:t>występujące opady śniegu w okresie kolejnych 3 dni,</w:t>
      </w:r>
    </w:p>
    <w:p w14:paraId="7662A40D" w14:textId="28E3C422" w:rsidR="00232CBC" w:rsidRPr="00E0174D" w:rsidRDefault="00232CBC" w:rsidP="00232CBC">
      <w:pPr>
        <w:ind w:left="851"/>
        <w:jc w:val="both"/>
        <w:rPr>
          <w:rFonts w:ascii="Tahoma" w:hAnsi="Tahoma" w:cs="Tahoma"/>
        </w:rPr>
      </w:pPr>
      <w:r w:rsidRPr="00E0174D">
        <w:rPr>
          <w:rFonts w:ascii="Tahoma" w:hAnsi="Tahoma" w:cs="Tahoma"/>
        </w:rPr>
        <w:t>co wymaga udokumentowania</w:t>
      </w:r>
      <w:r w:rsidR="003626F4" w:rsidRPr="00E0174D">
        <w:rPr>
          <w:rFonts w:ascii="Tahoma" w:hAnsi="Tahoma" w:cs="Tahoma"/>
        </w:rPr>
        <w:t xml:space="preserve"> poprzez sporządzenie notatki służbowej</w:t>
      </w:r>
      <w:r w:rsidRPr="00E0174D">
        <w:rPr>
          <w:rFonts w:ascii="Tahoma" w:hAnsi="Tahoma" w:cs="Tahoma"/>
        </w:rPr>
        <w:t xml:space="preserve"> i przedstawienia przez Wykonawcę informacji w formie pisemnej o warunkach pogodowych panujących w tym okresie z Instytutu Meteorologii i Gospodarki Wodnej dla gminy Mszana. W takich przypadkach termin zakończenia robót może zostać przesunięty o czas trwania przerwy w robotach wskutek wystąpienia wskazanych okoliczności;</w:t>
      </w:r>
    </w:p>
    <w:p w14:paraId="413C74DE"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zaistnienia przyczyn niezależnych od działania stron spowodowana okolicznościami, których zamawiający działając z należytą starannością, przy zachowaniu wszelkich należnych środków nie można było przewidzieć, uniknąć ani im zapobiec;</w:t>
      </w:r>
    </w:p>
    <w:p w14:paraId="475C4316"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zawieszenia przez Zamawiającego wykonania robót z przyczyn leżących po jego stronie,</w:t>
      </w:r>
    </w:p>
    <w:p w14:paraId="3986860C" w14:textId="1B4DDF93"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wystąpienia niewypałów, niewybuchów, innych przedmiotów stanowiących zagrożenie. Termin zakończenia robót może zostać przesunięty o czas trwania przerwy w robotach wskutek wystąpienia wskazanych okoliczności, co wymaga udokumentowania</w:t>
      </w:r>
      <w:r w:rsidR="003626F4" w:rsidRPr="00E0174D">
        <w:rPr>
          <w:rFonts w:ascii="Tahoma" w:hAnsi="Tahoma" w:cs="Tahoma"/>
        </w:rPr>
        <w:t xml:space="preserve"> poprzez sporządzenie notatki służbowej,</w:t>
      </w:r>
    </w:p>
    <w:p w14:paraId="78D15924" w14:textId="0477CA3C"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odmiennych warunków geologicznych, terenowych, wodnych, środowiskowych niż przyjęto w dokumentacji, (w tym inne kategorie szkód górniczych, kategorie gruntu, skał, kurzawka). Termin zakończenia robót może zostać przesunięty o czas trwania przerwy w robotach wskutek wystąpienia wskazanych okoliczności, co wymaga udokumentowania </w:t>
      </w:r>
      <w:r w:rsidR="003626F4" w:rsidRPr="00E0174D">
        <w:rPr>
          <w:rFonts w:ascii="Tahoma" w:hAnsi="Tahoma" w:cs="Tahoma"/>
        </w:rPr>
        <w:t xml:space="preserve"> poprzez sporządzenie notatki służbowej,</w:t>
      </w:r>
    </w:p>
    <w:p w14:paraId="1255B1AB" w14:textId="69FC68B1"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wystąpienia niebezpieczeństwa kolizji z planowanymi lub równolegle prowadzonymi przez inne podmioty inwestycjami, robotami w zakresie niezbędnym do uniknięcia lub usunięcia tych kolizji, niewynikających z przyczyn leżących po stronie Wykonawcy.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7C8D9CB2" w14:textId="281180C9"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 xml:space="preserve">wystąpienia robót dodatkowych, zamiennych </w:t>
      </w:r>
      <w:r w:rsidRPr="00E0174D">
        <w:rPr>
          <w:rFonts w:ascii="Tahoma" w:hAnsi="Tahoma" w:cs="Tahoma"/>
        </w:rPr>
        <w:t xml:space="preserve">które wstrzymują lub opóźniają realizację przedmiotu umowy, </w:t>
      </w:r>
      <w:r w:rsidRPr="00E0174D">
        <w:rPr>
          <w:rFonts w:ascii="Tahoma" w:hAnsi="Tahoma" w:cs="Tahoma"/>
          <w:bCs/>
        </w:rPr>
        <w:t>mają wpływ na termin zakończenia inwestycji.</w:t>
      </w:r>
      <w:r w:rsidRPr="00E0174D">
        <w:rPr>
          <w:rFonts w:ascii="Tahoma" w:hAnsi="Tahoma" w:cs="Tahoma"/>
        </w:rPr>
        <w:t xml:space="preserve"> Termin zakończenia robót może zostać przesunięty o czas trwania tych robót,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055DE743" w14:textId="77777777" w:rsidR="00E0174D"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bCs/>
        </w:rPr>
        <w:t>konieczności dokonania zmian w dokumentacji projektowej mających wpływ na termin zakończenia inwestycji. Termin zostaje przesunięty o czas trwania wskazanej okoliczności,</w:t>
      </w:r>
      <w:r w:rsidRPr="00E0174D">
        <w:rPr>
          <w:rFonts w:ascii="Tahoma" w:hAnsi="Tahoma" w:cs="Tahoma"/>
        </w:rPr>
        <w:t xml:space="preserve"> co wymaga udokumentowania</w:t>
      </w:r>
      <w:r w:rsidR="00E0174D" w:rsidRPr="00E0174D">
        <w:rPr>
          <w:rFonts w:ascii="Tahoma" w:hAnsi="Tahoma" w:cs="Tahoma"/>
        </w:rPr>
        <w:t xml:space="preserve"> </w:t>
      </w:r>
      <w:r w:rsidR="003626F4" w:rsidRPr="00E0174D">
        <w:rPr>
          <w:rFonts w:ascii="Tahoma" w:hAnsi="Tahoma" w:cs="Tahoma"/>
        </w:rPr>
        <w:t>poprzez sporządzenie notatki służbowej,</w:t>
      </w:r>
    </w:p>
    <w:p w14:paraId="197217D7" w14:textId="2BB2CC8C" w:rsidR="00232CBC" w:rsidRPr="00E0174D" w:rsidRDefault="00232CBC" w:rsidP="00E0174D">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zwłoki organów administracji publicznej w wydaniu decyzji, zaświadczeń lub innych aktów administracyjnych oraz zwłoki w uzyskaniu wymaganych uzgodnień, opinii, aprobat od </w:t>
      </w:r>
      <w:r w:rsidRPr="00E0174D">
        <w:rPr>
          <w:rFonts w:ascii="Tahoma" w:hAnsi="Tahoma" w:cs="Tahoma"/>
        </w:rPr>
        <w:lastRenderedPageBreak/>
        <w:t xml:space="preserve">podmiotów trzecich, którą to zwłoka powstało z przyczyn nieleżących po stronie Wykonawcy, a powoduje brak możliwości odbioru inwestycji. Termin zakończenia robót może zostać przesunięty o czas trwania przerwy w robotach wskutek wystąpienia wskazanej okoliczności, co wymaga </w:t>
      </w:r>
      <w:r w:rsidR="003626F4" w:rsidRPr="00E0174D">
        <w:rPr>
          <w:rFonts w:ascii="Tahoma" w:hAnsi="Tahoma" w:cs="Tahoma"/>
        </w:rPr>
        <w:t>poprzez sporządzenie notatki służbowej,</w:t>
      </w:r>
    </w:p>
    <w:p w14:paraId="49095BC9" w14:textId="1F4727BA"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strike/>
        </w:rPr>
      </w:pPr>
      <w:r w:rsidRPr="00E0174D">
        <w:rPr>
          <w:rFonts w:ascii="Tahoma" w:hAnsi="Tahoma" w:cs="Tahoma"/>
        </w:rPr>
        <w:t xml:space="preserve">wystąpienia niezinwentaryzowanych lub błędnie zinwentaryzowanych sieci, instalacji lub innych obiektów w stosunku do danych wynikających z dokumentacji projektowej przekazanej przez Zamawiającego, co spowodowało wstrzymanie wykonania robót, zmianę dokumentacji projektowej lub wykonanie robót dodatkowych lub zamiennych. Termin zakończenia robót może zostać przesunięty o czas trwania przerwy w robotach wskutek wystąpienia wskazanej okoliczności, co wymaga udokumentowania </w:t>
      </w:r>
      <w:r w:rsidR="003626F4" w:rsidRPr="00E0174D">
        <w:rPr>
          <w:rFonts w:ascii="Tahoma" w:hAnsi="Tahoma" w:cs="Tahoma"/>
        </w:rPr>
        <w:t>poprzez sporządzenie notatki służbowej,</w:t>
      </w:r>
    </w:p>
    <w:p w14:paraId="07130F35" w14:textId="6F6E066A"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okoliczności leżących po stronie Zamawiającego których Zamawiający działając z należytą starannością nie mógł przewidzieć (uzasadnione wstrzymanie, zawieszenie robót, przerwa w realizacji robót, inwestycji) i nie wynikających z przyczyn leżących po stronie Wykonawcy co wymaga udokumentowania </w:t>
      </w:r>
      <w:r w:rsidR="003626F4" w:rsidRPr="00E0174D">
        <w:rPr>
          <w:rFonts w:ascii="Tahoma" w:hAnsi="Tahoma" w:cs="Tahoma"/>
        </w:rPr>
        <w:t xml:space="preserve">poprzez sporządzenie notatki służbowej. </w:t>
      </w:r>
      <w:r w:rsidRPr="00E0174D">
        <w:rPr>
          <w:rFonts w:ascii="Tahoma" w:hAnsi="Tahoma" w:cs="Tahoma"/>
        </w:rPr>
        <w:t xml:space="preserve"> Termin zakończenia przedmiotu umowy zostaje przesunięty o czas trwania wskazanych okoliczności.</w:t>
      </w:r>
    </w:p>
    <w:p w14:paraId="013B07ED"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 xml:space="preserve">gdy Zamawiający dokona zmiany umowy na podstawie art. 455 ust. 2 ustawy Pzp, która to zmiana wpłynie na wydłużenie terminu wykonania przedmiotu umowy i może obejmować maksymalnie czas trwania robót wynikających ze zmiany umowy w oparciu </w:t>
      </w:r>
      <w:r w:rsidRPr="00E0174D">
        <w:rPr>
          <w:rFonts w:ascii="Tahoma" w:hAnsi="Tahoma" w:cs="Tahoma"/>
        </w:rPr>
        <w:br/>
        <w:t>o art. 455 ust. 2 ustawy Pzp.;</w:t>
      </w:r>
    </w:p>
    <w:p w14:paraId="50ABADE4" w14:textId="77777777" w:rsidR="00232CBC" w:rsidRPr="00E0174D" w:rsidRDefault="00232CBC" w:rsidP="00232CBC">
      <w:pPr>
        <w:numPr>
          <w:ilvl w:val="0"/>
          <w:numId w:val="66"/>
        </w:numPr>
        <w:suppressAutoHyphens w:val="0"/>
        <w:overflowPunct/>
        <w:autoSpaceDE/>
        <w:ind w:left="1100" w:hanging="400"/>
        <w:jc w:val="both"/>
        <w:textAlignment w:val="auto"/>
        <w:rPr>
          <w:rFonts w:ascii="Tahoma" w:hAnsi="Tahoma" w:cs="Tahoma"/>
        </w:rPr>
      </w:pPr>
      <w:r w:rsidRPr="00E0174D">
        <w:rPr>
          <w:rFonts w:ascii="Tahoma" w:hAnsi="Tahoma" w:cs="Tahoma"/>
        </w:rPr>
        <w:t>braku możliwości wykonywania umowy z uwagi na okoliczności związane z zapobieganiem, przeciwdziałaniem i zwalczaniem COVID-19 lub innych chorób zakaźnych oraz wywołanych nimi sytuacji kryzysowych (Wykonawca jest zobowiązany do poinformowania o wpływie w/w okoliczności na termin wykonania zamówienia wraz z dołączeniem stosownych dokumentów na ich potwierdzenie). Termin zakończenia przedmiotu umowy zostaje przesunięty o czas trwania siły wyższej,</w:t>
      </w:r>
    </w:p>
    <w:p w14:paraId="653AF6C4" w14:textId="77777777" w:rsidR="00232CBC" w:rsidRDefault="00232CBC" w:rsidP="00232CBC">
      <w:pPr>
        <w:pStyle w:val="Tekstpodstawowy2"/>
        <w:numPr>
          <w:ilvl w:val="0"/>
          <w:numId w:val="66"/>
        </w:numPr>
        <w:tabs>
          <w:tab w:val="left" w:pos="0"/>
        </w:tabs>
        <w:spacing w:after="0" w:line="240" w:lineRule="auto"/>
        <w:ind w:left="1100" w:hanging="400"/>
        <w:jc w:val="both"/>
        <w:rPr>
          <w:rFonts w:ascii="Tahoma" w:hAnsi="Tahoma" w:cs="Tahoma"/>
        </w:rPr>
      </w:pPr>
      <w:r w:rsidRPr="00E0174D">
        <w:rPr>
          <w:rFonts w:ascii="Tahoma" w:hAnsi="Tahoma" w:cs="Tahoma"/>
        </w:rPr>
        <w:t xml:space="preserve">działania siły wyższej - rozumianej jako wystąpienie zdarzenia nadzwyczajnego, zewnętrznego, niemożliwego do przewidzenia i zapobieżenia, którego nie dało się uniknąć nawet przy zachowaniu najwyższej staranności, a które uniemożliwia Wykonawcy wykonanie jego zobowiązania w całości lub części. W razie wystąpienia siły wyższej strony umowy zobowiązane są do dołożenia wszelkich starań w celu ograniczenia do minimum opóźnienia w wykonywaniu swoich zobowiązań umownych powstałych na skutek działania siły wyższej (pod pojęciem siły wyższej rozumie się w szczególności zdarzenia i okoliczności </w:t>
      </w:r>
      <w:r w:rsidRPr="006963B3">
        <w:rPr>
          <w:rFonts w:ascii="Tahoma" w:hAnsi="Tahoma" w:cs="Tahoma"/>
        </w:rPr>
        <w:t>takie jak: klęska żywiołowa, stan zagrożenia epidemicznego/pandemicznego, stan epidemii/pandemii (inne niż wywołane wirusem SARS-Cov2), działania wojenne, rebelie, wojna cybernetyczna, cyberatak, terroryzm, rewolucja, powstanie, inwazja, bunt, zamieszki, strajk spowodowany przez inne osoby  nie związane z realizacją inwestycji). Termin zakończenia przedmiotu umowy zostaje przesunięty o czas trwania siły wyższej</w:t>
      </w:r>
      <w:r>
        <w:rPr>
          <w:rFonts w:ascii="Tahoma" w:hAnsi="Tahoma" w:cs="Tahoma"/>
        </w:rPr>
        <w:t>,</w:t>
      </w:r>
    </w:p>
    <w:p w14:paraId="2219BAEF" w14:textId="77777777" w:rsidR="00232CBC" w:rsidRPr="00C654CA" w:rsidRDefault="00232CBC" w:rsidP="00232CBC">
      <w:pPr>
        <w:pStyle w:val="Akapitzlist"/>
        <w:numPr>
          <w:ilvl w:val="1"/>
          <w:numId w:val="151"/>
        </w:numPr>
        <w:spacing w:after="0" w:line="240" w:lineRule="auto"/>
        <w:ind w:hanging="436"/>
        <w:jc w:val="both"/>
        <w:rPr>
          <w:rFonts w:ascii="Tahoma" w:hAnsi="Tahoma" w:cs="Tahoma"/>
          <w:sz w:val="20"/>
          <w:szCs w:val="20"/>
        </w:rPr>
      </w:pPr>
      <w:r w:rsidRPr="00C654CA">
        <w:rPr>
          <w:rFonts w:ascii="Tahoma" w:hAnsi="Tahoma" w:cs="Tahoma"/>
          <w:sz w:val="20"/>
          <w:szCs w:val="20"/>
        </w:rPr>
        <w:t xml:space="preserve">Zmiany </w:t>
      </w:r>
      <w:r>
        <w:rPr>
          <w:rFonts w:ascii="Tahoma" w:hAnsi="Tahoma" w:cs="Tahoma"/>
          <w:sz w:val="20"/>
          <w:szCs w:val="20"/>
        </w:rPr>
        <w:t xml:space="preserve">wysokości </w:t>
      </w:r>
      <w:r w:rsidRPr="00C654CA">
        <w:rPr>
          <w:rFonts w:ascii="Tahoma" w:hAnsi="Tahoma" w:cs="Tahoma"/>
          <w:sz w:val="20"/>
          <w:szCs w:val="20"/>
        </w:rPr>
        <w:t>wynagrodzenia</w:t>
      </w:r>
      <w:r>
        <w:rPr>
          <w:rFonts w:ascii="Tahoma" w:hAnsi="Tahoma" w:cs="Tahoma"/>
          <w:sz w:val="20"/>
          <w:szCs w:val="20"/>
        </w:rPr>
        <w:t xml:space="preserve"> Wykonawcy</w:t>
      </w:r>
      <w:r w:rsidRPr="00C654CA">
        <w:rPr>
          <w:rFonts w:ascii="Tahoma" w:hAnsi="Tahoma" w:cs="Tahoma"/>
          <w:sz w:val="20"/>
          <w:szCs w:val="20"/>
        </w:rPr>
        <w:t xml:space="preserve">, w następstwie: </w:t>
      </w:r>
    </w:p>
    <w:p w14:paraId="502534B8"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stawki podatku od towarów i usług oraz podatku akcyzowego. W takim przypadku wartość wynagrodzenia netto nie ulega zmianie, jedynie wartość wynagrodzenia brutto zostanie wyliczona na podstawie nowych przepisów. Zmiana wynagrodzenia odnosić się będzie do części przedmiotu umowy niezrealizowanej, po dniu, wejścia w życie przepisów zmieniających lub wprowadzających oraz do części przedmiotu umowy, do której zastosowanie znajdzie zmiana stawki podatku od towarów i usług oraz podatku akcyzowego. W takim przypadku </w:t>
      </w:r>
      <w:r>
        <w:rPr>
          <w:rFonts w:ascii="Tahoma" w:hAnsi="Tahoma" w:cs="Tahoma"/>
        </w:rPr>
        <w:t>wynagrodzenie zostanie odpowiednio obniżone lub podwyższone o wartość o jaką ulegnie zmianie stawka podatku od towarów i usług lub podatku akcyzowego. W takim przypadku strona wnioskująca o zmianę zobowiązana jest przedstawić wraz z wnioskiem</w:t>
      </w:r>
      <w:r w:rsidRPr="00904A90">
        <w:rPr>
          <w:rFonts w:ascii="Tahoma" w:hAnsi="Tahoma" w:cs="Tahoma"/>
        </w:rPr>
        <w:t xml:space="preserve"> – </w:t>
      </w:r>
      <w:r>
        <w:rPr>
          <w:rFonts w:ascii="Tahoma" w:hAnsi="Tahoma" w:cs="Tahoma"/>
        </w:rPr>
        <w:t xml:space="preserve">podstawę </w:t>
      </w:r>
      <w:r w:rsidRPr="00904A90">
        <w:rPr>
          <w:rFonts w:ascii="Tahoma" w:hAnsi="Tahoma" w:cs="Tahoma"/>
        </w:rPr>
        <w:t xml:space="preserve">dokonania zmiany, kwotę, o którą wynagrodzenie Wykonawcy ma ulec zmianie, wraz </w:t>
      </w:r>
      <w:r>
        <w:rPr>
          <w:rFonts w:ascii="Tahoma" w:hAnsi="Tahoma" w:cs="Tahoma"/>
        </w:rPr>
        <w:br/>
      </w:r>
      <w:r w:rsidRPr="00904A90">
        <w:rPr>
          <w:rFonts w:ascii="Tahoma" w:hAnsi="Tahoma" w:cs="Tahoma"/>
        </w:rPr>
        <w:t>z wyliczeniem całkowitej kwoty oraz wskaże datę, od której nastąpiła bądź nastąpi zmiana wysokości kosztów wykonania umowy. Zmiana wynagrodzenia może nastąpić wyłącznie jeżeli zmiany te będą miały wpływ na koszty wykonania zamówienia przez Wykonawcę. Ciężar dowodu w tym zakresie obciąża Wykonawcę;</w:t>
      </w:r>
    </w:p>
    <w:p w14:paraId="3E646523"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w:t>
      </w:r>
      <w:r>
        <w:rPr>
          <w:rFonts w:ascii="Tahoma" w:hAnsi="Tahoma" w:cs="Tahoma"/>
        </w:rPr>
        <w:t>;</w:t>
      </w:r>
    </w:p>
    <w:p w14:paraId="2C88D7F1"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t xml:space="preserve">obniżenia wartości umowy w przypadku, gdy zakres prac opisanych w swz ze względów technicznych, ekonomicznych lub formalno-prawnych nie będzie konieczny do wykonania lub nie leży w interesie Zamawiającego lub obniżenie wynagrodzenia Wykonawcy wynika z różnic obmiarowych zmiana nie wymaga spisania aneksu, </w:t>
      </w:r>
    </w:p>
    <w:p w14:paraId="18D1056E" w14:textId="77777777" w:rsidR="00232CBC" w:rsidRDefault="00232CBC" w:rsidP="00232CBC">
      <w:pPr>
        <w:pStyle w:val="Akapitzlist"/>
        <w:numPr>
          <w:ilvl w:val="0"/>
          <w:numId w:val="164"/>
        </w:numPr>
        <w:spacing w:line="240" w:lineRule="auto"/>
        <w:ind w:left="1418" w:hanging="284"/>
        <w:jc w:val="both"/>
        <w:rPr>
          <w:rFonts w:ascii="Tahoma" w:hAnsi="Tahoma" w:cs="Tahoma"/>
          <w:sz w:val="20"/>
          <w:szCs w:val="20"/>
        </w:rPr>
      </w:pPr>
      <w:r>
        <w:rPr>
          <w:rFonts w:ascii="Tahoma" w:hAnsi="Tahoma" w:cs="Tahoma"/>
          <w:sz w:val="20"/>
          <w:szCs w:val="20"/>
        </w:rPr>
        <w:lastRenderedPageBreak/>
        <w:t>podwyższenia wynagrodzenia Wykonawcy w przypadku</w:t>
      </w:r>
    </w:p>
    <w:p w14:paraId="25CA0E60" w14:textId="77777777" w:rsidR="00232CBC" w:rsidRDefault="00232CBC" w:rsidP="00232CBC">
      <w:pPr>
        <w:pStyle w:val="Akapitzlist"/>
        <w:numPr>
          <w:ilvl w:val="0"/>
          <w:numId w:val="165"/>
        </w:numPr>
        <w:spacing w:line="240" w:lineRule="auto"/>
        <w:ind w:left="1843" w:hanging="425"/>
        <w:jc w:val="both"/>
        <w:rPr>
          <w:rFonts w:ascii="Tahoma" w:hAnsi="Tahoma" w:cs="Tahoma"/>
          <w:sz w:val="20"/>
          <w:szCs w:val="20"/>
        </w:rPr>
      </w:pPr>
      <w:r w:rsidRPr="00520B37">
        <w:rPr>
          <w:rFonts w:ascii="Tahoma" w:hAnsi="Tahoma" w:cs="Tahoma"/>
          <w:sz w:val="20"/>
          <w:szCs w:val="20"/>
        </w:rPr>
        <w:t xml:space="preserve">zwiększenia </w:t>
      </w:r>
      <w:r>
        <w:rPr>
          <w:rFonts w:ascii="Tahoma" w:hAnsi="Tahoma" w:cs="Tahoma"/>
          <w:sz w:val="20"/>
          <w:szCs w:val="20"/>
        </w:rPr>
        <w:t>zakresu ilościowego wynikającego z różnicy pomiędzy ilością pomiędzy ilością robót określoną w przedmiarze robót planowanych do wykonania, a rzeczywistymi ilościami wynikającymi z obmiaru robót wykonanych,</w:t>
      </w:r>
    </w:p>
    <w:p w14:paraId="5396424E" w14:textId="77777777" w:rsidR="00232CBC" w:rsidRPr="00520B37" w:rsidRDefault="00232CBC" w:rsidP="00232CBC">
      <w:pPr>
        <w:pStyle w:val="Akapitzlist"/>
        <w:numPr>
          <w:ilvl w:val="0"/>
          <w:numId w:val="165"/>
        </w:numPr>
        <w:spacing w:after="0" w:line="240" w:lineRule="auto"/>
        <w:ind w:left="1843" w:hanging="425"/>
        <w:jc w:val="both"/>
        <w:rPr>
          <w:rFonts w:ascii="Tahoma" w:hAnsi="Tahoma" w:cs="Tahoma"/>
          <w:sz w:val="20"/>
          <w:szCs w:val="20"/>
        </w:rPr>
      </w:pPr>
      <w:r>
        <w:rPr>
          <w:rFonts w:ascii="Tahoma" w:hAnsi="Tahoma" w:cs="Tahoma"/>
          <w:sz w:val="20"/>
          <w:szCs w:val="20"/>
        </w:rPr>
        <w:t xml:space="preserve">zwiększenia zakresu w wyniku konieczności wykonania robót określonych w  § 6 ust. 3 umowy, w tym również roboty związane koniecznością realizowania robót wg dokumentacji zamiennej, przy zastosowaniu innych rozwiązań technicznych, technologicznych lub materiałowych niż wskazanych w dokumentacji, w sytuacji gdyby zastosowanie przewidzianych rozwiązań groziło niewykonaniem lub wadliwym wykonaniem przedmiotu umowy lub jego części, związane ze zmianą spełnienia świadczenia – niedostępność na rynku materiałów lub urządzeń wskazanych w dokumentacji, związanych z inną technologią wykonania zaprojektowanych robót, związanych z wystąpieniem niezinwentaryzowanych lub błędnie zinwentaryzowanych sieci, instalacji lub innych obiektów w stosunku do danych wynikających z dokumentacji , gdy ich wykonanie będzie niezbędne dla prawidłowego wykonania zadania i o ile nie wykracza to poza zakres zamówienia podstawowego w projekcie.  </w:t>
      </w:r>
      <w:r w:rsidRPr="00520B37">
        <w:rPr>
          <w:rFonts w:ascii="Tahoma" w:hAnsi="Tahoma" w:cs="Tahoma"/>
          <w:sz w:val="20"/>
          <w:szCs w:val="20"/>
        </w:rPr>
        <w:t>Zmiana ta</w:t>
      </w:r>
      <w:r w:rsidRPr="00520B37">
        <w:rPr>
          <w:rFonts w:ascii="Tahoma" w:hAnsi="Tahoma" w:cs="Tahoma"/>
          <w:bCs/>
          <w:sz w:val="20"/>
          <w:szCs w:val="20"/>
        </w:rPr>
        <w:t xml:space="preserve"> następuje według zasad </w:t>
      </w:r>
      <w:r w:rsidRPr="00520B37">
        <w:rPr>
          <w:rFonts w:ascii="Tahoma" w:hAnsi="Tahoma" w:cs="Tahoma"/>
          <w:sz w:val="20"/>
          <w:szCs w:val="20"/>
        </w:rPr>
        <w:t xml:space="preserve">opisanych w § </w:t>
      </w:r>
      <w:r>
        <w:rPr>
          <w:rFonts w:ascii="Tahoma" w:hAnsi="Tahoma" w:cs="Tahoma"/>
          <w:sz w:val="20"/>
          <w:szCs w:val="20"/>
        </w:rPr>
        <w:t>6</w:t>
      </w:r>
      <w:r w:rsidRPr="00520B37">
        <w:rPr>
          <w:rFonts w:ascii="Tahoma" w:hAnsi="Tahoma" w:cs="Tahoma"/>
          <w:sz w:val="20"/>
          <w:szCs w:val="20"/>
        </w:rPr>
        <w:t xml:space="preserve"> ust. </w:t>
      </w:r>
      <w:r>
        <w:rPr>
          <w:rFonts w:ascii="Tahoma" w:hAnsi="Tahoma" w:cs="Tahoma"/>
          <w:sz w:val="20"/>
          <w:szCs w:val="20"/>
        </w:rPr>
        <w:t>6-9 umowy</w:t>
      </w:r>
      <w:r w:rsidRPr="00520B37">
        <w:rPr>
          <w:rFonts w:ascii="Tahoma" w:hAnsi="Tahoma" w:cs="Tahoma"/>
          <w:sz w:val="20"/>
          <w:szCs w:val="20"/>
        </w:rPr>
        <w:t>.</w:t>
      </w:r>
      <w:r w:rsidRPr="00520B37">
        <w:rPr>
          <w:rFonts w:ascii="Tahoma" w:hAnsi="Tahoma" w:cs="Tahoma"/>
          <w:bCs/>
          <w:sz w:val="20"/>
          <w:szCs w:val="20"/>
        </w:rPr>
        <w:t xml:space="preserve"> </w:t>
      </w:r>
      <w:r w:rsidRPr="00520B37">
        <w:rPr>
          <w:rFonts w:ascii="Tahoma" w:hAnsi="Tahoma" w:cs="Tahoma"/>
          <w:sz w:val="20"/>
          <w:szCs w:val="20"/>
        </w:rPr>
        <w:t xml:space="preserve">Wykonawca zwróci się do Zamawiającego z wnioskiem o dokonanie odpowiedniej zmiany wynagrodzenia, uwzględniając </w:t>
      </w:r>
      <w:r w:rsidRPr="00520B37">
        <w:rPr>
          <w:rFonts w:ascii="Tahoma" w:hAnsi="Tahoma" w:cs="Tahoma"/>
          <w:bCs/>
          <w:sz w:val="20"/>
          <w:szCs w:val="20"/>
        </w:rPr>
        <w:t xml:space="preserve">zaakceptowane przez Zamawiającego </w:t>
      </w:r>
      <w:r w:rsidRPr="00520B37">
        <w:rPr>
          <w:rFonts w:ascii="Tahoma" w:hAnsi="Tahoma" w:cs="Tahoma"/>
          <w:sz w:val="20"/>
          <w:szCs w:val="20"/>
        </w:rPr>
        <w:t xml:space="preserve">Protokoły konieczności </w:t>
      </w:r>
      <w:r>
        <w:rPr>
          <w:rFonts w:ascii="Tahoma" w:hAnsi="Tahoma" w:cs="Tahoma"/>
          <w:sz w:val="20"/>
          <w:szCs w:val="20"/>
        </w:rPr>
        <w:t xml:space="preserve">tych </w:t>
      </w:r>
      <w:r w:rsidRPr="00520B37">
        <w:rPr>
          <w:rFonts w:ascii="Tahoma" w:hAnsi="Tahoma" w:cs="Tahoma"/>
          <w:bCs/>
          <w:sz w:val="20"/>
          <w:szCs w:val="20"/>
        </w:rPr>
        <w:t>robót</w:t>
      </w:r>
      <w:r w:rsidRPr="00520B37">
        <w:rPr>
          <w:rFonts w:ascii="Tahoma" w:hAnsi="Tahoma" w:cs="Tahoma"/>
          <w:sz w:val="20"/>
          <w:szCs w:val="20"/>
        </w:rPr>
        <w:t xml:space="preserve"> oraz dołączy dokumenty potwierdzające zmianę wysokości wynagrodzenia Wykonawcy</w:t>
      </w:r>
      <w:r>
        <w:rPr>
          <w:rFonts w:ascii="Tahoma" w:hAnsi="Tahoma" w:cs="Tahoma"/>
          <w:sz w:val="20"/>
          <w:szCs w:val="20"/>
        </w:rPr>
        <w:t>,</w:t>
      </w:r>
    </w:p>
    <w:p w14:paraId="467A8479" w14:textId="77777777" w:rsidR="00232CBC" w:rsidRDefault="00232CBC" w:rsidP="00232CBC">
      <w:pPr>
        <w:numPr>
          <w:ilvl w:val="1"/>
          <w:numId w:val="64"/>
        </w:numPr>
        <w:suppressAutoHyphens w:val="0"/>
        <w:overflowPunct/>
        <w:autoSpaceDE/>
        <w:jc w:val="both"/>
        <w:textAlignment w:val="auto"/>
        <w:rPr>
          <w:rFonts w:ascii="Tahoma" w:hAnsi="Tahoma" w:cs="Tahoma"/>
        </w:rPr>
      </w:pPr>
      <w:r>
        <w:rPr>
          <w:rFonts w:ascii="Tahoma" w:hAnsi="Tahoma" w:cs="Tahoma"/>
        </w:rPr>
        <w:t>z</w:t>
      </w:r>
      <w:r w:rsidRPr="00904A90">
        <w:rPr>
          <w:rFonts w:ascii="Tahoma" w:hAnsi="Tahoma" w:cs="Tahoma"/>
        </w:rPr>
        <w:t xml:space="preserve">miany wysokości wynagrodzenia Wykonawcy, w przypadku zmiany wysokości minimalnego wynagrodzenia za pracę albo zmiany wysokości minimalnej stawki godzinowej, ustalonych na podstawie ustawy z dnia 10 października 2002 r. o minimalnym wynagrodzeniu za pracę, jeżeli zmiany te będą miały wpływ na koszty wykonania zamówienia przez Wykonawcę. Zmiana ta będzie obejmować wyłącznie część wynagrodzenia należnego Wykonawcy, </w:t>
      </w:r>
      <w:r>
        <w:rPr>
          <w:rFonts w:ascii="Tahoma" w:hAnsi="Tahoma" w:cs="Tahoma"/>
        </w:rPr>
        <w:br/>
      </w:r>
      <w:r w:rsidRPr="00904A90">
        <w:rPr>
          <w:rFonts w:ascii="Tahoma" w:hAnsi="Tahoma" w:cs="Tahoma"/>
        </w:rPr>
        <w:t xml:space="preserve">w odniesieniu do której nastąpiła zmiana wysokości kosztów wykonania umowy przez Wykonawcę w związku z wejściem w życie tych przepisów. Kwota wynagrodzenia Wykonawcy ulegnie zmianie o kwotę odpowiadającą wzrostowi kosztu Wykonawcy </w:t>
      </w:r>
      <w:r>
        <w:rPr>
          <w:rFonts w:ascii="Tahoma" w:hAnsi="Tahoma" w:cs="Tahoma"/>
        </w:rPr>
        <w:br/>
      </w:r>
      <w:r w:rsidRPr="00904A90">
        <w:rPr>
          <w:rFonts w:ascii="Tahoma" w:hAnsi="Tahoma" w:cs="Tahoma"/>
        </w:rPr>
        <w:t>w związku ze zwiększeniem wysokości wynagrodzeń osób świadczących usługi do wysokości aktualnie obowiązującego minimalnego wynagrodzenia za pracę, bądź minimalnej stawki godzinowej z uwzględnieniem wszystkich obciążeń publicznoprawnych od kwoty wzrostu minimalnego wynagrodzenia. Kwota odpowiadająca wzrostowi kosztu Wykonawcy będzie odnosić się wyłącznie do części wynagrodzenia pracowników świadczących usługi, o których mowa w zdaniu poprzedzającym, odpowiadającej zakresowi, w jakim wykonują oni prace bezpośrednio związane z realizacją umowy. W przypadku zaistnienia opisanej sytuacji, po wejściu w życie przepisów będących przyczyną waloryzacji, Wykonawca może zwrócić się do Zamawiającego  z wnioskiem o dokonanie odpowiedniej zmiany wynagrodzenia – wskaże kwotę, o którą wynagrodzenie Wykonawcy ma ulec zmianie, wraz z uzasadnieniem zawierającym wyliczenie całkowitej kwoty, o jaką wynagrodzenie Wykonawcy powinno ulec zmianie, oraz wskazanie daty, od której nastąpiła bądź nastąpi zmiana wysokości kosztów wykonania umowy. Wraz z wnioskiem Wykonawca zobowiązany jest przedłożyć dokumenty z których będzie wynikać, w jakim zakresie zmiany te mają wpływ na koszty wykonania umowy, w szczególności: zestawienie wynagrodzeń (zarówno przed jak i po zmianie) osób świadczących usługi, wraz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65390380" w14:textId="77777777"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zasad podlegania ubezpieczeniom społecznym lub ubezpieczeniu zdrowotnemu lub wysokości stawki składki na ubezpieczenia społeczne lub ubezpieczenie zdrowotne, jeżeli zmiany te będą miały wpływ na koszty wykonania zamówienia przez Wykonawcę. Zmiana ta będzie obejmować wyłącznie część wynagrodzenia należnego Wykonawcy, w odniesieniu do której nastąpiła zmiana wysokości kosztów wykonania umowy przez Wykonawcę w związku z wejściem </w:t>
      </w:r>
      <w:r>
        <w:rPr>
          <w:rFonts w:ascii="Tahoma" w:hAnsi="Tahoma" w:cs="Tahoma"/>
        </w:rPr>
        <w:br/>
      </w:r>
      <w:r w:rsidRPr="00904A90">
        <w:rPr>
          <w:rFonts w:ascii="Tahoma" w:hAnsi="Tahoma" w:cs="Tahoma"/>
        </w:rPr>
        <w:t xml:space="preserve">w życie przepisów odpowiednio dokonujących zmian w zakresie zasad podleganiu ubezpieczeniu społecznemu lub ubezpieczeniu zdrowotnemu lub w zakresie wysokości stawki składki na ubezpieczenia społeczne lub zdrowotne. W przypadku zaistnienia opisanej sytuacji po wejściu w życie przepisów będących przyczyną waloryzacji, Wykonawca może zwrócić się </w:t>
      </w:r>
      <w:r w:rsidRPr="00904A90">
        <w:rPr>
          <w:rFonts w:ascii="Tahoma" w:hAnsi="Tahoma" w:cs="Tahoma"/>
        </w:rPr>
        <w:lastRenderedPageBreak/>
        <w:t>do Zamawiającego  z wnioskiem o dokonanie odpowiedniej zmiany wynagrodzenia – wskaże kwotę, o którą wynagrodzenie Wykonawcy ma ulec zmianie, zawierającym szczegółowe wyliczenie całkowitej kwoty, o jaką wynagrodzenie Wykonawcy powinno ulec zmianie, oraz wskazanie daty, od której nastąpiła bądź nastąpi zmiana wysokości kosztów wykonania umowy uzasadniająca zmianę wysokości wynagrodzenia należnego Wykonawcy. Wraz z wnioskiem Wykonawca zobowiązany jest przedłożyć dokumenty z których będzie wynikać, w jakim zakresie zmiany te maja wpływ na koszty wykonania umowy, w szczególności: zestawienie wynagrodzeń (zarówno przed jak i po zmianie) pracowników świadczących usługi, wraz z kwotami składek uiszczanych do zakładu Ubezpieczeń Społecznych/Kasy Rolniczego Ubezpieczenia Społecznego w części finansowanej przez Wykonawcę, z określeniem zakresu obowiązków pracownika w jakim wykonują oni pracę bezpośrednio związane z realizacją umowy oraz części wynagrodzenia odpowiadającej temu zakresowi. Zmiana wynagrodzenia może nastąpić wyłącznie jeżeli zmiany te będą miały wpływ na koszty wykonania zamówienia przez Wykonawcę. Ciężar dowodu w tym zakresie obciąża Wykonawcę;</w:t>
      </w:r>
    </w:p>
    <w:p w14:paraId="574834C4" w14:textId="48710D64" w:rsidR="00232CBC"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Zmiany wysokości wynagrodzenia Wykonawcy, w przypadku zmiany zasad gromadzenia i wysokości wpłat do pracowniczych planów kapitałowych, o których mowa w ustawie z dnia 4 października 2018 r. o pracowniczych planach kapitałowych, jeżeli zmiany te będą miały wpływ na koszty wykonania przez Wykonawcę niniejszej umowy. Zmiana ta będzie obejmować wyłącznie część wynagrodzenia należnego Wykonawcy, w odniesieniu do której nastąpiła zmiana wysokości kosztów wykonania umowy przez Wykonawcę w związku ze zmianą zasad gromadzenia i wysokości wpłat do pracowniczych planów kapitałowych, o których mowa w ustawie z dnia 4 października 2018 r. o pracowniczych planach kapitałowych. W przypadku zaistnienia tej okoliczności, Wykonawca może zwrócić się do Zamawiającego z wnioskiem o dokonanie odpowiedniej zmiany wynagrodzenia. We wniosku Wykonawca zobowiązany jest wskazać kwotę, o którą wynagrodzenie Wykonawcy ma ulec zmianie, wraz z uzasadnieniem zawierającym szczegółowe wyliczenie całkowitej kwoty, o jaką wynagrodzenie Wykonawcy powinno ulec zmianie. Wykonawca zobowiązany jest również do wskazania daty, od której nastąpiła bądź nastąpi zmiana wysokości kosztów wykonania umowy uzasadniająca zmianę wysokości wynagrodzenia należnego Wykonawcy. Wykonawca zobowiązany jest przedłożyć</w:t>
      </w:r>
      <w:r w:rsidR="00EC74CA">
        <w:rPr>
          <w:rFonts w:ascii="Tahoma" w:hAnsi="Tahoma" w:cs="Tahoma"/>
        </w:rPr>
        <w:t xml:space="preserve"> </w:t>
      </w:r>
      <w:r w:rsidRPr="00904A90">
        <w:rPr>
          <w:rFonts w:ascii="Tahoma" w:hAnsi="Tahoma" w:cs="Tahoma"/>
        </w:rPr>
        <w:t>dokumenty</w:t>
      </w:r>
      <w:r w:rsidR="00EC74CA">
        <w:rPr>
          <w:rFonts w:ascii="Tahoma" w:hAnsi="Tahoma" w:cs="Tahoma"/>
        </w:rPr>
        <w:t xml:space="preserve"> </w:t>
      </w:r>
      <w:r w:rsidRPr="00904A90">
        <w:rPr>
          <w:rFonts w:ascii="Tahoma" w:hAnsi="Tahoma" w:cs="Tahoma"/>
        </w:rPr>
        <w:t>z których będzie wynikać, w jakim zakresie zmiany te mają wpływ na koszty wykonania umowy. Zmiana wynagrodzenia może nastąpić wyłącznie jeżeli zmiany te będą miały wpływ na koszty wykonania zamówienia przez Wykonawcę. Ciężar dowodu w tym zakresie obciąża Wykonawcę;</w:t>
      </w:r>
    </w:p>
    <w:p w14:paraId="081D394B" w14:textId="77777777" w:rsidR="00232CBC" w:rsidRPr="00904A90" w:rsidRDefault="00232CBC" w:rsidP="00232CBC">
      <w:pPr>
        <w:numPr>
          <w:ilvl w:val="1"/>
          <w:numId w:val="64"/>
        </w:numPr>
        <w:suppressAutoHyphens w:val="0"/>
        <w:overflowPunct/>
        <w:autoSpaceDE/>
        <w:jc w:val="both"/>
        <w:textAlignment w:val="auto"/>
        <w:rPr>
          <w:rFonts w:ascii="Tahoma" w:hAnsi="Tahoma" w:cs="Tahoma"/>
        </w:rPr>
      </w:pPr>
      <w:r w:rsidRPr="00904A90">
        <w:rPr>
          <w:rFonts w:ascii="Tahoma" w:hAnsi="Tahoma" w:cs="Tahoma"/>
        </w:rPr>
        <w:t xml:space="preserve">Zmiany wysokości wynagrodzenia Wykonawcy, w przypadku zmiany ceny materiałów lub kosztów związanych z realizacją zamówienia (umowy) </w:t>
      </w:r>
      <w:r w:rsidRPr="00904A90">
        <w:rPr>
          <w:rFonts w:ascii="Tahoma" w:hAnsi="Tahoma" w:cs="Tahoma"/>
          <w:bCs/>
        </w:rPr>
        <w:t>w rozumieniu art. 439 ustawy Pzp.</w:t>
      </w:r>
      <w:r w:rsidRPr="00904A90">
        <w:rPr>
          <w:rFonts w:ascii="Tahoma" w:hAnsi="Tahoma" w:cs="Tahoma"/>
        </w:rPr>
        <w:t xml:space="preserve"> Przez zmianę ceny materiałów lub kosztów rozumie się wzrost odpowiednio cen lub</w:t>
      </w:r>
      <w:r>
        <w:rPr>
          <w:rFonts w:ascii="Tahoma" w:hAnsi="Tahoma" w:cs="Tahoma"/>
        </w:rPr>
        <w:t xml:space="preserve"> </w:t>
      </w:r>
      <w:r w:rsidRPr="00904A90">
        <w:rPr>
          <w:rFonts w:ascii="Tahoma" w:hAnsi="Tahoma" w:cs="Tahoma"/>
        </w:rPr>
        <w:t xml:space="preserve">kosztów, jak i ich obniżenie, względem ceny lub kosztu przyjętych w celu ustalenia wynagrodzenia Wykonawcy zawartego w ofercie. </w:t>
      </w:r>
      <w:r>
        <w:rPr>
          <w:rFonts w:ascii="Tahoma" w:hAnsi="Tahoma" w:cs="Tahoma"/>
        </w:rPr>
        <w:t>Podstawą do ustalenia poziomu zmiany ceny materiałów lub kosztów związanych z realizacją zamówienia jest wskaźnik cen towarów i usług konsumpcyjnych ogłaszany</w:t>
      </w:r>
      <w:r w:rsidRPr="00904A90">
        <w:rPr>
          <w:rFonts w:ascii="Tahoma" w:hAnsi="Tahoma" w:cs="Tahoma"/>
        </w:rPr>
        <w:t xml:space="preserve"> przez Prezesa Głównego Urzędu Statystycznego</w:t>
      </w:r>
      <w:r>
        <w:rPr>
          <w:rFonts w:ascii="Tahoma" w:hAnsi="Tahoma" w:cs="Tahoma"/>
        </w:rPr>
        <w:t xml:space="preserve"> obowiązujący w miesiącu, w którym upłynął termin składania ofert. Minimalny poziom zmiany ceny materiałów lub kosztów wyliczony w oparciu o wskaźnik cen towarów i usług konsumpcyjnych wskazany powyżej uprawniający strony umowy do żądania zmiany wynagrodzenia </w:t>
      </w:r>
      <w:r w:rsidRPr="00904A90">
        <w:rPr>
          <w:rFonts w:ascii="Tahoma" w:hAnsi="Tahoma" w:cs="Tahoma"/>
        </w:rPr>
        <w:t>- osiągnie poziom co najmniej 3%. Zasady ustalania zmiany</w:t>
      </w:r>
      <w:r>
        <w:rPr>
          <w:rFonts w:ascii="Tahoma" w:hAnsi="Tahoma" w:cs="Tahoma"/>
        </w:rPr>
        <w:t xml:space="preserve"> </w:t>
      </w:r>
      <w:r w:rsidRPr="00904A90">
        <w:rPr>
          <w:rFonts w:ascii="Tahoma" w:hAnsi="Tahoma" w:cs="Tahoma"/>
        </w:rPr>
        <w:t>wynagrodzenia:</w:t>
      </w:r>
    </w:p>
    <w:p w14:paraId="642BAFE9" w14:textId="43F104CA"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3743B3">
        <w:rPr>
          <w:rFonts w:ascii="Tahoma" w:hAnsi="Tahoma" w:cs="Tahoma"/>
          <w:sz w:val="20"/>
          <w:szCs w:val="20"/>
        </w:rPr>
        <w:t xml:space="preserve">zmiana wynagrodzenia </w:t>
      </w:r>
      <w:r>
        <w:rPr>
          <w:rFonts w:ascii="Tahoma" w:hAnsi="Tahoma" w:cs="Tahoma"/>
          <w:sz w:val="20"/>
          <w:szCs w:val="20"/>
        </w:rPr>
        <w:t xml:space="preserve">mogą być wprowadzone wyłącznie wtedy, gdy mają one wpływ na koszty wykonania zamówienia przez Wykonawcę. W przypadku ich wystąpienia Wykonawca może wystąpić do Zamawiającego z wnioskiem o zmianę wynagrodzenia przedkładając odpowiednie dokumenty potwierdzające zasadność złożenia takiego wniosku. Wykonawca </w:t>
      </w:r>
      <w:r w:rsidRPr="00C72F26">
        <w:rPr>
          <w:rFonts w:ascii="Tahoma" w:hAnsi="Tahoma" w:cs="Tahoma"/>
          <w:sz w:val="20"/>
          <w:szCs w:val="20"/>
        </w:rPr>
        <w:t xml:space="preserve">powinien wykazać ponad wszelką wątpliwość, że zaistniała zmiana ma bezpośredni wpływ na koszty wykonania zamówienia oraz określić stopień, w jakim wpłynie ona na wysokość wynagrodzenia. Wykonawca może złożyć pisemny wniosek </w:t>
      </w:r>
      <w:r w:rsidRPr="00C72F26">
        <w:rPr>
          <w:rFonts w:ascii="Tahoma" w:hAnsi="Tahoma" w:cs="Tahoma"/>
          <w:sz w:val="20"/>
          <w:szCs w:val="20"/>
        </w:rPr>
        <w:br/>
        <w:t xml:space="preserve">o dokonanie waloryzacji najwcześniej w dniu wejścia w życie przepisów wprowadzających zmiany, lecz nie wcześniej niż po upływie </w:t>
      </w:r>
      <w:r w:rsidR="005D23C5" w:rsidRPr="00C72F26">
        <w:rPr>
          <w:rFonts w:ascii="Tahoma" w:hAnsi="Tahoma" w:cs="Tahoma"/>
          <w:sz w:val="20"/>
          <w:szCs w:val="20"/>
        </w:rPr>
        <w:t xml:space="preserve"> 6 </w:t>
      </w:r>
      <w:r w:rsidRPr="00C72F26">
        <w:rPr>
          <w:rFonts w:ascii="Tahoma" w:hAnsi="Tahoma" w:cs="Tahoma"/>
          <w:sz w:val="20"/>
          <w:szCs w:val="20"/>
        </w:rPr>
        <w:t>miesięcy realizacji zamówienia,</w:t>
      </w:r>
    </w:p>
    <w:p w14:paraId="7B086A4A" w14:textId="25D73461"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zmiana wynagrodzenia odnosić się będzie do części przedmiotu umowy wykonanych po upływie  </w:t>
      </w:r>
      <w:r w:rsidR="00980161" w:rsidRPr="00C72F26">
        <w:rPr>
          <w:rFonts w:ascii="Tahoma" w:hAnsi="Tahoma" w:cs="Tahoma"/>
          <w:sz w:val="20"/>
          <w:szCs w:val="20"/>
        </w:rPr>
        <w:t xml:space="preserve">6 </w:t>
      </w:r>
      <w:r w:rsidRPr="00C72F26">
        <w:rPr>
          <w:rFonts w:ascii="Tahoma" w:hAnsi="Tahoma" w:cs="Tahoma"/>
          <w:sz w:val="20"/>
          <w:szCs w:val="20"/>
        </w:rPr>
        <w:t>miesięcy od dnia zawarcia umowy,</w:t>
      </w:r>
    </w:p>
    <w:p w14:paraId="0CE28143" w14:textId="6558FB3B" w:rsidR="00232CBC" w:rsidRPr="00C72F26" w:rsidRDefault="00232CBC" w:rsidP="00232CBC">
      <w:pPr>
        <w:pStyle w:val="Akapitzlist"/>
        <w:numPr>
          <w:ilvl w:val="0"/>
          <w:numId w:val="152"/>
        </w:numPr>
        <w:tabs>
          <w:tab w:val="num" w:pos="1440"/>
        </w:tabs>
        <w:spacing w:line="240" w:lineRule="auto"/>
        <w:ind w:left="1276" w:hanging="283"/>
        <w:jc w:val="both"/>
        <w:rPr>
          <w:rFonts w:ascii="Tahoma" w:hAnsi="Tahoma" w:cs="Tahoma"/>
          <w:sz w:val="20"/>
          <w:szCs w:val="20"/>
        </w:rPr>
      </w:pPr>
      <w:r w:rsidRPr="00C72F26">
        <w:rPr>
          <w:rFonts w:ascii="Tahoma" w:hAnsi="Tahoma" w:cs="Tahoma"/>
          <w:sz w:val="20"/>
          <w:szCs w:val="20"/>
        </w:rPr>
        <w:t xml:space="preserve">waloryzacji nie będą podlegały materiały do wykonania robót, które miały być wykonane w terminie  </w:t>
      </w:r>
      <w:r w:rsidR="00980161" w:rsidRPr="00C72F26">
        <w:rPr>
          <w:rFonts w:ascii="Tahoma" w:hAnsi="Tahoma" w:cs="Tahoma"/>
          <w:sz w:val="20"/>
          <w:szCs w:val="20"/>
        </w:rPr>
        <w:t xml:space="preserve">6 </w:t>
      </w:r>
      <w:r w:rsidRPr="00C72F26">
        <w:rPr>
          <w:rFonts w:ascii="Tahoma" w:hAnsi="Tahoma" w:cs="Tahoma"/>
          <w:sz w:val="20"/>
          <w:szCs w:val="20"/>
        </w:rPr>
        <w:t>miesięcy do zawarcia umowy, a z winy wykonawcy nie zostały wykonane,</w:t>
      </w:r>
    </w:p>
    <w:p w14:paraId="68859BDD" w14:textId="137DCCC2" w:rsidR="00232CBC" w:rsidRPr="00C72F26"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C72F26">
        <w:rPr>
          <w:rFonts w:ascii="Tahoma" w:hAnsi="Tahoma" w:cs="Tahoma"/>
          <w:sz w:val="20"/>
          <w:szCs w:val="20"/>
        </w:rPr>
        <w:t xml:space="preserve">maksymalna wartość zmiany wynagrodzenia, jaką dopuszcza Zamawiający w efekcie zastosowania postanowień o zasadach wprowadzania </w:t>
      </w:r>
      <w:r w:rsidRPr="00AD60F1">
        <w:rPr>
          <w:rFonts w:ascii="Tahoma" w:hAnsi="Tahoma" w:cs="Tahoma"/>
          <w:sz w:val="20"/>
          <w:szCs w:val="20"/>
        </w:rPr>
        <w:t xml:space="preserve">zmian </w:t>
      </w:r>
      <w:r>
        <w:rPr>
          <w:rFonts w:ascii="Tahoma" w:hAnsi="Tahoma" w:cs="Tahoma"/>
          <w:sz w:val="20"/>
          <w:szCs w:val="20"/>
        </w:rPr>
        <w:t xml:space="preserve">wynagrodzenia w wyniku </w:t>
      </w:r>
      <w:r>
        <w:rPr>
          <w:rFonts w:ascii="Tahoma" w:hAnsi="Tahoma" w:cs="Tahoma"/>
          <w:sz w:val="20"/>
          <w:szCs w:val="20"/>
        </w:rPr>
        <w:lastRenderedPageBreak/>
        <w:t xml:space="preserve">waloryzacji, o której mowa powyżej, </w:t>
      </w:r>
      <w:r w:rsidRPr="00C72F26">
        <w:rPr>
          <w:rFonts w:ascii="Tahoma" w:hAnsi="Tahoma" w:cs="Tahoma"/>
          <w:sz w:val="20"/>
          <w:szCs w:val="20"/>
        </w:rPr>
        <w:t xml:space="preserve">wynosi </w:t>
      </w:r>
      <w:r w:rsidR="00980161" w:rsidRPr="00C72F26">
        <w:rPr>
          <w:rFonts w:ascii="Tahoma" w:hAnsi="Tahoma" w:cs="Tahoma"/>
          <w:sz w:val="20"/>
          <w:szCs w:val="20"/>
        </w:rPr>
        <w:t xml:space="preserve"> 5</w:t>
      </w:r>
      <w:r w:rsidRPr="00C72F26">
        <w:rPr>
          <w:rFonts w:ascii="Tahoma" w:hAnsi="Tahoma" w:cs="Tahoma"/>
          <w:sz w:val="20"/>
          <w:szCs w:val="20"/>
        </w:rPr>
        <w:t>% wynagrodzenia netto Wykonawcy określonego w § 6 ust. 1 (na dzień zawarcia umowy),</w:t>
      </w:r>
    </w:p>
    <w:p w14:paraId="68B953C9" w14:textId="77777777" w:rsidR="00232CBC" w:rsidRPr="003743B3" w:rsidRDefault="00232CBC" w:rsidP="00232CBC">
      <w:pPr>
        <w:pStyle w:val="Akapitzlist"/>
        <w:numPr>
          <w:ilvl w:val="0"/>
          <w:numId w:val="152"/>
        </w:numPr>
        <w:tabs>
          <w:tab w:val="num" w:pos="1440"/>
        </w:tabs>
        <w:spacing w:after="0" w:line="240" w:lineRule="auto"/>
        <w:ind w:left="1276" w:hanging="284"/>
        <w:jc w:val="both"/>
        <w:rPr>
          <w:rFonts w:ascii="Tahoma" w:hAnsi="Tahoma" w:cs="Tahoma"/>
          <w:sz w:val="20"/>
          <w:szCs w:val="20"/>
        </w:rPr>
      </w:pPr>
      <w:r w:rsidRPr="003743B3">
        <w:rPr>
          <w:rFonts w:ascii="Tahoma" w:hAnsi="Tahoma" w:cs="Tahoma"/>
          <w:sz w:val="20"/>
          <w:szCs w:val="20"/>
        </w:rPr>
        <w:t>w przypadku likwidacji Wskaźnika, o którym wyżej mowa lub zmiany podmiotu, który urzędowo go ustala, wskazany mechanizm stosuje się odpowiednio do wskaźnika i podmiotu, który zgodnie z odpowiednimi przepisami prawa zastąpi dotychczasowy Wskaźnik lub podmiot lub w przypadku, gdyby te wskaźniki przestały być dostępne, zastosowanie znajdą inne najbardziej zbliżone wskaźniki publikowane przez Prezesa Głównego Urzędu Statystycznego. Wartość robót wskazana w protokole odbioru robót zostanie powiększona o Wskaźnik</w:t>
      </w:r>
      <w:r>
        <w:rPr>
          <w:rFonts w:ascii="Tahoma" w:hAnsi="Tahoma" w:cs="Tahoma"/>
          <w:sz w:val="20"/>
          <w:szCs w:val="20"/>
        </w:rPr>
        <w:t>.</w:t>
      </w:r>
    </w:p>
    <w:p w14:paraId="28D03271" w14:textId="102DA619" w:rsidR="00232CBC" w:rsidRDefault="00232CBC" w:rsidP="00232CBC">
      <w:pPr>
        <w:pStyle w:val="Zwykytekst"/>
        <w:numPr>
          <w:ilvl w:val="0"/>
          <w:numId w:val="156"/>
        </w:numPr>
        <w:ind w:hanging="539"/>
        <w:jc w:val="both"/>
        <w:rPr>
          <w:rFonts w:ascii="Tahoma" w:hAnsi="Tahoma" w:cs="Tahoma"/>
        </w:rPr>
      </w:pPr>
      <w:r>
        <w:rPr>
          <w:rFonts w:ascii="Tahoma" w:hAnsi="Tahoma" w:cs="Tahoma"/>
        </w:rPr>
        <w:t xml:space="preserve">Zmiany wynagrodzenia należnego Wykonawcy na skutek okoliczności, o których mowa w § 8 ust. 2.2 zostanie dokonana od dnia wejścia w życie przepisów powodujących zmiany, lecz nie wcześniej niż po </w:t>
      </w:r>
      <w:r w:rsidRPr="00C72F26">
        <w:rPr>
          <w:rFonts w:ascii="Tahoma" w:hAnsi="Tahoma" w:cs="Tahoma"/>
        </w:rPr>
        <w:t xml:space="preserve"> </w:t>
      </w:r>
      <w:r w:rsidR="00980161" w:rsidRPr="00C72F26">
        <w:rPr>
          <w:rFonts w:ascii="Tahoma" w:hAnsi="Tahoma" w:cs="Tahoma"/>
        </w:rPr>
        <w:t xml:space="preserve">6 </w:t>
      </w:r>
      <w:r>
        <w:rPr>
          <w:rFonts w:ascii="Tahoma" w:hAnsi="Tahoma" w:cs="Tahoma"/>
        </w:rPr>
        <w:t>miesiącach realizacji zamówienia</w:t>
      </w:r>
      <w:r w:rsidR="00A67D88">
        <w:rPr>
          <w:rFonts w:ascii="Tahoma" w:hAnsi="Tahoma" w:cs="Tahoma"/>
        </w:rPr>
        <w:t xml:space="preserve">, </w:t>
      </w:r>
      <w:r>
        <w:rPr>
          <w:rFonts w:ascii="Tahoma" w:hAnsi="Tahoma" w:cs="Tahoma"/>
        </w:rPr>
        <w:t>nie wcześniej niż od daty, w której zmiany te wywołały wpływ na koszt wykonania zamówienia przez Wykonawcę</w:t>
      </w:r>
      <w:r w:rsidR="00A67D88">
        <w:rPr>
          <w:rFonts w:ascii="Tahoma" w:hAnsi="Tahoma" w:cs="Tahoma"/>
        </w:rPr>
        <w:t xml:space="preserve"> oraz odnosić się będzie do części przedmiotu umowy niezrealizowanej.</w:t>
      </w:r>
    </w:p>
    <w:p w14:paraId="562BEC85" w14:textId="77777777" w:rsidR="00232CBC" w:rsidRPr="00257213" w:rsidRDefault="00232CBC" w:rsidP="00232CBC">
      <w:pPr>
        <w:pStyle w:val="Zwykytekst"/>
        <w:numPr>
          <w:ilvl w:val="0"/>
          <w:numId w:val="156"/>
        </w:numPr>
        <w:ind w:hanging="539"/>
        <w:jc w:val="both"/>
        <w:rPr>
          <w:rFonts w:ascii="Tahoma" w:hAnsi="Tahoma" w:cs="Tahoma"/>
        </w:rPr>
      </w:pPr>
      <w:r w:rsidRPr="00257213">
        <w:rPr>
          <w:rFonts w:ascii="Tahoma" w:hAnsi="Tahoma" w:cs="Tahoma"/>
        </w:rPr>
        <w:t>Zmian</w:t>
      </w:r>
      <w:r>
        <w:rPr>
          <w:rFonts w:ascii="Tahoma" w:hAnsi="Tahoma" w:cs="Tahoma"/>
        </w:rPr>
        <w:t>a</w:t>
      </w:r>
      <w:r w:rsidRPr="00257213">
        <w:rPr>
          <w:rFonts w:ascii="Tahoma" w:hAnsi="Tahoma" w:cs="Tahoma"/>
        </w:rPr>
        <w:t xml:space="preserve"> osoby</w:t>
      </w:r>
      <w:r>
        <w:rPr>
          <w:rFonts w:ascii="Tahoma" w:hAnsi="Tahoma" w:cs="Tahoma"/>
        </w:rPr>
        <w:t xml:space="preserve"> wyznaczonej przez Wykonawcę do pełnienia funkcji kierownika robót.</w:t>
      </w:r>
      <w:r w:rsidRPr="00257213">
        <w:rPr>
          <w:rFonts w:ascii="Tahoma" w:hAnsi="Tahoma" w:cs="Tahoma"/>
        </w:rPr>
        <w:t xml:space="preserve"> W przypadku braku możliwości wykonywania przedmiotu umowy przez wskazaną osobę, (rozwiązanie umowy, śmierć, długotrwała choroba, utrata uprawnień, inne uzasadnione okoliczności niepozwalające wykonywać wskazanym osobom powierzone czynności) wówczas Wykonawca może powierzyć te czynności inn</w:t>
      </w:r>
      <w:r>
        <w:rPr>
          <w:rFonts w:ascii="Tahoma" w:hAnsi="Tahoma" w:cs="Tahoma"/>
        </w:rPr>
        <w:t>ej</w:t>
      </w:r>
      <w:r w:rsidRPr="00257213">
        <w:rPr>
          <w:rFonts w:ascii="Tahoma" w:hAnsi="Tahoma" w:cs="Tahoma"/>
        </w:rPr>
        <w:t xml:space="preserve"> osob</w:t>
      </w:r>
      <w:r>
        <w:rPr>
          <w:rFonts w:ascii="Tahoma" w:hAnsi="Tahoma" w:cs="Tahoma"/>
        </w:rPr>
        <w:t>ie</w:t>
      </w:r>
      <w:r w:rsidRPr="00257213">
        <w:rPr>
          <w:rFonts w:ascii="Tahoma" w:hAnsi="Tahoma" w:cs="Tahoma"/>
        </w:rPr>
        <w:t xml:space="preserve"> o kwalifikacjach (uprawnieniach) spełniających, co najmniej takie warunki jakie podano w </w:t>
      </w:r>
      <w:r>
        <w:rPr>
          <w:rFonts w:ascii="Tahoma" w:hAnsi="Tahoma" w:cs="Tahoma"/>
        </w:rPr>
        <w:t>SWZ</w:t>
      </w:r>
      <w:r w:rsidRPr="00257213">
        <w:rPr>
          <w:rFonts w:ascii="Tahoma" w:hAnsi="Tahoma" w:cs="Tahoma"/>
        </w:rPr>
        <w:t xml:space="preserve"> dla przeprowadzonego postępowania. </w:t>
      </w:r>
    </w:p>
    <w:p w14:paraId="6E1D917D" w14:textId="77777777" w:rsidR="00232CBC" w:rsidRDefault="00232CBC" w:rsidP="00232CBC">
      <w:pPr>
        <w:pStyle w:val="Zwykytekst"/>
        <w:numPr>
          <w:ilvl w:val="0"/>
          <w:numId w:val="156"/>
        </w:numPr>
        <w:ind w:hanging="540"/>
        <w:jc w:val="both"/>
        <w:rPr>
          <w:rFonts w:ascii="Tahoma" w:hAnsi="Tahoma" w:cs="Tahoma"/>
        </w:rPr>
      </w:pPr>
      <w:r>
        <w:rPr>
          <w:rFonts w:ascii="Tahoma" w:eastAsia="TTE19DFB28t00" w:hAnsi="Tahoma" w:cs="Tahoma"/>
        </w:rPr>
        <w:t xml:space="preserve">Zamawiający dopuszcza </w:t>
      </w:r>
      <w:r>
        <w:rPr>
          <w:rFonts w:ascii="Tahoma" w:hAnsi="Tahoma" w:cs="Tahoma"/>
        </w:rPr>
        <w:t xml:space="preserve">zmianę, rezygnację lub wprowadzenie podwykonawcy w trakcie realizacji umowy w zakresie nie przewidzianym w ofercie, w tym również podwykonawcy, na którego zdolnościach zawodowych Wykonawca </w:t>
      </w:r>
      <w:r w:rsidRPr="007D3C31">
        <w:rPr>
          <w:rFonts w:ascii="Tahoma" w:hAnsi="Tahoma" w:cs="Tahoma"/>
        </w:rPr>
        <w:t>powoływał się, na zasadach określonych w art. 118 ust. 1 usta</w:t>
      </w:r>
      <w:r>
        <w:rPr>
          <w:rFonts w:ascii="Tahoma" w:hAnsi="Tahoma" w:cs="Tahoma"/>
        </w:rPr>
        <w:t>wy Pzp, w celu wykazania spełnia</w:t>
      </w:r>
      <w:r w:rsidRPr="007D3C31">
        <w:rPr>
          <w:rFonts w:ascii="Tahoma" w:hAnsi="Tahoma" w:cs="Tahoma"/>
        </w:rPr>
        <w:t>nia warunków udziału w postępowaniu</w:t>
      </w:r>
      <w:r>
        <w:rPr>
          <w:rFonts w:ascii="Tahoma" w:hAnsi="Tahoma" w:cs="Tahoma"/>
        </w:rPr>
        <w:t xml:space="preserve">. </w:t>
      </w:r>
      <w:r>
        <w:rPr>
          <w:rFonts w:ascii="Tahoma" w:hAnsi="Tahoma" w:cs="Tahoma"/>
        </w:rPr>
        <w:br/>
        <w:t xml:space="preserve">W takim przypadku Wykonawca jest zobowiązany wykazać Zamawiającemu, że proponowany inny podwykonawca lub wykonawca samodzielnie spełnia je w stopniu nie mniejszym niż podwykonawca, na którego zasoby wykonawca powoływał się w trakcie postępowania </w:t>
      </w:r>
      <w:r>
        <w:rPr>
          <w:rFonts w:ascii="Tahoma" w:hAnsi="Tahoma" w:cs="Tahoma"/>
        </w:rPr>
        <w:br/>
        <w:t>o udzielenie zamówienia</w:t>
      </w:r>
      <w:r w:rsidRPr="00DD7A8D">
        <w:rPr>
          <w:rFonts w:ascii="Tahoma" w:hAnsi="Tahoma" w:cs="Tahoma"/>
          <w:color w:val="000000"/>
        </w:rPr>
        <w:t xml:space="preserve">. </w:t>
      </w:r>
      <w:r>
        <w:rPr>
          <w:rFonts w:ascii="Tahoma" w:hAnsi="Tahoma" w:cs="Tahoma"/>
        </w:rPr>
        <w:t xml:space="preserve">Przepis art. 122 ustawy Pzp stosuje się odpowiednio. </w:t>
      </w:r>
      <w:r>
        <w:rPr>
          <w:rFonts w:ascii="Tahoma" w:hAnsi="Tahoma" w:cs="Tahoma"/>
          <w:color w:val="000000"/>
        </w:rPr>
        <w:t xml:space="preserve">Ponadto nowy podwykonawca nie może podlegać wykluczeniu w oparciu o przesłanki przewidziane w swz względem Wykonawcy. </w:t>
      </w:r>
      <w:r>
        <w:rPr>
          <w:rFonts w:ascii="Tahoma" w:hAnsi="Tahoma" w:cs="Tahoma"/>
        </w:rPr>
        <w:t xml:space="preserve">Zmiana ta musi być uzasadniona na piśmie i wymaga pisemnego zaakceptowania przez Zamawiającego. Zmiana podwykonawcy nie może stanowić podstawy do ubiegania się o zmianę terminu wykonania przedmiotu umowy. </w:t>
      </w:r>
    </w:p>
    <w:p w14:paraId="7F636D2E" w14:textId="6452B54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2023D2">
        <w:rPr>
          <w:rFonts w:ascii="Tahoma" w:hAnsi="Tahoma" w:cs="Tahoma"/>
        </w:rPr>
        <w:t xml:space="preserve">Zastąpienia Wykonawcy, któremu Zamawiający udzielił zamówienia, nowym wykonawcą w wyniku </w:t>
      </w:r>
      <w:r>
        <w:rPr>
          <w:rFonts w:ascii="Tahoma" w:hAnsi="Tahoma" w:cs="Tahoma"/>
        </w:rPr>
        <w:t>sukcesji, wstępując w prawa i obowiązki wykonawcy, w następstwie przejęcia</w:t>
      </w:r>
      <w:r w:rsidRPr="002023D2">
        <w:rPr>
          <w:rFonts w:ascii="Tahoma" w:hAnsi="Tahoma" w:cs="Tahoma"/>
        </w:rPr>
        <w:t>,</w:t>
      </w:r>
      <w:r>
        <w:rPr>
          <w:rFonts w:ascii="Tahoma" w:hAnsi="Tahoma" w:cs="Tahoma"/>
        </w:rPr>
        <w:t xml:space="preserve"> połączenia,</w:t>
      </w:r>
      <w:r w:rsidRPr="002023D2">
        <w:rPr>
          <w:rFonts w:ascii="Tahoma" w:hAnsi="Tahoma" w:cs="Tahoma"/>
        </w:rPr>
        <w:t xml:space="preserve"> podziału, </w:t>
      </w:r>
      <w:r>
        <w:rPr>
          <w:rFonts w:ascii="Tahoma" w:hAnsi="Tahoma" w:cs="Tahoma"/>
        </w:rPr>
        <w:t xml:space="preserve">przekształcenia, </w:t>
      </w:r>
      <w:r w:rsidRPr="002023D2">
        <w:rPr>
          <w:rFonts w:ascii="Tahoma" w:hAnsi="Tahoma" w:cs="Tahoma"/>
        </w:rPr>
        <w:t>upadłości, restrukturyzacji</w:t>
      </w:r>
      <w:r>
        <w:rPr>
          <w:rFonts w:ascii="Tahoma" w:hAnsi="Tahoma" w:cs="Tahoma"/>
        </w:rPr>
        <w:t>, dziedziczenia</w:t>
      </w:r>
      <w:r w:rsidRPr="002023D2">
        <w:rPr>
          <w:rFonts w:ascii="Tahoma" w:hAnsi="Tahoma" w:cs="Tahoma"/>
        </w:rPr>
        <w:t xml:space="preserve"> lub nabycia dotychczasowego Wykonawcy lub jego przedsiębiorstwa, o ile nowy wykonawca spełnia warunki udziału w postępowaniu i nie zachodzą wobec niego podstawy wykluczenia </w:t>
      </w:r>
      <w:r w:rsidR="00990CA1">
        <w:rPr>
          <w:rFonts w:ascii="Tahoma" w:hAnsi="Tahoma" w:cs="Tahoma"/>
        </w:rPr>
        <w:t xml:space="preserve">określone w swz </w:t>
      </w:r>
      <w:r w:rsidRPr="002023D2">
        <w:rPr>
          <w:rFonts w:ascii="Tahoma" w:hAnsi="Tahoma" w:cs="Tahoma"/>
        </w:rPr>
        <w:t xml:space="preserve">oraz nie pociąga to za sobą innych istotnych zmian </w:t>
      </w:r>
      <w:r>
        <w:rPr>
          <w:rFonts w:ascii="Tahoma" w:hAnsi="Tahoma" w:cs="Tahoma"/>
        </w:rPr>
        <w:t>u</w:t>
      </w:r>
      <w:r w:rsidRPr="002023D2">
        <w:rPr>
          <w:rFonts w:ascii="Tahoma" w:hAnsi="Tahoma" w:cs="Tahoma"/>
        </w:rPr>
        <w:t>mowy,</w:t>
      </w:r>
      <w:r>
        <w:rPr>
          <w:rFonts w:ascii="Tahoma" w:hAnsi="Tahoma" w:cs="Tahoma"/>
        </w:rPr>
        <w:t xml:space="preserve"> a także nie ma na celu uniknięcia stosowania przepisów ustawy</w:t>
      </w:r>
      <w:r w:rsidRPr="002023D2">
        <w:rPr>
          <w:rFonts w:ascii="Tahoma" w:hAnsi="Tahoma" w:cs="Tahoma"/>
        </w:rPr>
        <w:t xml:space="preserve"> lub </w:t>
      </w:r>
      <w:r>
        <w:rPr>
          <w:rFonts w:ascii="Tahoma" w:hAnsi="Tahoma" w:cs="Tahoma"/>
        </w:rPr>
        <w:t>w wyniku przejęcia przez zamawiającego zobowiązań wykonawcy względem jego podwykonawców, w przypadku, o którym mowa w art. 465 ust. 1 ustawy Pzp.</w:t>
      </w:r>
      <w:r w:rsidRPr="002023D2">
        <w:rPr>
          <w:rFonts w:ascii="Tahoma" w:hAnsi="Tahoma" w:cs="Tahoma"/>
        </w:rPr>
        <w:t xml:space="preserve"> </w:t>
      </w:r>
    </w:p>
    <w:p w14:paraId="246078D2"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Zmiany powszechnie obowiązujących przepisów prawa mających wpływ na treść złożonej oferty, w takim zakresie w jakim będzie to niezbędne w celu dostosowania postanowień umowy do zaistniałego stanu prawnego;</w:t>
      </w:r>
    </w:p>
    <w:p w14:paraId="2407D48D"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Zmiana nazwy Wykonawcy wskutek zaistnienia okoliczności warunkujących dokonanie zmiany nazwy Wykonawcy;</w:t>
      </w:r>
    </w:p>
    <w:p w14:paraId="5B71EAE8" w14:textId="77777777" w:rsidR="00232CBC" w:rsidRDefault="00232CBC" w:rsidP="00232CBC">
      <w:pPr>
        <w:numPr>
          <w:ilvl w:val="0"/>
          <w:numId w:val="156"/>
        </w:numPr>
        <w:suppressAutoHyphens w:val="0"/>
        <w:overflowPunct/>
        <w:autoSpaceDE/>
        <w:ind w:hanging="540"/>
        <w:jc w:val="both"/>
        <w:textAlignment w:val="auto"/>
        <w:rPr>
          <w:rFonts w:ascii="Tahoma" w:hAnsi="Tahoma" w:cs="Tahoma"/>
        </w:rPr>
      </w:pPr>
      <w:r w:rsidRPr="00563918">
        <w:rPr>
          <w:rFonts w:ascii="Tahoma" w:hAnsi="Tahoma" w:cs="Tahoma"/>
        </w:rPr>
        <w:t>W wyniku przejęcia przez Zamawiającego zobowiązań Wykonawcy względem jego podwykonawców, w przypadku o którym mowa  w art. 465 ust. 1 ustawy Pzp;</w:t>
      </w:r>
    </w:p>
    <w:p w14:paraId="3C4D9D46" w14:textId="77777777" w:rsidR="00232CBC" w:rsidRDefault="00232CBC" w:rsidP="00232CBC">
      <w:pPr>
        <w:numPr>
          <w:ilvl w:val="0"/>
          <w:numId w:val="62"/>
        </w:numPr>
        <w:suppressAutoHyphens w:val="0"/>
        <w:overflowPunct/>
        <w:autoSpaceDE/>
        <w:ind w:left="426" w:hanging="426"/>
        <w:jc w:val="both"/>
        <w:textAlignment w:val="auto"/>
        <w:rPr>
          <w:rFonts w:ascii="Tahoma" w:hAnsi="Tahoma" w:cs="Tahoma"/>
        </w:rPr>
      </w:pPr>
      <w:r>
        <w:rPr>
          <w:rFonts w:ascii="Tahoma" w:hAnsi="Tahoma" w:cs="Tahoma"/>
        </w:rPr>
        <w:t xml:space="preserve">Zamawiający dopuszcza zmiany umowy w pozostałych przypadkach określonych w art. 455 ust. 1 </w:t>
      </w:r>
      <w:r>
        <w:rPr>
          <w:rFonts w:ascii="Tahoma" w:hAnsi="Tahoma" w:cs="Tahoma"/>
        </w:rPr>
        <w:br/>
        <w:t>i 2 ustawy Pzp.</w:t>
      </w:r>
    </w:p>
    <w:p w14:paraId="08975BDA" w14:textId="77777777" w:rsidR="00232CBC" w:rsidRPr="002023D2" w:rsidRDefault="00232CBC" w:rsidP="00232CBC">
      <w:pPr>
        <w:numPr>
          <w:ilvl w:val="0"/>
          <w:numId w:val="62"/>
        </w:numPr>
        <w:suppressAutoHyphens w:val="0"/>
        <w:overflowPunct/>
        <w:autoSpaceDE/>
        <w:ind w:left="426" w:hanging="426"/>
        <w:jc w:val="both"/>
        <w:textAlignment w:val="auto"/>
        <w:rPr>
          <w:rFonts w:ascii="Tahoma" w:hAnsi="Tahoma" w:cs="Tahoma"/>
        </w:rPr>
      </w:pPr>
      <w:r w:rsidRPr="002023D2">
        <w:rPr>
          <w:rFonts w:ascii="Tahoma" w:hAnsi="Tahoma" w:cs="Tahoma"/>
        </w:rPr>
        <w:t xml:space="preserve">Zmianie podlegają także inne postanowienia </w:t>
      </w:r>
      <w:r>
        <w:rPr>
          <w:rFonts w:ascii="Tahoma" w:hAnsi="Tahoma" w:cs="Tahoma"/>
        </w:rPr>
        <w:t>umowy mające charakter zmian nieistotnych</w:t>
      </w:r>
      <w:r w:rsidRPr="002023D2">
        <w:rPr>
          <w:rFonts w:ascii="Tahoma" w:hAnsi="Tahoma" w:cs="Tahoma"/>
        </w:rPr>
        <w:t>:</w:t>
      </w:r>
    </w:p>
    <w:p w14:paraId="31AB705F"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2023D2">
        <w:rPr>
          <w:rFonts w:ascii="Tahoma" w:hAnsi="Tahoma" w:cs="Tahoma"/>
        </w:rPr>
        <w:t>Zmiana danych związana z obsługą administracyjno-organizacyjną umowy, zmiana danych teleadresowych Wykonawcy lub Zamawiającego - zmiana ta następuje poprzez pisemne zgłoszenie tego faktu drugiej Stronie i nie wymaga zawarcia aneksu do umowy. Zmiana nazwy Wykonawcy - winno nastąpić w formie aneksu do umowy</w:t>
      </w:r>
      <w:r>
        <w:rPr>
          <w:rFonts w:ascii="Tahoma" w:hAnsi="Tahoma" w:cs="Tahoma"/>
        </w:rPr>
        <w:t>;</w:t>
      </w:r>
    </w:p>
    <w:p w14:paraId="1902AC81" w14:textId="77777777" w:rsidR="00232CBC"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 xml:space="preserve">zmiana formy wniesionego zabezpieczenia należytego wykonania umowy na jedną lub kilka form, o których mowa w przepisach ustawy Prawo zamówień publicznych przy zachowaniu ciągłości zabezpieczenia i bez zmniejszenia jego wysokości. Zmiana ta następuje na podstawie wniosku złożonego przez Wykonawcę w formie pisemnej, zgodnie z zasadami zawartymi </w:t>
      </w:r>
      <w:r>
        <w:rPr>
          <w:rFonts w:ascii="Tahoma" w:hAnsi="Tahoma" w:cs="Tahoma"/>
        </w:rPr>
        <w:br/>
      </w:r>
      <w:r w:rsidRPr="008E76E6">
        <w:rPr>
          <w:rFonts w:ascii="Tahoma" w:hAnsi="Tahoma" w:cs="Tahoma"/>
        </w:rPr>
        <w:lastRenderedPageBreak/>
        <w:t>w ustawie Prawo zamówień publicznych i postanowieniami umownymi, dołączając stosowne dokumenty. Zmiana ta nie wymaga zawarcia aneksu do umowy,</w:t>
      </w:r>
    </w:p>
    <w:p w14:paraId="16A088FD" w14:textId="77777777" w:rsidR="00232CBC" w:rsidRPr="008E76E6" w:rsidRDefault="00232CBC" w:rsidP="00232CBC">
      <w:pPr>
        <w:numPr>
          <w:ilvl w:val="0"/>
          <w:numId w:val="104"/>
        </w:numPr>
        <w:suppressAutoHyphens w:val="0"/>
        <w:overflowPunct/>
        <w:autoSpaceDE/>
        <w:ind w:hanging="540"/>
        <w:jc w:val="both"/>
        <w:textAlignment w:val="auto"/>
        <w:rPr>
          <w:rFonts w:ascii="Tahoma" w:hAnsi="Tahoma" w:cs="Tahoma"/>
        </w:rPr>
      </w:pPr>
      <w:r w:rsidRPr="008E76E6">
        <w:rPr>
          <w:rFonts w:ascii="Tahoma" w:hAnsi="Tahoma" w:cs="Tahoma"/>
        </w:rPr>
        <w:t>Zmiana osoby/ób wyznaczonej/ych przez Wykonawcę do pełnienia funkcji: kierownika robót. W przypadku braku możliwości wykonywania przez wskazaną osobę powierzonych jej czynności, (w szczególności: rozwiązanie umowy, śmierć, choroba, utrata uprawnień, inne uzasadnione okoliczności niepozwalające wykonywać wskazanej osobie powierzone czynności) wówczas Zmiana ta następuje na podstawie wniosku złożonego przez Wykonawcę w formie pisemnej i nie wymaga zawarcia aneksu do umowy - wymagana jest akceptacja w formie pisemnej przez Zamawiającego.</w:t>
      </w:r>
    </w:p>
    <w:p w14:paraId="27B40743" w14:textId="77777777" w:rsidR="00232CBC" w:rsidRPr="00400274" w:rsidRDefault="00232CBC" w:rsidP="00232CBC">
      <w:pPr>
        <w:numPr>
          <w:ilvl w:val="0"/>
          <w:numId w:val="153"/>
        </w:numPr>
        <w:suppressAutoHyphens w:val="0"/>
        <w:overflowPunct/>
        <w:autoSpaceDE/>
        <w:jc w:val="both"/>
        <w:textAlignment w:val="auto"/>
        <w:rPr>
          <w:rFonts w:ascii="Tahoma" w:hAnsi="Tahoma" w:cs="Tahoma"/>
        </w:rPr>
      </w:pPr>
      <w:r w:rsidRPr="00400274">
        <w:rPr>
          <w:rFonts w:ascii="Tahoma" w:hAnsi="Tahoma" w:cs="Tahoma"/>
        </w:rPr>
        <w:t xml:space="preserve">Procedura, warunki i zasady wprowadzania zmian umowy: </w:t>
      </w:r>
    </w:p>
    <w:p w14:paraId="4087556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zmiany umowy bez przeprowadzenia nowego postępowania o udzielenie zamówienia publicznego następują zgodnie z zasadami określonymi w umowie, przy zastosowaniu przepisów ustawy Prawo zamówień publicznych i nie mogą prowadzić do zmiany charakteru umowy </w:t>
      </w:r>
      <w:r w:rsidRPr="008E76E6">
        <w:rPr>
          <w:rFonts w:ascii="Tahoma" w:hAnsi="Tahoma" w:cs="Tahoma"/>
          <w:sz w:val="20"/>
          <w:szCs w:val="20"/>
        </w:rPr>
        <w:br/>
        <w:t>w sposób istotny w stosunku do pierwotnej umowy,</w:t>
      </w:r>
    </w:p>
    <w:p w14:paraId="22E435D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 przypadku wystąpienia okoliczności stanowiących podstawę do zmiany umowy, każda ze Stron może wystąpić z wnioskiem w formie pisemnej w sprawie możliwości dokonania takiej zmiany, </w:t>
      </w:r>
    </w:p>
    <w:p w14:paraId="27F3839B"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we wniosku o zmianę umowy należy opisać zdarzenie lub okoliczności stanowiące podstawę do żądania takiej zmiany, uzasadniając zmianę,  </w:t>
      </w:r>
    </w:p>
    <w:p w14:paraId="440C91BF"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wraz z wnioskiem należy dołączyć niezbędne dokumenty, dotyczy przypadków kiedy dla potwierdzenia dokonania zmiany zasadnym jest przedłożenie odpowiednich dokumentów (w tym, rozliczenia, kalkulacje, dokumenty, o których mowa w umowie),</w:t>
      </w:r>
    </w:p>
    <w:p w14:paraId="31402E52" w14:textId="053F2903"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wniosek o zmianę umowy, powinien zostać przekazany Zamawiającemu niezwłocznie kiedy Wykonawca dowiedział się o danym zdarzeniu lub okolicznościach,</w:t>
      </w:r>
    </w:p>
    <w:p w14:paraId="063DC2C7"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po otrzymaniu wniosku Zamawiający dokonuje weryfikacji zasadności wniosku i dołączonych dokumentów (dotyczy przypadków kiedy dla potwierdzenia dokonania zmiany zasadnym jest przedłożenie odpowiednich dokumentów),</w:t>
      </w:r>
    </w:p>
    <w:p w14:paraId="0A660E9C"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jeżeli podczas weryfikacji wniosku Zamawiający stwierdzi braki, nieprawidłowości, niezgodności, wówczas zwróci się do Wykonawcy o poprawę lub uzupełnienie,</w:t>
      </w:r>
    </w:p>
    <w:p w14:paraId="084B20A3" w14:textId="77777777" w:rsidR="00232CBC" w:rsidRPr="008E76E6" w:rsidRDefault="00232CBC" w:rsidP="00232CBC">
      <w:pPr>
        <w:pStyle w:val="Akapitzlist"/>
        <w:numPr>
          <w:ilvl w:val="0"/>
          <w:numId w:val="154"/>
        </w:numPr>
        <w:spacing w:line="240" w:lineRule="auto"/>
        <w:ind w:hanging="578"/>
        <w:jc w:val="both"/>
        <w:rPr>
          <w:rFonts w:ascii="Tahoma" w:hAnsi="Tahoma" w:cs="Tahoma"/>
          <w:sz w:val="20"/>
          <w:szCs w:val="20"/>
        </w:rPr>
      </w:pPr>
      <w:r w:rsidRPr="008E76E6">
        <w:rPr>
          <w:rFonts w:ascii="Tahoma" w:hAnsi="Tahoma" w:cs="Tahoma"/>
          <w:sz w:val="20"/>
          <w:szCs w:val="20"/>
        </w:rPr>
        <w:t xml:space="preserve">Zamawiający powiadomi </w:t>
      </w:r>
      <w:bookmarkStart w:id="2" w:name="_Hlk58357737"/>
      <w:r w:rsidRPr="008E76E6">
        <w:rPr>
          <w:rFonts w:ascii="Tahoma" w:hAnsi="Tahoma" w:cs="Tahoma"/>
          <w:sz w:val="20"/>
          <w:szCs w:val="20"/>
        </w:rPr>
        <w:t xml:space="preserve">w formie pisemnej Wykonawcę o braku możliwości dokonania zmiany umowy </w:t>
      </w:r>
      <w:bookmarkEnd w:id="2"/>
      <w:r w:rsidRPr="008E76E6">
        <w:rPr>
          <w:rFonts w:ascii="Tahoma" w:hAnsi="Tahoma" w:cs="Tahoma"/>
          <w:sz w:val="20"/>
          <w:szCs w:val="20"/>
        </w:rPr>
        <w:t>w sytuacji kiedy nie wyraża zgody na jej dokonanie,</w:t>
      </w:r>
    </w:p>
    <w:p w14:paraId="452FB5E7" w14:textId="77777777" w:rsidR="00232CBC" w:rsidRPr="008E76E6" w:rsidRDefault="00232CBC" w:rsidP="00232CBC">
      <w:pPr>
        <w:pStyle w:val="Akapitzlist"/>
        <w:numPr>
          <w:ilvl w:val="0"/>
          <w:numId w:val="154"/>
        </w:numPr>
        <w:spacing w:after="0" w:line="240" w:lineRule="auto"/>
        <w:ind w:hanging="578"/>
        <w:jc w:val="both"/>
        <w:rPr>
          <w:rFonts w:ascii="Tahoma" w:hAnsi="Tahoma" w:cs="Tahoma"/>
          <w:sz w:val="20"/>
          <w:szCs w:val="20"/>
        </w:rPr>
      </w:pPr>
      <w:r w:rsidRPr="008E76E6">
        <w:rPr>
          <w:rFonts w:ascii="Tahoma" w:hAnsi="Tahoma" w:cs="Tahoma"/>
          <w:sz w:val="20"/>
          <w:szCs w:val="20"/>
        </w:rPr>
        <w:t>w przypadku akceptacji zmiany Zamawiający przygotuje stosowny aneks.</w:t>
      </w:r>
    </w:p>
    <w:p w14:paraId="52622A98" w14:textId="77777777" w:rsidR="00232CBC" w:rsidRPr="002023D2" w:rsidRDefault="00232CBC" w:rsidP="00232CBC">
      <w:pPr>
        <w:numPr>
          <w:ilvl w:val="0"/>
          <w:numId w:val="157"/>
        </w:numPr>
        <w:tabs>
          <w:tab w:val="clear" w:pos="720"/>
          <w:tab w:val="num" w:pos="426"/>
        </w:tabs>
        <w:suppressAutoHyphens w:val="0"/>
        <w:overflowPunct/>
        <w:autoSpaceDE/>
        <w:ind w:left="357" w:hanging="357"/>
        <w:jc w:val="both"/>
        <w:textAlignment w:val="auto"/>
        <w:rPr>
          <w:rFonts w:ascii="Tahoma" w:hAnsi="Tahoma" w:cs="Tahoma"/>
        </w:rPr>
      </w:pPr>
      <w:r>
        <w:rPr>
          <w:rFonts w:ascii="Tahoma" w:hAnsi="Tahoma" w:cs="Tahoma"/>
        </w:rPr>
        <w:t>Wszelkie z</w:t>
      </w:r>
      <w:r w:rsidRPr="002023D2">
        <w:rPr>
          <w:rFonts w:ascii="Tahoma" w:hAnsi="Tahoma" w:cs="Tahoma"/>
        </w:rPr>
        <w:t xml:space="preserve">miany postanowień umowy następują zgodnie z zasadami określonymi w umowie oraz przy zastosowaniu przepisów ustawy Prawo zamówień publicznych </w:t>
      </w:r>
      <w:r>
        <w:rPr>
          <w:rFonts w:ascii="Tahoma" w:hAnsi="Tahoma" w:cs="Tahoma"/>
        </w:rPr>
        <w:t xml:space="preserve">oraz </w:t>
      </w:r>
      <w:r w:rsidRPr="002023D2">
        <w:rPr>
          <w:rFonts w:ascii="Tahoma" w:hAnsi="Tahoma" w:cs="Tahoma"/>
        </w:rPr>
        <w:t xml:space="preserve">wymagają formy pisemnej pod rygorem nieważności w drodze aneksu do umowy skutecznego po podpisaniu przez obie Strony, z zastrzeżeniem przypadków określonych w niniejszym paragrafie, w których wskazano, że nie jest wymagane zawarcie aneksu do umowy. </w:t>
      </w:r>
    </w:p>
    <w:p w14:paraId="1B08F498" w14:textId="77777777" w:rsidR="00232CBC" w:rsidRDefault="00232CBC" w:rsidP="00232CBC">
      <w:pPr>
        <w:pStyle w:val="Tekstpodstawowy2"/>
        <w:numPr>
          <w:ilvl w:val="0"/>
          <w:numId w:val="157"/>
        </w:numPr>
        <w:suppressAutoHyphens w:val="0"/>
        <w:overflowPunct/>
        <w:autoSpaceDE/>
        <w:spacing w:after="0" w:line="240" w:lineRule="auto"/>
        <w:ind w:left="357" w:hanging="357"/>
        <w:jc w:val="both"/>
        <w:textAlignment w:val="auto"/>
        <w:rPr>
          <w:rFonts w:ascii="Tahoma" w:hAnsi="Tahoma" w:cs="Tahoma"/>
        </w:rPr>
      </w:pPr>
      <w:r w:rsidRPr="002023D2">
        <w:rPr>
          <w:rFonts w:ascii="Tahoma" w:hAnsi="Tahoma" w:cs="Tahoma"/>
        </w:rPr>
        <w:t>Zmiana umowy dokonana z naruszeniem przepisów ustawy Prawo zamówień publicznych jest nieważna.</w:t>
      </w:r>
    </w:p>
    <w:p w14:paraId="419C29DC" w14:textId="77777777" w:rsidR="00232CBC" w:rsidRPr="00503573" w:rsidRDefault="00232CBC" w:rsidP="00232CBC">
      <w:pPr>
        <w:pStyle w:val="Tekstpodstawowy2"/>
        <w:numPr>
          <w:ilvl w:val="0"/>
          <w:numId w:val="157"/>
        </w:numPr>
        <w:suppressAutoHyphens w:val="0"/>
        <w:overflowPunct/>
        <w:autoSpaceDE/>
        <w:spacing w:after="240" w:line="240" w:lineRule="auto"/>
        <w:ind w:left="357" w:hanging="357"/>
        <w:jc w:val="both"/>
        <w:textAlignment w:val="auto"/>
        <w:rPr>
          <w:rFonts w:ascii="Tahoma" w:hAnsi="Tahoma" w:cs="Tahoma"/>
        </w:rPr>
      </w:pPr>
      <w:r w:rsidRPr="00503573">
        <w:rPr>
          <w:rFonts w:ascii="Tahoma" w:hAnsi="Tahoma" w:cs="Tahoma"/>
        </w:rPr>
        <w:t>Umowa podlega unieważnieniu w przypadkach określonych w art. 457 ust. 1 ustawy Pzp.</w:t>
      </w:r>
    </w:p>
    <w:p w14:paraId="1EFEB112" w14:textId="77777777" w:rsidR="00232CBC" w:rsidRPr="002023D2" w:rsidRDefault="00232CBC" w:rsidP="00232CBC">
      <w:pPr>
        <w:pStyle w:val="Nagwek3"/>
      </w:pPr>
      <w:r w:rsidRPr="002023D2">
        <w:t>Odstąpienie od umowy</w:t>
      </w:r>
    </w:p>
    <w:p w14:paraId="2BDBB258" w14:textId="77777777" w:rsidR="00232CBC" w:rsidRPr="002023D2" w:rsidRDefault="00232CBC" w:rsidP="00232CBC">
      <w:pPr>
        <w:pStyle w:val="Nagwek4"/>
        <w:spacing w:after="120"/>
      </w:pPr>
      <w:r w:rsidRPr="002023D2">
        <w:t>§</w:t>
      </w:r>
      <w:r>
        <w:t xml:space="preserve"> 9</w:t>
      </w:r>
    </w:p>
    <w:p w14:paraId="2655934A"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 xml:space="preserve">Oprócz przypadków przewidzianych w Kodeksie Cywilnym Stronom przysługuje prawo odstąpienia od umowy z uwzględnieniem ust 2 – </w:t>
      </w:r>
      <w:r>
        <w:rPr>
          <w:rFonts w:ascii="Tahoma" w:hAnsi="Tahoma" w:cs="Tahoma"/>
          <w:sz w:val="20"/>
        </w:rPr>
        <w:t>8</w:t>
      </w:r>
      <w:r w:rsidRPr="00631584">
        <w:rPr>
          <w:rFonts w:ascii="Tahoma" w:hAnsi="Tahoma" w:cs="Tahoma"/>
          <w:sz w:val="20"/>
        </w:rPr>
        <w:t xml:space="preserve"> niniejszego paragrafu.</w:t>
      </w:r>
    </w:p>
    <w:p w14:paraId="3C005600" w14:textId="77777777" w:rsidR="00232CBC" w:rsidRPr="00631584"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631584">
        <w:rPr>
          <w:rFonts w:ascii="Tahoma" w:hAnsi="Tahoma" w:cs="Tahoma"/>
          <w:sz w:val="20"/>
        </w:rPr>
        <w:t>Zamawiający ma prawo odstąpić od umowy, bez zapłaty kar umownych, w szczególności w przypadkach:</w:t>
      </w:r>
    </w:p>
    <w:p w14:paraId="73F008DA"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wystąpi istotna zmiana okoliczności powodująca, że wykonanie umowy nie leży w interesie publicznym, czego nie można było przewidzieć w chwili zawarcia umowy</w:t>
      </w:r>
      <w:r>
        <w:rPr>
          <w:rFonts w:ascii="Tahoma" w:hAnsi="Tahoma" w:cs="Tahoma"/>
          <w:sz w:val="20"/>
          <w:szCs w:val="20"/>
        </w:rPr>
        <w:t>.</w:t>
      </w:r>
      <w:r w:rsidRPr="00631584">
        <w:rPr>
          <w:rFonts w:ascii="Tahoma" w:hAnsi="Tahoma" w:cs="Tahoma"/>
          <w:sz w:val="20"/>
          <w:szCs w:val="20"/>
        </w:rPr>
        <w:t xml:space="preserve"> </w:t>
      </w:r>
    </w:p>
    <w:p w14:paraId="5A907E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Wykonawca przystąpi do likwidacji swojego przedsiębiorstwa</w:t>
      </w:r>
      <w:r>
        <w:rPr>
          <w:rFonts w:ascii="Tahoma" w:hAnsi="Tahoma" w:cs="Tahoma"/>
          <w:sz w:val="20"/>
          <w:szCs w:val="20"/>
        </w:rPr>
        <w:t>.</w:t>
      </w:r>
      <w:r w:rsidRPr="00631584">
        <w:rPr>
          <w:rFonts w:ascii="Tahoma" w:hAnsi="Tahoma" w:cs="Tahoma"/>
          <w:sz w:val="20"/>
          <w:szCs w:val="20"/>
        </w:rPr>
        <w:t xml:space="preserve"> </w:t>
      </w:r>
    </w:p>
    <w:p w14:paraId="745745B2"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ab/>
        <w:t>Zamawiający poweźmie wiadomość o każdorazowym zajęciu komorniczym z wykazanym długiem wykonawcy wobec osoby trzeciej lub powzięciu wiadomości o tym, że Wykonawca posiada dług wobec osób trzecich w wysokości przekraczającej równowartość 5% wynagrodzenia Wykonawcy lub Wykonawca zrzekł się majątku na rzecz wierzycieli</w:t>
      </w:r>
      <w:r>
        <w:rPr>
          <w:rFonts w:ascii="Tahoma" w:hAnsi="Tahoma" w:cs="Tahoma"/>
          <w:sz w:val="20"/>
          <w:szCs w:val="20"/>
        </w:rPr>
        <w:t>.</w:t>
      </w:r>
      <w:r w:rsidRPr="00631584">
        <w:rPr>
          <w:rFonts w:ascii="Tahoma" w:hAnsi="Tahoma" w:cs="Tahoma"/>
          <w:sz w:val="20"/>
          <w:szCs w:val="20"/>
        </w:rPr>
        <w:t xml:space="preserve"> </w:t>
      </w:r>
    </w:p>
    <w:p w14:paraId="5319C1FD"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Pr>
          <w:rFonts w:ascii="Tahoma" w:hAnsi="Tahoma" w:cs="Tahoma"/>
          <w:sz w:val="20"/>
          <w:szCs w:val="20"/>
        </w:rPr>
        <w:t>Zwłoki w</w:t>
      </w:r>
      <w:r w:rsidRPr="00631584">
        <w:rPr>
          <w:rFonts w:ascii="Tahoma" w:hAnsi="Tahoma" w:cs="Tahoma"/>
          <w:sz w:val="20"/>
          <w:szCs w:val="20"/>
        </w:rPr>
        <w:t xml:space="preserve"> rozpoczęci</w:t>
      </w:r>
      <w:r>
        <w:rPr>
          <w:rFonts w:ascii="Tahoma" w:hAnsi="Tahoma" w:cs="Tahoma"/>
          <w:sz w:val="20"/>
          <w:szCs w:val="20"/>
        </w:rPr>
        <w:t>u</w:t>
      </w:r>
      <w:r w:rsidRPr="00631584">
        <w:rPr>
          <w:rFonts w:ascii="Tahoma" w:hAnsi="Tahoma" w:cs="Tahoma"/>
          <w:sz w:val="20"/>
          <w:szCs w:val="20"/>
        </w:rPr>
        <w:t xml:space="preserve"> przedmiotu umowy przez Wykonawcę </w:t>
      </w:r>
      <w:r>
        <w:rPr>
          <w:rFonts w:ascii="Tahoma" w:hAnsi="Tahoma" w:cs="Tahoma"/>
          <w:sz w:val="20"/>
          <w:szCs w:val="20"/>
        </w:rPr>
        <w:t xml:space="preserve">w terminie dłuższym niż 14 dni od przekazania terenu budowy, </w:t>
      </w:r>
      <w:r w:rsidRPr="00631584">
        <w:rPr>
          <w:rFonts w:ascii="Tahoma" w:hAnsi="Tahoma" w:cs="Tahoma"/>
          <w:sz w:val="20"/>
          <w:szCs w:val="20"/>
        </w:rPr>
        <w:t xml:space="preserve">dających podstawę do uzasadnionego przewidywania, że przedmiot umowy nie będzie zrealizowany zgodnie z umową, zakończony w terminie określonym </w:t>
      </w:r>
      <w:r>
        <w:rPr>
          <w:rFonts w:ascii="Tahoma" w:hAnsi="Tahoma" w:cs="Tahoma"/>
          <w:sz w:val="20"/>
          <w:szCs w:val="20"/>
        </w:rPr>
        <w:br/>
      </w:r>
      <w:r w:rsidRPr="00631584">
        <w:rPr>
          <w:rFonts w:ascii="Tahoma" w:hAnsi="Tahoma" w:cs="Tahoma"/>
          <w:sz w:val="20"/>
          <w:szCs w:val="20"/>
        </w:rPr>
        <w:t xml:space="preserve">w umowie, z przyczyn za które ponosi odpowiedzialność Wykonawca. Zaistnienie wskazanych </w:t>
      </w:r>
      <w:r w:rsidRPr="00631584">
        <w:rPr>
          <w:rFonts w:ascii="Tahoma" w:hAnsi="Tahoma" w:cs="Tahoma"/>
          <w:sz w:val="20"/>
          <w:szCs w:val="20"/>
        </w:rPr>
        <w:lastRenderedPageBreak/>
        <w:t xml:space="preserve">okoliczności, zwalnia Zamawiającego od obowiązku zapłaty Wykonawcy jakiegokolwiek wynagrodzenia. </w:t>
      </w:r>
    </w:p>
    <w:p w14:paraId="1E33D85C" w14:textId="77777777" w:rsidR="00232CBC" w:rsidRPr="00631584" w:rsidRDefault="00232CBC" w:rsidP="00232CBC">
      <w:pPr>
        <w:pStyle w:val="Akapitzlist"/>
        <w:numPr>
          <w:ilvl w:val="0"/>
          <w:numId w:val="68"/>
        </w:numPr>
        <w:tabs>
          <w:tab w:val="left" w:pos="360"/>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przerwy w realizacji przedmiotu umowy trwając</w:t>
      </w:r>
      <w:r>
        <w:rPr>
          <w:rFonts w:ascii="Tahoma" w:hAnsi="Tahoma" w:cs="Tahoma"/>
          <w:sz w:val="20"/>
          <w:szCs w:val="20"/>
        </w:rPr>
        <w:t>e</w:t>
      </w:r>
      <w:r w:rsidRPr="00631584">
        <w:rPr>
          <w:rFonts w:ascii="Tahoma" w:hAnsi="Tahoma" w:cs="Tahoma"/>
          <w:sz w:val="20"/>
          <w:szCs w:val="20"/>
        </w:rPr>
        <w:t xml:space="preserve"> powyżej 14 dni dając</w:t>
      </w:r>
      <w:r>
        <w:rPr>
          <w:rFonts w:ascii="Tahoma" w:hAnsi="Tahoma" w:cs="Tahoma"/>
          <w:sz w:val="20"/>
          <w:szCs w:val="20"/>
        </w:rPr>
        <w:t xml:space="preserve">e </w:t>
      </w:r>
      <w:r w:rsidRPr="00631584">
        <w:rPr>
          <w:rFonts w:ascii="Tahoma" w:hAnsi="Tahoma" w:cs="Tahoma"/>
          <w:sz w:val="20"/>
          <w:szCs w:val="20"/>
        </w:rPr>
        <w:t xml:space="preserve">podstawę do uzasadnionego przewidywania, że przedmiot umowy nie zostanie zakończony </w:t>
      </w:r>
      <w:r>
        <w:rPr>
          <w:rFonts w:ascii="Tahoma" w:hAnsi="Tahoma" w:cs="Tahoma"/>
          <w:sz w:val="20"/>
          <w:szCs w:val="20"/>
        </w:rPr>
        <w:br/>
      </w:r>
      <w:r w:rsidRPr="00631584">
        <w:rPr>
          <w:rFonts w:ascii="Tahoma" w:hAnsi="Tahoma" w:cs="Tahoma"/>
          <w:sz w:val="20"/>
          <w:szCs w:val="20"/>
        </w:rPr>
        <w:t xml:space="preserve">w terminie umownym, a przerwa lub </w:t>
      </w:r>
      <w:r>
        <w:rPr>
          <w:rFonts w:ascii="Tahoma" w:hAnsi="Tahoma" w:cs="Tahoma"/>
          <w:sz w:val="20"/>
          <w:szCs w:val="20"/>
        </w:rPr>
        <w:t>zwłoka</w:t>
      </w:r>
      <w:r w:rsidRPr="00631584">
        <w:rPr>
          <w:rFonts w:ascii="Tahoma" w:hAnsi="Tahoma" w:cs="Tahoma"/>
          <w:sz w:val="20"/>
          <w:szCs w:val="20"/>
        </w:rPr>
        <w:t xml:space="preserve"> w realizacji przedmiotu umowy nastąpiły z przyczyn, za które ponosi odpowiedzialność Wykonawca. </w:t>
      </w:r>
    </w:p>
    <w:p w14:paraId="460005E8"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realizacji przez Wykonawcę przedmiotu umowy w sposób nienależyty, sprzeczny z postanowieniami umowy, w sposób niezgodny z przepisami prawa lub ze złożoną ofertą</w:t>
      </w:r>
      <w:r>
        <w:rPr>
          <w:rFonts w:ascii="Tahoma" w:hAnsi="Tahoma" w:cs="Tahoma"/>
          <w:sz w:val="20"/>
          <w:szCs w:val="20"/>
        </w:rPr>
        <w:t>.</w:t>
      </w:r>
    </w:p>
    <w:p w14:paraId="09EF6FE0"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stwierdzenia w toku odbioru przedmiotu umowy wad istotnych nie nadających się do usunięcia. Wadą istotną jest wada uniemożliwiająca wykonanie przedmiotu umowy zgodnie z jej przeznaczeniem. W takim przypadku wynagrodzenie z tytułu wykonania umowy nie będzie przysługiwało Wykonawcy</w:t>
      </w:r>
      <w:r>
        <w:rPr>
          <w:rFonts w:ascii="Tahoma" w:hAnsi="Tahoma" w:cs="Tahoma"/>
          <w:sz w:val="20"/>
          <w:szCs w:val="20"/>
        </w:rPr>
        <w:t>.</w:t>
      </w:r>
    </w:p>
    <w:p w14:paraId="41A388A4"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gdy Wykonawca nie przystąpi do usunięcia stwierdzonych wad lub usterek, odmówi usunięcia wad lub usterek w przedmiocie umowy w terminie 7 dni od daty wezwania go do ich usunięcia przez Zamawiającego. W tym przypadku Zamawiający może powierzyć poprawienie lub wykonanie robót na koszt Wykonawcy innym podmiotom – na co Wykonawca wyraża zgodę</w:t>
      </w:r>
      <w:r>
        <w:rPr>
          <w:rFonts w:ascii="Tahoma" w:hAnsi="Tahoma" w:cs="Tahoma"/>
          <w:sz w:val="20"/>
          <w:szCs w:val="20"/>
        </w:rPr>
        <w:t>.</w:t>
      </w:r>
    </w:p>
    <w:p w14:paraId="39BDD21F" w14:textId="62B1BFC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 xml:space="preserve">kiedy Wykonawca w chwili zawarcia umowy podlegał wykluczeniu z postępowania </w:t>
      </w:r>
      <w:r w:rsidR="00990CA1">
        <w:rPr>
          <w:rFonts w:ascii="Tahoma" w:hAnsi="Tahoma" w:cs="Tahoma"/>
          <w:sz w:val="20"/>
          <w:szCs w:val="20"/>
        </w:rPr>
        <w:t xml:space="preserve">w oparciu </w:t>
      </w:r>
      <w:r w:rsidR="00990CA1">
        <w:rPr>
          <w:rFonts w:ascii="Tahoma" w:hAnsi="Tahoma" w:cs="Tahoma"/>
          <w:sz w:val="20"/>
          <w:szCs w:val="20"/>
        </w:rPr>
        <w:br/>
        <w:t>o przesłanki określone w SWZ</w:t>
      </w:r>
      <w:r>
        <w:rPr>
          <w:rFonts w:ascii="Tahoma" w:hAnsi="Tahoma" w:cs="Tahoma"/>
          <w:sz w:val="20"/>
          <w:szCs w:val="20"/>
        </w:rPr>
        <w:t>.</w:t>
      </w:r>
      <w:r w:rsidRPr="00631584">
        <w:rPr>
          <w:rFonts w:ascii="Tahoma" w:hAnsi="Tahoma" w:cs="Tahoma"/>
          <w:sz w:val="20"/>
          <w:szCs w:val="20"/>
        </w:rPr>
        <w:t xml:space="preserve"> </w:t>
      </w:r>
    </w:p>
    <w:p w14:paraId="4232C13C"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 przypadku konieczności dokonywania bezpośredniej zapłaty podwykon</w:t>
      </w:r>
      <w:r>
        <w:rPr>
          <w:rFonts w:ascii="Tahoma" w:hAnsi="Tahoma" w:cs="Tahoma"/>
          <w:sz w:val="20"/>
          <w:szCs w:val="20"/>
        </w:rPr>
        <w:t xml:space="preserve">awcy lub dalszemu podwykonawcy </w:t>
      </w:r>
      <w:r w:rsidRPr="00631584">
        <w:rPr>
          <w:rFonts w:ascii="Tahoma" w:hAnsi="Tahoma" w:cs="Tahoma"/>
          <w:sz w:val="20"/>
          <w:szCs w:val="20"/>
        </w:rPr>
        <w:t>lub konieczność dokonania bezpośrednich zapłat na sumę większą niż 5% wartości umowy,</w:t>
      </w:r>
    </w:p>
    <w:p w14:paraId="302BE9B3"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nie ureguluje wszystkich zobowiązań za prace wykonane przez podwykonawców,</w:t>
      </w:r>
    </w:p>
    <w:p w14:paraId="1FB135C5" w14:textId="77777777" w:rsidR="00232CBC" w:rsidRPr="00631584" w:rsidRDefault="00232CBC" w:rsidP="00232CBC">
      <w:pPr>
        <w:pStyle w:val="Akapitzlist"/>
        <w:numPr>
          <w:ilvl w:val="0"/>
          <w:numId w:val="68"/>
        </w:numPr>
        <w:tabs>
          <w:tab w:val="left" w:pos="709"/>
          <w:tab w:val="left" w:pos="851"/>
        </w:tabs>
        <w:spacing w:line="240" w:lineRule="auto"/>
        <w:ind w:hanging="540"/>
        <w:jc w:val="both"/>
        <w:rPr>
          <w:rFonts w:ascii="Tahoma" w:hAnsi="Tahoma" w:cs="Tahoma"/>
          <w:sz w:val="20"/>
          <w:szCs w:val="20"/>
        </w:rPr>
      </w:pPr>
      <w:r w:rsidRPr="00631584">
        <w:rPr>
          <w:rFonts w:ascii="Tahoma" w:hAnsi="Tahoma" w:cs="Tahoma"/>
          <w:sz w:val="20"/>
          <w:szCs w:val="20"/>
        </w:rPr>
        <w:t>Wykonawca powierzył roboty podwykonawcy bez uprzedniej zgody Zamawiającego.</w:t>
      </w:r>
    </w:p>
    <w:p w14:paraId="6C6893D1" w14:textId="77777777" w:rsidR="00232CBC" w:rsidRPr="00631584" w:rsidRDefault="00232CBC" w:rsidP="00232CBC">
      <w:pPr>
        <w:pStyle w:val="Akapitzlist"/>
        <w:numPr>
          <w:ilvl w:val="0"/>
          <w:numId w:val="60"/>
        </w:numPr>
        <w:tabs>
          <w:tab w:val="left" w:pos="360"/>
        </w:tabs>
        <w:spacing w:after="0" w:line="240" w:lineRule="auto"/>
        <w:ind w:left="360"/>
        <w:jc w:val="both"/>
        <w:rPr>
          <w:rFonts w:ascii="Tahoma" w:hAnsi="Tahoma" w:cs="Tahoma"/>
          <w:sz w:val="20"/>
          <w:szCs w:val="20"/>
        </w:rPr>
      </w:pPr>
      <w:r w:rsidRPr="00631584">
        <w:rPr>
          <w:rFonts w:ascii="Tahoma" w:hAnsi="Tahoma" w:cs="Tahoma"/>
          <w:sz w:val="20"/>
          <w:szCs w:val="20"/>
        </w:rPr>
        <w:t xml:space="preserve">Odstąpienie od umowy w przypadkach, o którym mowa w § </w:t>
      </w:r>
      <w:r>
        <w:rPr>
          <w:rFonts w:ascii="Tahoma" w:hAnsi="Tahoma" w:cs="Tahoma"/>
          <w:sz w:val="20"/>
          <w:szCs w:val="20"/>
        </w:rPr>
        <w:t>9</w:t>
      </w:r>
      <w:r w:rsidRPr="00631584">
        <w:rPr>
          <w:rFonts w:ascii="Tahoma" w:hAnsi="Tahoma" w:cs="Tahoma"/>
          <w:sz w:val="20"/>
          <w:szCs w:val="20"/>
        </w:rPr>
        <w:t xml:space="preserve"> ust. 2, może nastąpić w terminie 30 dni od powzięcia wiadomości o powyższych okolicznościach.</w:t>
      </w:r>
    </w:p>
    <w:p w14:paraId="02FB9D2F"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 xml:space="preserve">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bezpieczeństwa publicznemu Zamawiający może odstąpić od umowy w terminie 30 dni od powzięcia wiadomości o tych okolicznościach. </w:t>
      </w:r>
    </w:p>
    <w:p w14:paraId="09C9C90D"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782CF5">
        <w:rPr>
          <w:rFonts w:ascii="Tahoma" w:hAnsi="Tahoma" w:cs="Tahoma"/>
          <w:sz w:val="20"/>
        </w:rPr>
        <w:t>Zamawiający może odstąpić od umowy, jeżeli zachodzi co najmniej jedna z następujących okoliczności:</w:t>
      </w:r>
    </w:p>
    <w:p w14:paraId="1D32BB50"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dokonano zmiany z naruszeniem art. 454 i art. 455 ustawy Pzp,</w:t>
      </w:r>
    </w:p>
    <w:p w14:paraId="3E48B063"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wykonawca w chwili zawarcia umowy podlegał wykluczeniu na podstawie art. 108 ustawy Pzp,</w:t>
      </w:r>
    </w:p>
    <w:p w14:paraId="05A3A9BC" w14:textId="77777777" w:rsidR="00232CBC" w:rsidRDefault="00232CBC" w:rsidP="00232CBC">
      <w:pPr>
        <w:pStyle w:val="TekstpodstawowyTekstpodstawowyZnakZnakZnakZnakTekstpodstawowyZnakZnakZnakZnakZnakTekstpodstawowyZnakZnak"/>
        <w:numPr>
          <w:ilvl w:val="0"/>
          <w:numId w:val="69"/>
        </w:numPr>
        <w:ind w:left="800" w:hanging="600"/>
        <w:rPr>
          <w:rFonts w:ascii="Tahoma" w:hAnsi="Tahoma" w:cs="Tahoma"/>
          <w:sz w:val="20"/>
        </w:rPr>
      </w:pPr>
      <w:r>
        <w:rPr>
          <w:rFonts w:ascii="Tahoma" w:hAnsi="Tahoma" w:cs="Tahoma"/>
          <w:sz w:val="20"/>
        </w:rPr>
        <w:t xml:space="preserve">Trybunał Sprawiedliwości Unii Europejskiej stwierdził, w ramach procedury przewidzianej w art. 258 Traktatu o funkcjonowaniu Unii Europejskiej, że Rzeczypospolita Polska uchybiła zobowiązaniom, które ciążą na niej na mocy Traktatów, dyrektywy 2014/24/UE, dyrektywy 2014/25/UE i dyrektywy 2009/81/WE, z uwagi na to, że zamawiający udzielił zamówienia </w:t>
      </w:r>
      <w:r>
        <w:rPr>
          <w:rFonts w:ascii="Tahoma" w:hAnsi="Tahoma" w:cs="Tahoma"/>
          <w:sz w:val="20"/>
        </w:rPr>
        <w:br/>
        <w:t>z naruszeniem prawa Unii Europejskiej.</w:t>
      </w:r>
    </w:p>
    <w:p w14:paraId="72B35255" w14:textId="77777777" w:rsidR="00232CBC"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W przypadku, o którym mowa w pkt 5.1, zamawiający odstępuje od umowy w części, której zmiana dotyczy.</w:t>
      </w:r>
    </w:p>
    <w:p w14:paraId="646A7A31" w14:textId="77777777" w:rsidR="00232CBC" w:rsidRPr="00782CF5"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Pr>
          <w:rFonts w:ascii="Tahoma" w:hAnsi="Tahoma" w:cs="Tahoma"/>
          <w:sz w:val="20"/>
        </w:rPr>
        <w:t xml:space="preserve">W przypadkach, o których mowa w ust. 4 i 5, wykonawca może żądać wyłącznie wynagrodzenia należnego z tytułu wykonania części umowy. </w:t>
      </w:r>
    </w:p>
    <w:p w14:paraId="63DE989E" w14:textId="77777777" w:rsidR="00232CBC" w:rsidRPr="00ED07BB"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ED07BB">
        <w:rPr>
          <w:rFonts w:ascii="Tahoma" w:hAnsi="Tahoma" w:cs="Tahoma"/>
          <w:sz w:val="20"/>
        </w:rPr>
        <w:t>W razie odstąpienia od umowy, Wykonawca jest obowiązany:</w:t>
      </w:r>
    </w:p>
    <w:p w14:paraId="6D91D809"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wstrzymać dalszą realizację umowy, poza robotami określonymi przez zamawiającego, koniecznymi dla zabezpieczenia prac wykonanych,</w:t>
      </w:r>
    </w:p>
    <w:p w14:paraId="0F19CE07" w14:textId="77777777" w:rsidR="00232CBC" w:rsidRDefault="00232CBC" w:rsidP="00232CBC">
      <w:pPr>
        <w:pStyle w:val="Akapitzlist2"/>
        <w:numPr>
          <w:ilvl w:val="0"/>
          <w:numId w:val="115"/>
        </w:numPr>
        <w:tabs>
          <w:tab w:val="left" w:pos="360"/>
        </w:tabs>
        <w:ind w:hanging="540"/>
        <w:jc w:val="both"/>
        <w:rPr>
          <w:rFonts w:ascii="Tahoma" w:hAnsi="Tahoma" w:cs="Tahoma"/>
          <w:sz w:val="20"/>
          <w:szCs w:val="20"/>
        </w:rPr>
      </w:pPr>
      <w:r>
        <w:rPr>
          <w:rFonts w:ascii="Tahoma" w:hAnsi="Tahoma" w:cs="Tahoma"/>
          <w:sz w:val="20"/>
          <w:szCs w:val="20"/>
        </w:rPr>
        <w:t>Sporządzić przy udziale przedstawicieli Zamawiającego inwentaryzację wykonanych robót.</w:t>
      </w:r>
    </w:p>
    <w:p w14:paraId="6C01A6A7" w14:textId="77777777" w:rsidR="00232CBC" w:rsidRPr="00ED07BB" w:rsidRDefault="00232CBC" w:rsidP="00232CBC">
      <w:pPr>
        <w:pStyle w:val="Akapitzlist2"/>
        <w:numPr>
          <w:ilvl w:val="0"/>
          <w:numId w:val="115"/>
        </w:numPr>
        <w:tabs>
          <w:tab w:val="left" w:pos="851"/>
        </w:tabs>
        <w:ind w:hanging="540"/>
        <w:jc w:val="both"/>
        <w:rPr>
          <w:rFonts w:ascii="Tahoma" w:hAnsi="Tahoma" w:cs="Tahoma"/>
          <w:sz w:val="20"/>
          <w:szCs w:val="20"/>
        </w:rPr>
      </w:pPr>
      <w:r>
        <w:rPr>
          <w:rFonts w:ascii="Tahoma" w:hAnsi="Tahoma" w:cs="Tahoma"/>
          <w:sz w:val="20"/>
          <w:szCs w:val="20"/>
        </w:rPr>
        <w:t>Przekazać</w:t>
      </w:r>
      <w:r w:rsidRPr="00ED07BB">
        <w:rPr>
          <w:rFonts w:ascii="Tahoma" w:hAnsi="Tahoma" w:cs="Tahoma"/>
          <w:sz w:val="20"/>
          <w:szCs w:val="20"/>
        </w:rPr>
        <w:t xml:space="preserve"> uporządkowan</w:t>
      </w:r>
      <w:r>
        <w:rPr>
          <w:rFonts w:ascii="Tahoma" w:hAnsi="Tahoma" w:cs="Tahoma"/>
          <w:sz w:val="20"/>
          <w:szCs w:val="20"/>
        </w:rPr>
        <w:t>y</w:t>
      </w:r>
      <w:r w:rsidRPr="00ED07BB">
        <w:rPr>
          <w:rFonts w:ascii="Tahoma" w:hAnsi="Tahoma" w:cs="Tahoma"/>
          <w:sz w:val="20"/>
          <w:szCs w:val="20"/>
        </w:rPr>
        <w:t xml:space="preserve"> teren </w:t>
      </w:r>
      <w:r>
        <w:rPr>
          <w:rFonts w:ascii="Tahoma" w:hAnsi="Tahoma" w:cs="Tahoma"/>
          <w:sz w:val="20"/>
          <w:szCs w:val="20"/>
        </w:rPr>
        <w:t>budowy</w:t>
      </w:r>
      <w:r w:rsidRPr="00ED07BB">
        <w:rPr>
          <w:rFonts w:ascii="Tahoma" w:hAnsi="Tahoma" w:cs="Tahoma"/>
          <w:sz w:val="20"/>
          <w:szCs w:val="20"/>
        </w:rPr>
        <w:t>.</w:t>
      </w:r>
    </w:p>
    <w:p w14:paraId="166332C8" w14:textId="77777777" w:rsidR="00232CBC" w:rsidRPr="00560F1D" w:rsidRDefault="00232CBC" w:rsidP="00232CBC">
      <w:pPr>
        <w:pStyle w:val="Akapitzlist"/>
        <w:numPr>
          <w:ilvl w:val="0"/>
          <w:numId w:val="60"/>
        </w:numPr>
        <w:tabs>
          <w:tab w:val="left" w:pos="360"/>
          <w:tab w:val="left" w:pos="709"/>
        </w:tabs>
        <w:spacing w:line="240" w:lineRule="auto"/>
        <w:ind w:left="360"/>
        <w:jc w:val="both"/>
        <w:rPr>
          <w:rFonts w:ascii="Tahoma" w:hAnsi="Tahoma" w:cs="Tahoma"/>
          <w:b/>
          <w:bCs/>
          <w:sz w:val="20"/>
          <w:szCs w:val="20"/>
        </w:rPr>
      </w:pPr>
      <w:r w:rsidRPr="00560F1D">
        <w:rPr>
          <w:rFonts w:ascii="Tahoma" w:hAnsi="Tahoma" w:cs="Tahoma"/>
          <w:sz w:val="20"/>
          <w:szCs w:val="20"/>
        </w:rPr>
        <w:t xml:space="preserve">W razie nie wywiązania się przez Wykonawcę z obowiązków określonych w ust. </w:t>
      </w:r>
      <w:r>
        <w:rPr>
          <w:rFonts w:ascii="Tahoma" w:hAnsi="Tahoma" w:cs="Tahoma"/>
          <w:sz w:val="20"/>
          <w:szCs w:val="20"/>
        </w:rPr>
        <w:t>8</w:t>
      </w:r>
      <w:r w:rsidRPr="00560F1D">
        <w:rPr>
          <w:rFonts w:ascii="Tahoma" w:hAnsi="Tahoma" w:cs="Tahoma"/>
          <w:sz w:val="20"/>
          <w:szCs w:val="20"/>
        </w:rPr>
        <w:t xml:space="preserve"> niniejszego paragrafu, Zamawiający ma prawo na własną rękę i na koszt Wykonawcy sporządzić inwentaryzację robót oraz dokonać uporządkowania i protokolarnego przejęcia terenu budowy, zawiadamiając </w:t>
      </w:r>
      <w:r>
        <w:rPr>
          <w:rFonts w:ascii="Tahoma" w:hAnsi="Tahoma" w:cs="Tahoma"/>
          <w:sz w:val="20"/>
          <w:szCs w:val="20"/>
        </w:rPr>
        <w:br/>
      </w:r>
      <w:r w:rsidRPr="00560F1D">
        <w:rPr>
          <w:rFonts w:ascii="Tahoma" w:hAnsi="Tahoma" w:cs="Tahoma"/>
          <w:sz w:val="20"/>
          <w:szCs w:val="20"/>
        </w:rPr>
        <w:t xml:space="preserve">o tym na piśmie Wykonawcę, a następnie wprowadzić nowego Wykonawcę, na koszt </w:t>
      </w:r>
      <w:r>
        <w:rPr>
          <w:rFonts w:ascii="Tahoma" w:hAnsi="Tahoma" w:cs="Tahoma"/>
          <w:sz w:val="20"/>
          <w:szCs w:val="20"/>
        </w:rPr>
        <w:br/>
      </w:r>
      <w:r w:rsidRPr="00560F1D">
        <w:rPr>
          <w:rFonts w:ascii="Tahoma" w:hAnsi="Tahoma" w:cs="Tahoma"/>
          <w:sz w:val="20"/>
          <w:szCs w:val="20"/>
        </w:rPr>
        <w:t>i niebezpieczeństwo,  do dalszej realizacji robót w razie zakończenia umowy, Wykonawca ma obowiązek natychmiastowego wstrzymania i zabezpieczenia nie zakończonych robót oraz terenu budowy.</w:t>
      </w:r>
    </w:p>
    <w:p w14:paraId="769FDB86" w14:textId="07CAF472" w:rsidR="00232CBC" w:rsidRPr="00560F1D" w:rsidRDefault="00232CBC" w:rsidP="00232CBC">
      <w:pPr>
        <w:pStyle w:val="Akapitzlist"/>
        <w:numPr>
          <w:ilvl w:val="0"/>
          <w:numId w:val="60"/>
        </w:numPr>
        <w:tabs>
          <w:tab w:val="left" w:pos="360"/>
          <w:tab w:val="left" w:pos="709"/>
        </w:tabs>
        <w:spacing w:after="0" w:line="240" w:lineRule="auto"/>
        <w:ind w:left="360"/>
        <w:jc w:val="both"/>
        <w:rPr>
          <w:rFonts w:ascii="Tahoma" w:hAnsi="Tahoma" w:cs="Tahoma"/>
          <w:b/>
          <w:bCs/>
          <w:sz w:val="20"/>
          <w:szCs w:val="20"/>
        </w:rPr>
      </w:pPr>
      <w:r w:rsidRPr="00560F1D">
        <w:rPr>
          <w:rFonts w:ascii="Tahoma" w:eastAsia="Times New Roman" w:hAnsi="Tahoma" w:cs="Tahoma"/>
          <w:bCs/>
          <w:sz w:val="20"/>
          <w:szCs w:val="20"/>
        </w:rPr>
        <w:t>W przypadku wszczęcia jednego z postępowań restrukturyzacyjnych wymienionych w art. 2 ustawy z dnia 15 maja 2015 r. – Pr</w:t>
      </w:r>
      <w:r>
        <w:rPr>
          <w:rFonts w:ascii="Tahoma" w:eastAsia="Times New Roman" w:hAnsi="Tahoma" w:cs="Tahoma"/>
          <w:bCs/>
          <w:sz w:val="20"/>
          <w:szCs w:val="20"/>
        </w:rPr>
        <w:t>awo restrukturyzacyjne (t.j. Dz. U. z</w:t>
      </w:r>
      <w:r w:rsidRPr="00560F1D">
        <w:rPr>
          <w:rFonts w:ascii="Tahoma" w:eastAsia="Times New Roman" w:hAnsi="Tahoma" w:cs="Tahoma"/>
          <w:bCs/>
          <w:sz w:val="20"/>
          <w:szCs w:val="20"/>
        </w:rPr>
        <w:t xml:space="preserve"> 20</w:t>
      </w:r>
      <w:r>
        <w:rPr>
          <w:rFonts w:ascii="Tahoma" w:eastAsia="Times New Roman" w:hAnsi="Tahoma" w:cs="Tahoma"/>
          <w:bCs/>
          <w:sz w:val="20"/>
          <w:szCs w:val="20"/>
        </w:rPr>
        <w:t>2</w:t>
      </w:r>
      <w:r w:rsidR="00F20A1D">
        <w:rPr>
          <w:rFonts w:ascii="Tahoma" w:eastAsia="Times New Roman" w:hAnsi="Tahoma" w:cs="Tahoma"/>
          <w:bCs/>
          <w:sz w:val="20"/>
          <w:szCs w:val="20"/>
        </w:rPr>
        <w:t>2</w:t>
      </w:r>
      <w:r w:rsidRPr="00560F1D">
        <w:rPr>
          <w:rFonts w:ascii="Tahoma" w:eastAsia="Times New Roman" w:hAnsi="Tahoma" w:cs="Tahoma"/>
          <w:bCs/>
          <w:sz w:val="20"/>
          <w:szCs w:val="20"/>
        </w:rPr>
        <w:t>r, poz.</w:t>
      </w:r>
      <w:r>
        <w:rPr>
          <w:rFonts w:ascii="Tahoma" w:eastAsia="Times New Roman" w:hAnsi="Tahoma" w:cs="Tahoma"/>
          <w:bCs/>
          <w:sz w:val="20"/>
          <w:szCs w:val="20"/>
        </w:rPr>
        <w:t xml:space="preserve"> </w:t>
      </w:r>
      <w:r w:rsidR="00F20A1D">
        <w:rPr>
          <w:rFonts w:ascii="Tahoma" w:eastAsia="Times New Roman" w:hAnsi="Tahoma" w:cs="Tahoma"/>
          <w:bCs/>
          <w:sz w:val="20"/>
          <w:szCs w:val="20"/>
        </w:rPr>
        <w:t>2309</w:t>
      </w:r>
      <w:r w:rsidRPr="00560F1D">
        <w:rPr>
          <w:rFonts w:ascii="Tahoma" w:eastAsia="Times New Roman" w:hAnsi="Tahoma" w:cs="Tahoma"/>
          <w:bCs/>
          <w:sz w:val="20"/>
          <w:szCs w:val="20"/>
        </w:rPr>
        <w:t xml:space="preserve"> ze zmianami) wobec Wykonawcy inwestycji (lub jednego z członków konsorcjum będących Wykonawcą) Zamawiający </w:t>
      </w:r>
      <w:r w:rsidRPr="00560F1D">
        <w:rPr>
          <w:rFonts w:ascii="Tahoma" w:eastAsia="Times New Roman" w:hAnsi="Tahoma" w:cs="Tahoma"/>
          <w:bCs/>
          <w:sz w:val="20"/>
          <w:szCs w:val="20"/>
        </w:rPr>
        <w:lastRenderedPageBreak/>
        <w:t>zastrzega sobie prawo do odstąpienia od umowy</w:t>
      </w:r>
      <w:r w:rsidRPr="00560F1D">
        <w:rPr>
          <w:rFonts w:ascii="Tahoma" w:hAnsi="Tahoma" w:cs="Tahoma"/>
          <w:sz w:val="20"/>
          <w:szCs w:val="20"/>
        </w:rPr>
        <w:t xml:space="preserve"> w terminie 30 dni od powzięcia wiadomości o powyższych okolicznościach.</w:t>
      </w:r>
    </w:p>
    <w:p w14:paraId="6DB59EB6"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Strony dokonają rozliczenia umowy w terminie do 30 dni od dnia odstąpienia.</w:t>
      </w:r>
    </w:p>
    <w:p w14:paraId="6B968FD8" w14:textId="77777777" w:rsidR="00232CBC" w:rsidRPr="002023D2" w:rsidRDefault="00232CBC" w:rsidP="00232CBC">
      <w:pPr>
        <w:pStyle w:val="TekstpodstawowyTekstpodstawowyZnakZnakZnakZnakTekstpodstawowyZnakZnakZnakZnakZnakTekstpodstawowyZnakZnak"/>
        <w:numPr>
          <w:ilvl w:val="0"/>
          <w:numId w:val="60"/>
        </w:numPr>
        <w:ind w:left="360"/>
        <w:rPr>
          <w:rFonts w:ascii="Tahoma" w:hAnsi="Tahoma" w:cs="Tahoma"/>
          <w:sz w:val="20"/>
        </w:rPr>
      </w:pPr>
      <w:r w:rsidRPr="002023D2">
        <w:rPr>
          <w:rFonts w:ascii="Tahoma" w:hAnsi="Tahoma" w:cs="Tahoma"/>
          <w:sz w:val="20"/>
        </w:rPr>
        <w:t xml:space="preserve">Odstąpienie od umowy nie pozbawia Zamawiającego prawa do dochodzenia kar umownych </w:t>
      </w:r>
      <w:r w:rsidRPr="002023D2">
        <w:rPr>
          <w:rFonts w:ascii="Tahoma" w:hAnsi="Tahoma" w:cs="Tahoma"/>
          <w:sz w:val="20"/>
        </w:rPr>
        <w:br/>
        <w:t>z innych tytułów niż odstąpienie od umowy.</w:t>
      </w:r>
    </w:p>
    <w:p w14:paraId="0A1948AF" w14:textId="77777777" w:rsidR="00232CBC" w:rsidRPr="003F7A1F" w:rsidRDefault="00232CBC" w:rsidP="00232CBC">
      <w:pPr>
        <w:pStyle w:val="TekstpodstawowyTekstpodstawowyZnakZnakZnakZnakTekstpodstawowyZnakZnakZnakZnakZnakTekstpodstawowyZnakZnak"/>
        <w:numPr>
          <w:ilvl w:val="0"/>
          <w:numId w:val="60"/>
        </w:numPr>
        <w:spacing w:after="240"/>
        <w:ind w:left="357" w:hanging="357"/>
        <w:rPr>
          <w:rFonts w:ascii="Tahoma" w:hAnsi="Tahoma" w:cs="Tahoma"/>
          <w:sz w:val="20"/>
        </w:rPr>
      </w:pPr>
      <w:r w:rsidRPr="002023D2">
        <w:rPr>
          <w:rFonts w:ascii="Tahoma" w:hAnsi="Tahoma" w:cs="Tahoma"/>
          <w:sz w:val="20"/>
        </w:rPr>
        <w:t xml:space="preserve">Odstąpienie od umowy powinno nastąpić w formie pisemnej pod rygorem nieważności takiego </w:t>
      </w:r>
      <w:r w:rsidRPr="003F7A1F">
        <w:rPr>
          <w:rFonts w:ascii="Tahoma" w:hAnsi="Tahoma" w:cs="Tahoma"/>
          <w:sz w:val="20"/>
        </w:rPr>
        <w:t>oświadczenia.</w:t>
      </w:r>
    </w:p>
    <w:p w14:paraId="070614C1" w14:textId="77777777" w:rsidR="00232CBC" w:rsidRPr="003F7A1F" w:rsidRDefault="00232CBC" w:rsidP="00232CBC">
      <w:pPr>
        <w:pStyle w:val="Default"/>
        <w:jc w:val="center"/>
        <w:rPr>
          <w:rFonts w:ascii="Tahoma" w:hAnsi="Tahoma" w:cs="Tahoma"/>
          <w:color w:val="auto"/>
          <w:sz w:val="20"/>
          <w:szCs w:val="20"/>
        </w:rPr>
      </w:pPr>
      <w:r w:rsidRPr="003F7A1F">
        <w:rPr>
          <w:rFonts w:ascii="Tahoma" w:hAnsi="Tahoma" w:cs="Tahoma"/>
          <w:b/>
          <w:bCs/>
          <w:color w:val="auto"/>
          <w:sz w:val="20"/>
          <w:szCs w:val="20"/>
        </w:rPr>
        <w:t>Zabezpieczenie należytego wykonania umowy</w:t>
      </w:r>
    </w:p>
    <w:p w14:paraId="0F56E5EA" w14:textId="77777777" w:rsidR="00232CBC" w:rsidRPr="003F7A1F" w:rsidRDefault="00232CBC" w:rsidP="00232CBC">
      <w:pPr>
        <w:pStyle w:val="Default"/>
        <w:jc w:val="center"/>
        <w:rPr>
          <w:rFonts w:ascii="Tahoma" w:hAnsi="Tahoma" w:cs="Tahoma"/>
          <w:b/>
          <w:color w:val="auto"/>
          <w:sz w:val="20"/>
          <w:szCs w:val="20"/>
        </w:rPr>
      </w:pPr>
      <w:r w:rsidRPr="003F7A1F">
        <w:rPr>
          <w:rFonts w:ascii="Tahoma" w:hAnsi="Tahoma" w:cs="Tahoma"/>
          <w:b/>
          <w:color w:val="auto"/>
          <w:sz w:val="20"/>
          <w:szCs w:val="20"/>
        </w:rPr>
        <w:t xml:space="preserve">§ </w:t>
      </w:r>
      <w:r>
        <w:rPr>
          <w:rFonts w:ascii="Tahoma" w:hAnsi="Tahoma" w:cs="Tahoma"/>
          <w:b/>
          <w:color w:val="auto"/>
          <w:sz w:val="20"/>
          <w:szCs w:val="20"/>
        </w:rPr>
        <w:t>10</w:t>
      </w:r>
    </w:p>
    <w:p w14:paraId="13BF0585" w14:textId="0849C34A"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Wykonawca wnosi zabezpieczenie należytego wykonania umowy w wysokości </w:t>
      </w:r>
      <w:r>
        <w:rPr>
          <w:rFonts w:ascii="Tahoma" w:hAnsi="Tahoma" w:cs="Tahoma"/>
          <w:b/>
          <w:bCs/>
          <w:color w:val="auto"/>
          <w:sz w:val="20"/>
          <w:szCs w:val="20"/>
        </w:rPr>
        <w:t>5</w:t>
      </w:r>
      <w:r w:rsidRPr="003F7A1F">
        <w:rPr>
          <w:rFonts w:ascii="Tahoma" w:hAnsi="Tahoma" w:cs="Tahoma"/>
          <w:b/>
          <w:bCs/>
          <w:color w:val="auto"/>
          <w:sz w:val="20"/>
          <w:szCs w:val="20"/>
        </w:rPr>
        <w:t xml:space="preserve">% </w:t>
      </w:r>
      <w:r w:rsidRPr="003F7A1F">
        <w:rPr>
          <w:rFonts w:ascii="Tahoma" w:hAnsi="Tahoma" w:cs="Tahoma"/>
          <w:color w:val="auto"/>
          <w:sz w:val="20"/>
          <w:szCs w:val="20"/>
        </w:rPr>
        <w:t>ceny całkowitej podanej w ofercie tj</w:t>
      </w:r>
      <w:r w:rsidR="00F20A1D">
        <w:rPr>
          <w:rFonts w:ascii="Tahoma" w:hAnsi="Tahoma" w:cs="Tahoma"/>
          <w:color w:val="auto"/>
          <w:sz w:val="20"/>
          <w:szCs w:val="20"/>
        </w:rPr>
        <w:t>……………………………..</w:t>
      </w:r>
      <w:r w:rsidR="00990CA1">
        <w:rPr>
          <w:rFonts w:ascii="Tahoma" w:hAnsi="Tahoma" w:cs="Tahoma"/>
          <w:color w:val="auto"/>
          <w:sz w:val="20"/>
          <w:szCs w:val="20"/>
        </w:rPr>
        <w:t xml:space="preserve"> </w:t>
      </w:r>
      <w:r w:rsidRPr="003F7A1F">
        <w:rPr>
          <w:rFonts w:ascii="Tahoma" w:hAnsi="Tahoma" w:cs="Tahoma"/>
          <w:color w:val="auto"/>
          <w:sz w:val="20"/>
          <w:szCs w:val="20"/>
        </w:rPr>
        <w:t>zł.</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w formie </w:t>
      </w:r>
      <w:r w:rsidR="00F20A1D">
        <w:rPr>
          <w:rFonts w:ascii="Tahoma" w:hAnsi="Tahoma" w:cs="Tahoma"/>
          <w:color w:val="auto"/>
          <w:sz w:val="20"/>
          <w:szCs w:val="20"/>
        </w:rPr>
        <w:t>……………………………………………………………</w:t>
      </w:r>
      <w:r w:rsidR="00990CA1">
        <w:rPr>
          <w:rFonts w:ascii="Tahoma" w:hAnsi="Tahoma" w:cs="Tahoma"/>
          <w:color w:val="auto"/>
          <w:sz w:val="20"/>
          <w:szCs w:val="20"/>
        </w:rPr>
        <w:t>.</w:t>
      </w:r>
    </w:p>
    <w:p w14:paraId="22438C0C"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Jeżeli zabezpieczenie wniesiono w pieniądzu, Zamawiający przechowuje je na oprocentowanym rachunku bankowym. Zamawiający zwraca zabezpieczenie wniesione w pieniądzu z odsetkami wynikającymi z umowy rachunku bankowego, na którym było ono przechowywane, pomniejszone </w:t>
      </w:r>
      <w:r>
        <w:rPr>
          <w:rFonts w:ascii="Tahoma" w:hAnsi="Tahoma" w:cs="Tahoma"/>
          <w:color w:val="auto"/>
          <w:sz w:val="20"/>
          <w:szCs w:val="20"/>
        </w:rPr>
        <w:br/>
      </w:r>
      <w:r w:rsidRPr="003F7A1F">
        <w:rPr>
          <w:rFonts w:ascii="Tahoma" w:hAnsi="Tahoma" w:cs="Tahoma"/>
          <w:color w:val="auto"/>
          <w:sz w:val="20"/>
          <w:szCs w:val="20"/>
        </w:rPr>
        <w:t>o koszt prowadzenia tego rachunku oraz prowizji bankowej za przelew pieniędzy na rachunek bankowy wykonawcy.</w:t>
      </w:r>
    </w:p>
    <w:p w14:paraId="14605BD7" w14:textId="7777777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Zamawiający zwraca 70% zabezpieczenia w terminie 30 dni od dnia wykonania zamówienia  </w:t>
      </w:r>
      <w:r w:rsidRPr="003F7A1F">
        <w:rPr>
          <w:rFonts w:ascii="Tahoma" w:hAnsi="Tahoma" w:cs="Tahoma"/>
          <w:color w:val="auto"/>
          <w:sz w:val="20"/>
          <w:szCs w:val="20"/>
        </w:rPr>
        <w:br/>
        <w:t>i uznania przez zamawiającego za należycie wykonane.</w:t>
      </w:r>
    </w:p>
    <w:p w14:paraId="4FAFF26A" w14:textId="0F483FA7" w:rsidR="00232CBC" w:rsidRPr="003F7A1F" w:rsidRDefault="00232CBC" w:rsidP="00232CBC">
      <w:pPr>
        <w:pStyle w:val="Default"/>
        <w:numPr>
          <w:ilvl w:val="0"/>
          <w:numId w:val="155"/>
        </w:numPr>
        <w:ind w:left="360"/>
        <w:jc w:val="both"/>
        <w:rPr>
          <w:rFonts w:ascii="Tahoma" w:hAnsi="Tahoma" w:cs="Tahoma"/>
          <w:color w:val="auto"/>
          <w:sz w:val="20"/>
          <w:szCs w:val="20"/>
        </w:rPr>
      </w:pPr>
      <w:r w:rsidRPr="003F7A1F">
        <w:rPr>
          <w:rFonts w:ascii="Tahoma" w:hAnsi="Tahoma" w:cs="Tahoma"/>
          <w:color w:val="auto"/>
          <w:sz w:val="20"/>
          <w:szCs w:val="20"/>
        </w:rPr>
        <w:t xml:space="preserve">Kwota pozostawiona na zabezpieczenie roszczeń z tytułu rękojmi za wady lub gwarancji jakości wynosi 30% wysokości zabezpieczenia tj. </w:t>
      </w:r>
      <w:r w:rsidR="00F20A1D">
        <w:rPr>
          <w:rFonts w:ascii="Tahoma" w:hAnsi="Tahoma" w:cs="Tahoma"/>
          <w:bCs/>
          <w:color w:val="auto"/>
          <w:sz w:val="20"/>
          <w:szCs w:val="20"/>
        </w:rPr>
        <w:t>……………………………………..</w:t>
      </w:r>
      <w:r w:rsidRPr="003F7A1F">
        <w:rPr>
          <w:rFonts w:ascii="Tahoma" w:hAnsi="Tahoma" w:cs="Tahoma"/>
          <w:b/>
          <w:bCs/>
          <w:color w:val="auto"/>
          <w:sz w:val="20"/>
          <w:szCs w:val="20"/>
        </w:rPr>
        <w:t xml:space="preserve"> </w:t>
      </w:r>
      <w:r w:rsidRPr="003F7A1F">
        <w:rPr>
          <w:rFonts w:ascii="Tahoma" w:hAnsi="Tahoma" w:cs="Tahoma"/>
          <w:color w:val="auto"/>
          <w:sz w:val="20"/>
          <w:szCs w:val="20"/>
        </w:rPr>
        <w:t xml:space="preserve">zł. </w:t>
      </w:r>
    </w:p>
    <w:p w14:paraId="2BF3A5E6" w14:textId="40D5EFB8" w:rsidR="00232CBC" w:rsidRDefault="00232CBC" w:rsidP="00945412">
      <w:pPr>
        <w:pStyle w:val="Default"/>
        <w:numPr>
          <w:ilvl w:val="0"/>
          <w:numId w:val="155"/>
        </w:numPr>
        <w:ind w:left="357" w:hanging="357"/>
        <w:jc w:val="both"/>
        <w:rPr>
          <w:rFonts w:ascii="Tahoma" w:hAnsi="Tahoma" w:cs="Tahoma"/>
          <w:color w:val="auto"/>
          <w:sz w:val="20"/>
          <w:szCs w:val="20"/>
        </w:rPr>
      </w:pPr>
      <w:r w:rsidRPr="003F7A1F">
        <w:rPr>
          <w:rFonts w:ascii="Tahoma" w:hAnsi="Tahoma" w:cs="Tahoma"/>
          <w:color w:val="auto"/>
          <w:sz w:val="20"/>
          <w:szCs w:val="20"/>
        </w:rPr>
        <w:t>Kwota, o której mowa w ust. 4 niniejszego paragrafu jest zwracana nie później niż w 15 dniu po upływie okresu rękojmi za wady lub gwarancji jakości, w zależności od tego który z tych terminów przypada później.</w:t>
      </w:r>
    </w:p>
    <w:p w14:paraId="6A5A3FD5" w14:textId="0635031D" w:rsidR="0045547A" w:rsidRDefault="0045547A" w:rsidP="00945412">
      <w:pPr>
        <w:pStyle w:val="Default"/>
        <w:numPr>
          <w:ilvl w:val="0"/>
          <w:numId w:val="155"/>
        </w:numPr>
        <w:ind w:left="357" w:hanging="357"/>
        <w:jc w:val="both"/>
        <w:rPr>
          <w:rFonts w:ascii="Tahoma" w:hAnsi="Tahoma" w:cs="Tahoma"/>
          <w:color w:val="auto"/>
          <w:sz w:val="20"/>
          <w:szCs w:val="20"/>
        </w:rPr>
      </w:pPr>
      <w:r>
        <w:rPr>
          <w:rFonts w:ascii="Tahoma" w:hAnsi="Tahoma" w:cs="Tahoma"/>
          <w:color w:val="auto"/>
          <w:sz w:val="20"/>
          <w:szCs w:val="20"/>
        </w:rPr>
        <w:t xml:space="preserve">Jeżeli okres, na jaki ma zostać wniesienie zabezpieczenie, przekracza 5 lat, zabezpieczenie w pieniądzu wnosi się na cały ten okres, a zabezpieczenie w innej formie wnosi się na okres nie krótszy niż 5 lat, z jednoczesnym zobowiązaniem się </w:t>
      </w:r>
      <w:r w:rsidR="00871FA3">
        <w:rPr>
          <w:rFonts w:ascii="Tahoma" w:hAnsi="Tahoma" w:cs="Tahoma"/>
          <w:color w:val="auto"/>
          <w:sz w:val="20"/>
          <w:szCs w:val="20"/>
        </w:rPr>
        <w:t>wykonawcy do przedłużenia zabezpieczenia lub wniesienia nowego zabezpieczenia na kolejne okresy.</w:t>
      </w:r>
    </w:p>
    <w:p w14:paraId="2F15902B" w14:textId="3D876E55" w:rsidR="00F20A1D" w:rsidRPr="00980161" w:rsidRDefault="00871FA3" w:rsidP="00980161">
      <w:pPr>
        <w:pStyle w:val="Default"/>
        <w:numPr>
          <w:ilvl w:val="0"/>
          <w:numId w:val="155"/>
        </w:numPr>
        <w:spacing w:after="240"/>
        <w:ind w:left="357" w:hanging="357"/>
        <w:jc w:val="both"/>
        <w:rPr>
          <w:rFonts w:ascii="Tahoma" w:hAnsi="Tahoma" w:cs="Tahoma"/>
          <w:color w:val="auto"/>
          <w:sz w:val="20"/>
          <w:szCs w:val="20"/>
        </w:rPr>
      </w:pPr>
      <w:r>
        <w:rPr>
          <w:rFonts w:ascii="Tahoma" w:hAnsi="Tahoma" w:cs="Tahoma"/>
          <w:color w:val="auto"/>
          <w:sz w:val="20"/>
          <w:szCs w:val="20"/>
        </w:rPr>
        <w:t>W przypadku nieprzedłużenia lub niewniesienia nowego zabezpieczenia najpóźniej na 30 dni przed upływem terminu ważności dotychczasowego zabezpieczenia</w:t>
      </w:r>
      <w:r w:rsidR="00945412">
        <w:rPr>
          <w:rFonts w:ascii="Tahoma" w:hAnsi="Tahoma" w:cs="Tahoma"/>
          <w:color w:val="auto"/>
          <w:sz w:val="20"/>
          <w:szCs w:val="20"/>
        </w:rPr>
        <w:t xml:space="preserve"> wniesionego w innej formie niż </w:t>
      </w:r>
      <w:r w:rsidR="00945412">
        <w:rPr>
          <w:rFonts w:ascii="Tahoma" w:hAnsi="Tahoma" w:cs="Tahoma"/>
          <w:color w:val="auto"/>
          <w:sz w:val="20"/>
          <w:szCs w:val="20"/>
        </w:rPr>
        <w:br/>
        <w:t xml:space="preserve">w pieniądzu, zamawiający zmienia formę na zabezpieczenie w pieniądzu, przez wypłatę kwoty </w:t>
      </w:r>
      <w:r w:rsidR="00945412">
        <w:rPr>
          <w:rFonts w:ascii="Tahoma" w:hAnsi="Tahoma" w:cs="Tahoma"/>
          <w:color w:val="auto"/>
          <w:sz w:val="20"/>
          <w:szCs w:val="20"/>
        </w:rPr>
        <w:br/>
        <w:t>z dotychczasowego zabezpieczenia.</w:t>
      </w:r>
    </w:p>
    <w:p w14:paraId="3D3036C8" w14:textId="77777777" w:rsidR="00232CBC" w:rsidRPr="002023D2" w:rsidRDefault="00232CBC" w:rsidP="00232CBC">
      <w:pPr>
        <w:pStyle w:val="Nagwek3"/>
      </w:pPr>
      <w:r>
        <w:t>Gwarancja</w:t>
      </w:r>
      <w:r w:rsidRPr="002023D2">
        <w:t xml:space="preserve"> i rękojmia</w:t>
      </w:r>
    </w:p>
    <w:p w14:paraId="7DB26268" w14:textId="77777777" w:rsidR="00232CBC" w:rsidRPr="002023D2" w:rsidRDefault="00232CBC" w:rsidP="00232CBC">
      <w:pPr>
        <w:pStyle w:val="Nagwek4"/>
        <w:spacing w:after="120"/>
      </w:pPr>
      <w:r>
        <w:t>§ 11</w:t>
      </w:r>
    </w:p>
    <w:p w14:paraId="3F76221F" w14:textId="342D1AF5"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Pr>
          <w:rFonts w:ascii="Tahoma" w:hAnsi="Tahoma" w:cs="Tahoma"/>
        </w:rPr>
        <w:t xml:space="preserve">Wykonawca udziela Zamawiającemu gwarancji </w:t>
      </w:r>
      <w:r w:rsidRPr="002023D2">
        <w:rPr>
          <w:rFonts w:ascii="Tahoma" w:hAnsi="Tahoma" w:cs="Tahoma"/>
        </w:rPr>
        <w:t xml:space="preserve">na wykonane roboty budowlane </w:t>
      </w:r>
      <w:r>
        <w:rPr>
          <w:rFonts w:ascii="Tahoma" w:hAnsi="Tahoma" w:cs="Tahoma"/>
        </w:rPr>
        <w:t>na okres</w:t>
      </w:r>
      <w:r w:rsidRPr="002023D2">
        <w:rPr>
          <w:rFonts w:ascii="Tahoma" w:hAnsi="Tahoma" w:cs="Tahoma"/>
        </w:rPr>
        <w:t xml:space="preserve"> </w:t>
      </w:r>
      <w:r w:rsidR="00F20A1D">
        <w:rPr>
          <w:rFonts w:ascii="Tahoma" w:hAnsi="Tahoma" w:cs="Tahoma"/>
          <w:b/>
        </w:rPr>
        <w:t>……………..</w:t>
      </w:r>
      <w:r w:rsidRPr="002023D2">
        <w:rPr>
          <w:rFonts w:ascii="Tahoma" w:hAnsi="Tahoma" w:cs="Tahoma"/>
        </w:rPr>
        <w:t xml:space="preserve"> począwszy od dnia </w:t>
      </w:r>
      <w:r>
        <w:rPr>
          <w:rFonts w:ascii="Tahoma" w:hAnsi="Tahoma" w:cs="Tahoma"/>
        </w:rPr>
        <w:t xml:space="preserve">podpisania przez obie Strony </w:t>
      </w:r>
      <w:r w:rsidRPr="002023D2">
        <w:rPr>
          <w:rFonts w:ascii="Tahoma" w:hAnsi="Tahoma" w:cs="Tahoma"/>
        </w:rPr>
        <w:t>odbioru końcowego przedmiotu umowy wolnego od wad i usterek.</w:t>
      </w:r>
    </w:p>
    <w:p w14:paraId="3207E04C"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Udzielenie przez Wykonawcę gwarancji nie zwalnia go z rękojmi. </w:t>
      </w:r>
    </w:p>
    <w:p w14:paraId="73347FB3"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eastAsia="Calibri" w:hAnsi="Tahoma" w:cs="Tahoma"/>
        </w:rPr>
        <w:t>Wykonawca udziela rękojmi na zasadach określonych przepisami art. 568 Kodeksu cywilnego z zastrzeżeniem, iż ulega ona rozszerzeniu poprzez wydłużenie czasu jej trwania do okresu obowiązywania udzielonej przez Wykonawcę gwarancji.</w:t>
      </w:r>
      <w:r w:rsidRPr="002023D2">
        <w:rPr>
          <w:rFonts w:ascii="Tahoma" w:hAnsi="Tahoma" w:cs="Tahoma"/>
        </w:rPr>
        <w:t xml:space="preserve"> </w:t>
      </w:r>
    </w:p>
    <w:p w14:paraId="4013E9CB"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Jeżeli Wykonawca nie usunie Wad/usterek ujawnionych w okresie rękojmi lub gwarancji jakości w określonym przez Zamawiającego terminie, uwzględniającym możliwości techniczne lub technologiczne dotyczące usunięcia Wady/usterki, Zamawiający, po uprzednim zawiadomieniu Wykonawcy, jest uprawniony do zlecenia usunięcia Wad/usterek podmiotowi trzeciemu na koszt </w:t>
      </w:r>
      <w:r>
        <w:rPr>
          <w:rFonts w:ascii="Tahoma" w:hAnsi="Tahoma" w:cs="Tahoma"/>
        </w:rPr>
        <w:br/>
      </w:r>
      <w:r w:rsidRPr="002023D2">
        <w:rPr>
          <w:rFonts w:ascii="Tahoma" w:hAnsi="Tahoma" w:cs="Tahoma"/>
        </w:rPr>
        <w:t xml:space="preserve">i ryzyko Wykonawcy. </w:t>
      </w:r>
    </w:p>
    <w:p w14:paraId="56FCDCA6" w14:textId="77777777" w:rsidR="00232CBC" w:rsidRPr="002023D2" w:rsidRDefault="00232CBC" w:rsidP="00232CBC">
      <w:pPr>
        <w:numPr>
          <w:ilvl w:val="0"/>
          <w:numId w:val="107"/>
        </w:numPr>
        <w:suppressAutoHyphens w:val="0"/>
        <w:overflowPunct/>
        <w:autoSpaceDE/>
        <w:ind w:left="360"/>
        <w:jc w:val="both"/>
        <w:textAlignment w:val="auto"/>
        <w:rPr>
          <w:rFonts w:ascii="Tahoma" w:hAnsi="Tahoma" w:cs="Tahoma"/>
        </w:rPr>
      </w:pPr>
      <w:r w:rsidRPr="002023D2">
        <w:rPr>
          <w:rFonts w:ascii="Tahoma" w:hAnsi="Tahoma" w:cs="Tahoma"/>
        </w:rPr>
        <w:t xml:space="preserve">Wykonawca zobowiązany jest przekazać Zamawiającemu wypełniony dokument karty gwarancyjnej jakości wykonania robót w dniu odbioru końcowego przedmiotu umowy. </w:t>
      </w:r>
    </w:p>
    <w:p w14:paraId="3DA9A638" w14:textId="77777777" w:rsidR="00232CBC" w:rsidRDefault="00232CBC" w:rsidP="00232CBC">
      <w:pPr>
        <w:numPr>
          <w:ilvl w:val="0"/>
          <w:numId w:val="107"/>
        </w:numPr>
        <w:suppressAutoHyphens w:val="0"/>
        <w:overflowPunct/>
        <w:autoSpaceDE/>
        <w:spacing w:after="240"/>
        <w:ind w:left="357" w:hanging="357"/>
        <w:jc w:val="both"/>
        <w:textAlignment w:val="auto"/>
        <w:rPr>
          <w:rFonts w:ascii="Tahoma" w:hAnsi="Tahoma" w:cs="Tahoma"/>
        </w:rPr>
      </w:pPr>
      <w:r w:rsidRPr="002023D2">
        <w:rPr>
          <w:rFonts w:ascii="Tahoma" w:hAnsi="Tahoma" w:cs="Tahoma"/>
        </w:rPr>
        <w:t>Udzielone rękojmia i gwarancja nie naruszają prawa Zamawiającego do dochodzenia roszczeń o naprawienie szkody w pełnej wysokości na zasadach określonych w Kodeksie cywilnym.</w:t>
      </w:r>
    </w:p>
    <w:p w14:paraId="305A8AFC" w14:textId="77777777" w:rsidR="00232CBC" w:rsidRPr="002023D2" w:rsidRDefault="00232CBC" w:rsidP="00232CBC">
      <w:pPr>
        <w:pStyle w:val="Nagwek3"/>
      </w:pPr>
      <w:r w:rsidRPr="002023D2">
        <w:t xml:space="preserve">Kary </w:t>
      </w:r>
      <w:r>
        <w:t>umowne</w:t>
      </w:r>
    </w:p>
    <w:p w14:paraId="1C92BAD1" w14:textId="77777777" w:rsidR="00232CBC" w:rsidRPr="002023D2" w:rsidRDefault="00232CBC" w:rsidP="00232CBC">
      <w:pPr>
        <w:pStyle w:val="Nagwek4"/>
        <w:spacing w:after="120"/>
      </w:pPr>
      <w:r w:rsidRPr="002023D2">
        <w:t>§ 1</w:t>
      </w:r>
      <w:r>
        <w:t>2</w:t>
      </w:r>
    </w:p>
    <w:p w14:paraId="4415B287" w14:textId="77777777" w:rsidR="00232CBC" w:rsidRPr="002023D2" w:rsidRDefault="00232CBC" w:rsidP="00232CBC">
      <w:pPr>
        <w:jc w:val="both"/>
        <w:rPr>
          <w:rFonts w:ascii="Tahoma" w:hAnsi="Tahoma" w:cs="Tahoma"/>
        </w:rPr>
      </w:pPr>
      <w:r w:rsidRPr="002023D2">
        <w:rPr>
          <w:rFonts w:ascii="Tahoma" w:hAnsi="Tahoma" w:cs="Tahoma"/>
        </w:rPr>
        <w:t xml:space="preserve">Strony przyjmują następujące kary umowne z tytułu nie wywiązania się z niniejszej umowy: </w:t>
      </w:r>
    </w:p>
    <w:p w14:paraId="0F6EAD47" w14:textId="77777777" w:rsidR="00232CBC" w:rsidRPr="002023D2" w:rsidRDefault="00232CBC" w:rsidP="00232CBC">
      <w:pPr>
        <w:numPr>
          <w:ilvl w:val="0"/>
          <w:numId w:val="105"/>
        </w:numPr>
        <w:suppressAutoHyphens w:val="0"/>
        <w:overflowPunct/>
        <w:autoSpaceDE/>
        <w:ind w:left="360"/>
        <w:jc w:val="both"/>
        <w:textAlignment w:val="auto"/>
        <w:rPr>
          <w:rFonts w:ascii="Tahoma" w:hAnsi="Tahoma" w:cs="Tahoma"/>
        </w:rPr>
      </w:pPr>
      <w:r w:rsidRPr="002023D2">
        <w:rPr>
          <w:rFonts w:ascii="Tahoma" w:hAnsi="Tahoma" w:cs="Tahoma"/>
        </w:rPr>
        <w:t xml:space="preserve">Wykonawca zapłaci Zamawiającemu kary umowne: </w:t>
      </w:r>
    </w:p>
    <w:p w14:paraId="23FA342B" w14:textId="77777777" w:rsidR="00232CBC" w:rsidRPr="002023D2" w:rsidRDefault="00232CBC" w:rsidP="00232CBC">
      <w:pPr>
        <w:numPr>
          <w:ilvl w:val="1"/>
          <w:numId w:val="113"/>
        </w:numPr>
        <w:suppressAutoHyphens w:val="0"/>
        <w:overflowPunct/>
        <w:autoSpaceDE/>
        <w:ind w:left="700" w:hanging="520"/>
        <w:jc w:val="both"/>
        <w:textAlignment w:val="auto"/>
        <w:rPr>
          <w:rFonts w:ascii="Tahoma" w:hAnsi="Tahoma" w:cs="Tahoma"/>
        </w:rPr>
      </w:pPr>
      <w:r w:rsidRPr="002023D2">
        <w:rPr>
          <w:rFonts w:ascii="Tahoma" w:hAnsi="Tahoma" w:cs="Tahoma"/>
        </w:rPr>
        <w:t xml:space="preserve">za odstąpienie od umowy z przyczyn zależnych od Wykonawcy w wysokości </w:t>
      </w:r>
      <w:r>
        <w:rPr>
          <w:rFonts w:ascii="Tahoma" w:hAnsi="Tahoma" w:cs="Tahoma"/>
        </w:rPr>
        <w:t>10</w:t>
      </w:r>
      <w:r w:rsidRPr="002023D2">
        <w:rPr>
          <w:rFonts w:ascii="Tahoma" w:hAnsi="Tahoma" w:cs="Tahoma"/>
        </w:rPr>
        <w:t xml:space="preserve">% wynagrodzenia umownego </w:t>
      </w:r>
      <w:r>
        <w:rPr>
          <w:rFonts w:ascii="Tahoma" w:hAnsi="Tahoma" w:cs="Tahoma"/>
        </w:rPr>
        <w:t xml:space="preserve">brutto </w:t>
      </w:r>
      <w:r w:rsidRPr="002023D2">
        <w:rPr>
          <w:rFonts w:ascii="Tahoma" w:hAnsi="Tahoma" w:cs="Tahoma"/>
        </w:rPr>
        <w:t xml:space="preserve">określonego w </w:t>
      </w:r>
      <w:bookmarkStart w:id="3" w:name="_Hlk97285435"/>
      <w:r w:rsidRPr="002023D2">
        <w:rPr>
          <w:rFonts w:ascii="Tahoma" w:hAnsi="Tahoma" w:cs="Tahoma"/>
        </w:rPr>
        <w:t xml:space="preserve">§ </w:t>
      </w:r>
      <w:r>
        <w:rPr>
          <w:rFonts w:ascii="Tahoma" w:hAnsi="Tahoma" w:cs="Tahoma"/>
        </w:rPr>
        <w:t>6</w:t>
      </w:r>
      <w:r w:rsidRPr="002023D2">
        <w:rPr>
          <w:rFonts w:ascii="Tahoma" w:hAnsi="Tahoma" w:cs="Tahoma"/>
        </w:rPr>
        <w:t xml:space="preserve"> ust. 1</w:t>
      </w:r>
      <w:r>
        <w:rPr>
          <w:rFonts w:ascii="Tahoma" w:hAnsi="Tahoma" w:cs="Tahoma"/>
        </w:rPr>
        <w:t xml:space="preserve"> umowy</w:t>
      </w:r>
      <w:bookmarkEnd w:id="3"/>
      <w:r w:rsidRPr="002023D2">
        <w:rPr>
          <w:rFonts w:ascii="Tahoma" w:hAnsi="Tahoma" w:cs="Tahoma"/>
        </w:rPr>
        <w:t xml:space="preserve">. </w:t>
      </w:r>
    </w:p>
    <w:p w14:paraId="50B01203" w14:textId="6F2D4AA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lastRenderedPageBreak/>
        <w:t xml:space="preserve">za każdy rozpoczęty dzień zwłoki w wykonaniu przedmiotu umowy w stosunku do terminu określonego w § 2 ust. 1 umowy, z przyczyn leżących po stronie Wykonawcy w wysokości </w:t>
      </w:r>
      <w:r w:rsidR="002E012A" w:rsidRPr="001E1A01">
        <w:rPr>
          <w:rFonts w:ascii="Tahoma" w:hAnsi="Tahoma" w:cs="Tahoma"/>
        </w:rPr>
        <w:t xml:space="preserve"> 0,2 </w:t>
      </w:r>
      <w:r w:rsidRPr="001E1A01">
        <w:rPr>
          <w:rFonts w:ascii="Tahoma" w:hAnsi="Tahoma" w:cs="Tahoma"/>
        </w:rPr>
        <w:t>% wynagrodzenia brutto określonego w § 6 ust. 1 umowy.</w:t>
      </w:r>
    </w:p>
    <w:p w14:paraId="0DAFE65E" w14:textId="3DBE3CB6"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zwłokę w przekazaniu przez Zamawiającego terenu budowy w terminie umownym z przyczyn leżących po stronie Wykonawcy, nieprzedłożenie dokumentów, o których mowa w § 3 ust. 3.1 ustawy Pzp w wysokości  </w:t>
      </w:r>
      <w:r w:rsidR="002E012A" w:rsidRPr="001E1A01">
        <w:rPr>
          <w:rFonts w:ascii="Tahoma" w:hAnsi="Tahoma" w:cs="Tahoma"/>
        </w:rPr>
        <w:t xml:space="preserve">1.000,00 zł </w:t>
      </w:r>
      <w:r w:rsidRPr="001E1A01">
        <w:rPr>
          <w:rFonts w:ascii="Tahoma" w:hAnsi="Tahoma" w:cs="Tahoma"/>
        </w:rPr>
        <w:t>za każdy dzień zwłoki. Bieg terminu naliczania kary rozpoczyna się z upływem dnia, który został wyznaczony na przekazanie terenu budowy, dokumentów.</w:t>
      </w:r>
    </w:p>
    <w:p w14:paraId="30255F7E" w14:textId="36D3D57D"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odbioru robót licząc od uzgodnionego przez Strony dnia wyznaczonego do usunięcia wad/usterek w wysokości  </w:t>
      </w:r>
      <w:r w:rsidR="002E012A" w:rsidRPr="001E1A01">
        <w:rPr>
          <w:rFonts w:ascii="Tahoma" w:hAnsi="Tahoma" w:cs="Tahoma"/>
        </w:rPr>
        <w:t xml:space="preserve">0,1 % </w:t>
      </w:r>
      <w:r w:rsidRPr="001E1A01">
        <w:rPr>
          <w:rFonts w:ascii="Tahoma" w:hAnsi="Tahoma" w:cs="Tahoma"/>
        </w:rPr>
        <w:t>wynagrodzenia brutto określonego w § 6 ust. 1 umowy.</w:t>
      </w:r>
    </w:p>
    <w:p w14:paraId="24CD3938" w14:textId="71164BB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każdy rozpoczęty dzień zwłoki w usunięciu wad/usterek wynikających z protokołu przeglądu gwarancyjnego, lub pisma Zamawiającego wzywającego do  usunięciu wad/usterek w wysokości </w:t>
      </w:r>
      <w:r w:rsidR="002E012A" w:rsidRPr="001E1A01">
        <w:rPr>
          <w:rFonts w:ascii="Tahoma" w:hAnsi="Tahoma" w:cs="Tahoma"/>
        </w:rPr>
        <w:t>1.000,00 zł</w:t>
      </w:r>
      <w:r w:rsidRPr="001E1A01">
        <w:rPr>
          <w:rFonts w:ascii="Tahoma" w:hAnsi="Tahoma" w:cs="Tahoma"/>
        </w:rPr>
        <w:t>, licząc od wskazanego dnia wyznaczonego do usunięcia wad/usterek.</w:t>
      </w:r>
    </w:p>
    <w:p w14:paraId="7018E804" w14:textId="77777777" w:rsidR="00232CBC" w:rsidRPr="001E1A01" w:rsidRDefault="00232CBC" w:rsidP="00232CBC">
      <w:pPr>
        <w:widowControl w:val="0"/>
        <w:numPr>
          <w:ilvl w:val="1"/>
          <w:numId w:val="113"/>
        </w:numPr>
        <w:overflowPunct/>
        <w:autoSpaceDE/>
        <w:ind w:left="720" w:hanging="540"/>
        <w:jc w:val="both"/>
        <w:textAlignment w:val="auto"/>
        <w:rPr>
          <w:rFonts w:ascii="Tahoma" w:hAnsi="Tahoma" w:cs="Tahoma"/>
        </w:rPr>
      </w:pPr>
      <w:r w:rsidRPr="001E1A01">
        <w:rPr>
          <w:rFonts w:ascii="Tahoma" w:hAnsi="Tahoma" w:cs="Tahoma"/>
        </w:rPr>
        <w:t xml:space="preserve">za zlecenie robót podwykonawcom bez wiedzy i zgody Zamawiającego w wysokości 1.000,00 zł za każde zdarzenie. </w:t>
      </w:r>
    </w:p>
    <w:p w14:paraId="0689D705" w14:textId="47E03138"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za brak zapłaty lub nieterminową zapłatę wynagrodzenia należnego podwykonawcom lub dalszym podwykonawcom w wysokości </w:t>
      </w:r>
      <w:r w:rsidR="002E012A" w:rsidRPr="001E1A01">
        <w:rPr>
          <w:rFonts w:ascii="Tahoma" w:hAnsi="Tahoma" w:cs="Tahoma"/>
        </w:rPr>
        <w:t xml:space="preserve"> 0,1 %</w:t>
      </w:r>
      <w:r w:rsidRPr="001E1A01">
        <w:rPr>
          <w:rFonts w:ascii="Tahoma" w:hAnsi="Tahoma" w:cs="Tahoma"/>
        </w:rPr>
        <w:t xml:space="preserve"> wynagrodzenia brutto określonego w § 6 ust. 1 umowy - za każdy dzień zwłoki, licząc od następnego dnia po upływie wymagalnego terminu zapłaty.</w:t>
      </w:r>
    </w:p>
    <w:p w14:paraId="710A8E24" w14:textId="3742D9EA"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 xml:space="preserve">brak zapłaty lub nieterminową zapłatę wynagrodzenia należnego podwykonawcy lub dalszemu podwykonawcy z tytułu zmiany wysokości wynagrodzenia, o której mowa w art. 439 ust. 5 ustawy Pzp - w wysokości </w:t>
      </w:r>
      <w:r w:rsidR="002E012A" w:rsidRPr="001E1A01">
        <w:rPr>
          <w:rFonts w:ascii="Tahoma" w:hAnsi="Tahoma" w:cs="Tahoma"/>
        </w:rPr>
        <w:t xml:space="preserve"> 0,1 % </w:t>
      </w:r>
      <w:r w:rsidRPr="001E1A01">
        <w:rPr>
          <w:rFonts w:ascii="Tahoma" w:hAnsi="Tahoma" w:cs="Tahoma"/>
        </w:rPr>
        <w:t xml:space="preserve">wynagrodzenia brutto określonego w § 6 ust. 1 umowy - za każdy dzień zwłoki, licząc od następnego dnia po upływie wymagalnego terminu zapłaty. Dotyczy zawartej umowy, której przedmiotem są roboty budowlane lub usługi </w:t>
      </w:r>
      <w:r w:rsidRPr="001E1A01">
        <w:rPr>
          <w:rFonts w:ascii="Tahoma" w:hAnsi="Tahoma" w:cs="Tahoma"/>
        </w:rPr>
        <w:br/>
        <w:t xml:space="preserve">i okres obowiązywania tej umowy przekracza  </w:t>
      </w:r>
      <w:r w:rsidR="002E012A" w:rsidRPr="001E1A01">
        <w:rPr>
          <w:rFonts w:ascii="Tahoma" w:hAnsi="Tahoma" w:cs="Tahoma"/>
        </w:rPr>
        <w:t xml:space="preserve">6 </w:t>
      </w:r>
      <w:r w:rsidRPr="001E1A01">
        <w:rPr>
          <w:rFonts w:ascii="Tahoma" w:hAnsi="Tahoma" w:cs="Tahoma"/>
        </w:rPr>
        <w:t xml:space="preserve">miesięcy, </w:t>
      </w:r>
    </w:p>
    <w:p w14:paraId="3CFBE52D" w14:textId="42429F8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do zaakceptowania projektu umowy o podwykonawstwo, której przedmiotem są roboty budowlane, lub projektu jej zmian w wysokości 1.000</w:t>
      </w:r>
      <w:r w:rsidR="00EC74CA" w:rsidRPr="001E1A01">
        <w:rPr>
          <w:rFonts w:ascii="Tahoma" w:hAnsi="Tahoma" w:cs="Tahoma"/>
        </w:rPr>
        <w:t>,00</w:t>
      </w:r>
      <w:r w:rsidRPr="001E1A01">
        <w:rPr>
          <w:rFonts w:ascii="Tahoma" w:hAnsi="Tahoma" w:cs="Tahoma"/>
        </w:rPr>
        <w:t xml:space="preserve"> zł, za każdy taki stwierdzony przypadek.</w:t>
      </w:r>
    </w:p>
    <w:p w14:paraId="2693D0FB" w14:textId="19E6131E"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nieprzedłożenie w terminie poświadczonej za zgodność z oryginałem kopii umowy o podwykonawstwo lub jej zmiany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taki stwierdzony przypadek.</w:t>
      </w:r>
    </w:p>
    <w:p w14:paraId="0FC4FAAA" w14:textId="484DF2C3"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brak zmiany umowy o podwykonawstwo w zakresie terminu zapłaty w wysokości 1.000</w:t>
      </w:r>
      <w:r w:rsidR="002E012A" w:rsidRPr="001E1A01">
        <w:rPr>
          <w:rFonts w:ascii="Tahoma" w:hAnsi="Tahoma" w:cs="Tahoma"/>
        </w:rPr>
        <w:t>,00</w:t>
      </w:r>
      <w:r w:rsidRPr="001E1A01">
        <w:rPr>
          <w:rFonts w:ascii="Tahoma" w:hAnsi="Tahoma" w:cs="Tahoma"/>
        </w:rPr>
        <w:t xml:space="preserve"> zł, za każdy taki przypadek.</w:t>
      </w:r>
    </w:p>
    <w:p w14:paraId="12D0F832" w14:textId="519698DC" w:rsidR="00232CBC" w:rsidRPr="001E1A01" w:rsidRDefault="00232CBC" w:rsidP="00232CBC">
      <w:pPr>
        <w:numPr>
          <w:ilvl w:val="1"/>
          <w:numId w:val="113"/>
        </w:numPr>
        <w:suppressAutoHyphens w:val="0"/>
        <w:overflowPunct/>
        <w:autoSpaceDE/>
        <w:ind w:left="700" w:hanging="520"/>
        <w:jc w:val="both"/>
        <w:textAlignment w:val="auto"/>
        <w:rPr>
          <w:rFonts w:ascii="Tahoma" w:hAnsi="Tahoma" w:cs="Tahoma"/>
        </w:rPr>
      </w:pPr>
      <w:r w:rsidRPr="001E1A01">
        <w:rPr>
          <w:rFonts w:ascii="Tahoma" w:hAnsi="Tahoma" w:cs="Tahoma"/>
        </w:rPr>
        <w:t>za przerwanie realizacji robót przez Wykonawcę, z przyczyn leżących po jego stronie, trwające powyżej 7 dni roboczych w wysokości 1</w:t>
      </w:r>
      <w:r w:rsidR="002E012A" w:rsidRPr="001E1A01">
        <w:rPr>
          <w:rFonts w:ascii="Tahoma" w:hAnsi="Tahoma" w:cs="Tahoma"/>
        </w:rPr>
        <w:t>.</w:t>
      </w:r>
      <w:r w:rsidRPr="001E1A01">
        <w:rPr>
          <w:rFonts w:ascii="Tahoma" w:hAnsi="Tahoma" w:cs="Tahoma"/>
        </w:rPr>
        <w:t>000</w:t>
      </w:r>
      <w:r w:rsidR="002E012A" w:rsidRPr="001E1A01">
        <w:rPr>
          <w:rFonts w:ascii="Tahoma" w:hAnsi="Tahoma" w:cs="Tahoma"/>
        </w:rPr>
        <w:t>,00</w:t>
      </w:r>
      <w:r w:rsidRPr="001E1A01">
        <w:rPr>
          <w:rFonts w:ascii="Tahoma" w:hAnsi="Tahoma" w:cs="Tahoma"/>
        </w:rPr>
        <w:t xml:space="preserve"> zł, za każdy rozpoczęty dzień przerwy </w:t>
      </w:r>
      <w:r w:rsidRPr="001E1A01">
        <w:rPr>
          <w:rFonts w:ascii="Tahoma" w:hAnsi="Tahoma" w:cs="Tahoma"/>
        </w:rPr>
        <w:br/>
        <w:t>w wykonywaniu robót powyżej okresu 7-dniowego,</w:t>
      </w:r>
    </w:p>
    <w:p w14:paraId="75CE3E9F" w14:textId="5B88B2C6"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 xml:space="preserve">za brak złożenia w wyznaczonym terminie dokumentów, o których mowa w § 4 ust. 3 </w:t>
      </w:r>
      <w:r w:rsidRPr="001E1A01">
        <w:rPr>
          <w:rFonts w:ascii="Tahoma" w:hAnsi="Tahoma" w:cs="Tahoma"/>
          <w:sz w:val="20"/>
          <w:szCs w:val="20"/>
        </w:rPr>
        <w:br/>
        <w:t xml:space="preserve">w wysokości ł </w:t>
      </w:r>
      <w:r w:rsidR="002E012A" w:rsidRPr="001E1A01">
        <w:rPr>
          <w:rFonts w:ascii="Tahoma" w:hAnsi="Tahoma" w:cs="Tahoma"/>
          <w:sz w:val="20"/>
          <w:szCs w:val="20"/>
        </w:rPr>
        <w:t xml:space="preserve">1.000,00 zł </w:t>
      </w:r>
      <w:r w:rsidRPr="001E1A01">
        <w:rPr>
          <w:rFonts w:ascii="Tahoma" w:hAnsi="Tahoma" w:cs="Tahoma"/>
          <w:sz w:val="20"/>
          <w:szCs w:val="20"/>
        </w:rPr>
        <w:t>za każdy taki przypadek,</w:t>
      </w:r>
    </w:p>
    <w:p w14:paraId="04455D44" w14:textId="77777777" w:rsidR="00232CBC" w:rsidRPr="001E1A01" w:rsidRDefault="00232CBC" w:rsidP="00232CBC">
      <w:pPr>
        <w:pStyle w:val="Akapitzlist3"/>
        <w:numPr>
          <w:ilvl w:val="1"/>
          <w:numId w:val="113"/>
        </w:numPr>
        <w:ind w:left="720" w:hanging="540"/>
        <w:jc w:val="both"/>
        <w:rPr>
          <w:rFonts w:ascii="Tahoma" w:hAnsi="Tahoma" w:cs="Tahoma"/>
          <w:sz w:val="20"/>
          <w:szCs w:val="20"/>
        </w:rPr>
      </w:pPr>
      <w:r w:rsidRPr="001E1A01">
        <w:rPr>
          <w:rFonts w:ascii="Tahoma" w:hAnsi="Tahoma" w:cs="Tahoma"/>
          <w:sz w:val="20"/>
          <w:szCs w:val="20"/>
        </w:rPr>
        <w:t>za niespełnienie przez Wykonawcę wymogu zatrudnienia na podstawie umowy o pracę osób wykonujących czynności, o których mowa w § 4 ust. 2 niniejszej umowy, w wysokości 1.000,00 zł za każdy przypadek.</w:t>
      </w:r>
    </w:p>
    <w:p w14:paraId="7417A4C9"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Kary umowne, o których mowa w ust. 1 płatne są w terminie do 14 dni od dnia zawiadomienia przez Zamawiającego o wystąpieniu przesłanki do ich naliczenia i ich wysokości w formie pisemnej, pod rygorem bezskuteczności. W razie zwłoki z zapłatą kary umownej Strona uprawniona do otrzymania kary umownej może żądać odsetek ustawowych za każdy dzień zwłoki.</w:t>
      </w:r>
    </w:p>
    <w:p w14:paraId="4A199DDE" w14:textId="77777777" w:rsidR="00232CBC" w:rsidRPr="001E1A01" w:rsidRDefault="00232CBC" w:rsidP="00232CBC">
      <w:pPr>
        <w:widowControl w:val="0"/>
        <w:numPr>
          <w:ilvl w:val="0"/>
          <w:numId w:val="105"/>
        </w:numPr>
        <w:tabs>
          <w:tab w:val="left" w:pos="360"/>
        </w:tabs>
        <w:overflowPunct/>
        <w:autoSpaceDE/>
        <w:ind w:left="360"/>
        <w:jc w:val="both"/>
        <w:textAlignment w:val="auto"/>
        <w:rPr>
          <w:rFonts w:ascii="Tahoma" w:hAnsi="Tahoma" w:cs="Tahoma"/>
        </w:rPr>
      </w:pPr>
      <w:r w:rsidRPr="001E1A01">
        <w:rPr>
          <w:rFonts w:ascii="Tahoma" w:hAnsi="Tahoma" w:cs="Tahoma"/>
        </w:rPr>
        <w:t>Realizacja kary umownej może nastąpić na podstawie noty obciążeniowej.</w:t>
      </w:r>
    </w:p>
    <w:p w14:paraId="53CA2863" w14:textId="77777777"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Zapłata kary przez Wykonawcę lub potrącenie przez Zamawiającego kwoty kary z płatności należnej Wykonawcy nie zwalnia Wykonawcy z obowiązku ukończenia robót lub jakichkolwiek innych obowiązków i zobowiązań wynikających z umowy.</w:t>
      </w:r>
    </w:p>
    <w:p w14:paraId="0D7C3689" w14:textId="7E145D66" w:rsidR="00232CBC" w:rsidRPr="001E1A01" w:rsidRDefault="00232CBC" w:rsidP="00232CBC">
      <w:pPr>
        <w:pStyle w:val="Akapitzlist"/>
        <w:numPr>
          <w:ilvl w:val="0"/>
          <w:numId w:val="105"/>
        </w:numPr>
        <w:autoSpaceDE w:val="0"/>
        <w:autoSpaceDN w:val="0"/>
        <w:adjustRightInd w:val="0"/>
        <w:spacing w:after="0" w:line="240" w:lineRule="auto"/>
        <w:ind w:left="360"/>
        <w:jc w:val="both"/>
        <w:rPr>
          <w:rFonts w:ascii="Tahoma" w:hAnsi="Tahoma" w:cs="Tahoma"/>
          <w:sz w:val="20"/>
          <w:szCs w:val="20"/>
        </w:rPr>
      </w:pPr>
      <w:r w:rsidRPr="001E1A01">
        <w:rPr>
          <w:rFonts w:ascii="Tahoma" w:hAnsi="Tahoma" w:cs="Tahoma"/>
          <w:sz w:val="20"/>
          <w:szCs w:val="20"/>
        </w:rPr>
        <w:t>Łączna wysokość kar umownych, które Zamawiający może naliczyć wobec Wykonawcy nie może przekroczyć 20% wynagrodzenia brutto określonego w § 6 ust. 1 niniejszej umowy.</w:t>
      </w:r>
    </w:p>
    <w:p w14:paraId="7144CDB4"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Niezależnie od kar umownych, o których mowa w ust. 1, Zamawiający ma prawo dochodzenia odszkodowania przewyższającego wysokość zastrzeżonej kary umownej na zasadach określonych w Kodeksie Cywilnym.</w:t>
      </w:r>
    </w:p>
    <w:p w14:paraId="77946B79" w14:textId="77777777" w:rsidR="00232CBC" w:rsidRPr="001E1A01" w:rsidRDefault="00232CBC" w:rsidP="00232CBC">
      <w:pPr>
        <w:numPr>
          <w:ilvl w:val="0"/>
          <w:numId w:val="105"/>
        </w:numPr>
        <w:suppressAutoHyphens w:val="0"/>
        <w:overflowPunct/>
        <w:autoSpaceDE/>
        <w:ind w:left="360"/>
        <w:jc w:val="both"/>
        <w:textAlignment w:val="auto"/>
        <w:rPr>
          <w:rFonts w:ascii="Tahoma" w:hAnsi="Tahoma" w:cs="Tahoma"/>
        </w:rPr>
      </w:pPr>
      <w:r w:rsidRPr="001E1A01">
        <w:rPr>
          <w:rFonts w:ascii="Tahoma" w:hAnsi="Tahoma" w:cs="Tahoma"/>
        </w:rPr>
        <w:t xml:space="preserve">Zamawiający zapłaci Wykonawcy kary umowne: </w:t>
      </w:r>
    </w:p>
    <w:p w14:paraId="13EBEF2E" w14:textId="77777777" w:rsidR="00232CBC" w:rsidRDefault="00232CBC" w:rsidP="00232CBC">
      <w:pPr>
        <w:pStyle w:val="Akapitzlist"/>
        <w:numPr>
          <w:ilvl w:val="1"/>
          <w:numId w:val="127"/>
        </w:numPr>
        <w:tabs>
          <w:tab w:val="left" w:pos="720"/>
        </w:tabs>
        <w:spacing w:line="240" w:lineRule="auto"/>
        <w:ind w:left="720" w:hanging="540"/>
        <w:jc w:val="both"/>
        <w:rPr>
          <w:rFonts w:ascii="Tahoma" w:hAnsi="Tahoma" w:cs="Tahoma"/>
          <w:sz w:val="20"/>
          <w:szCs w:val="20"/>
        </w:rPr>
      </w:pPr>
      <w:r w:rsidRPr="001E1A01">
        <w:rPr>
          <w:rFonts w:ascii="Tahoma" w:hAnsi="Tahoma" w:cs="Tahoma"/>
          <w:sz w:val="20"/>
          <w:szCs w:val="20"/>
        </w:rPr>
        <w:t xml:space="preserve">z tytułu odstąpienia od umowy z przyczyn zależnych od </w:t>
      </w:r>
      <w:r w:rsidRPr="005A1740">
        <w:rPr>
          <w:rFonts w:ascii="Tahoma" w:hAnsi="Tahoma" w:cs="Tahoma"/>
          <w:sz w:val="20"/>
          <w:szCs w:val="20"/>
        </w:rPr>
        <w:t xml:space="preserve">Zamawiającego w wysokości </w:t>
      </w:r>
      <w:r>
        <w:rPr>
          <w:rFonts w:ascii="Tahoma" w:hAnsi="Tahoma" w:cs="Tahoma"/>
          <w:sz w:val="20"/>
          <w:szCs w:val="20"/>
        </w:rPr>
        <w:t>10</w:t>
      </w:r>
      <w:r w:rsidRPr="005A1740">
        <w:rPr>
          <w:rFonts w:ascii="Tahoma" w:hAnsi="Tahoma" w:cs="Tahoma"/>
          <w:sz w:val="20"/>
          <w:szCs w:val="20"/>
        </w:rPr>
        <w:t xml:space="preserve">% wynagrodzenia umownego brutto określonego w § </w:t>
      </w:r>
      <w:r>
        <w:rPr>
          <w:rFonts w:ascii="Tahoma" w:hAnsi="Tahoma" w:cs="Tahoma"/>
          <w:sz w:val="20"/>
          <w:szCs w:val="20"/>
        </w:rPr>
        <w:t>6</w:t>
      </w:r>
      <w:r w:rsidRPr="005A1740">
        <w:rPr>
          <w:rFonts w:ascii="Tahoma" w:hAnsi="Tahoma" w:cs="Tahoma"/>
          <w:sz w:val="20"/>
          <w:szCs w:val="20"/>
        </w:rPr>
        <w:t xml:space="preserve"> ust. 1</w:t>
      </w:r>
      <w:r>
        <w:rPr>
          <w:rFonts w:ascii="Tahoma" w:hAnsi="Tahoma" w:cs="Tahoma"/>
          <w:sz w:val="20"/>
          <w:szCs w:val="20"/>
        </w:rPr>
        <w:t xml:space="preserve"> umowy</w:t>
      </w:r>
      <w:r w:rsidRPr="005A1740">
        <w:rPr>
          <w:rFonts w:ascii="Tahoma" w:hAnsi="Tahoma" w:cs="Tahoma"/>
          <w:sz w:val="20"/>
          <w:szCs w:val="20"/>
        </w:rPr>
        <w:t xml:space="preserve">. </w:t>
      </w:r>
    </w:p>
    <w:p w14:paraId="5D4372AE" w14:textId="77777777" w:rsidR="00232CBC" w:rsidRPr="005A1740" w:rsidRDefault="00232CBC" w:rsidP="002E012A">
      <w:pPr>
        <w:pStyle w:val="Akapitzlist"/>
        <w:numPr>
          <w:ilvl w:val="1"/>
          <w:numId w:val="127"/>
        </w:numPr>
        <w:tabs>
          <w:tab w:val="left" w:pos="720"/>
        </w:tabs>
        <w:spacing w:after="0" w:line="240" w:lineRule="auto"/>
        <w:ind w:left="720" w:hanging="540"/>
        <w:jc w:val="both"/>
        <w:rPr>
          <w:rFonts w:ascii="Tahoma" w:hAnsi="Tahoma" w:cs="Tahoma"/>
          <w:sz w:val="20"/>
          <w:szCs w:val="20"/>
        </w:rPr>
      </w:pPr>
      <w:r w:rsidRPr="005A1740">
        <w:rPr>
          <w:rFonts w:ascii="Tahoma" w:hAnsi="Tahoma" w:cs="Tahoma"/>
          <w:sz w:val="20"/>
          <w:szCs w:val="20"/>
        </w:rPr>
        <w:t>w przypadku zwłoki w zapłacie faktur przez Zamawiającego, Wykonawca ma prawo do ustawowych odsetek.</w:t>
      </w:r>
    </w:p>
    <w:p w14:paraId="7F93552C" w14:textId="60651E67" w:rsidR="00232CBC" w:rsidRPr="002E012A" w:rsidRDefault="00232CBC" w:rsidP="001E1A01">
      <w:pPr>
        <w:suppressAutoHyphens w:val="0"/>
        <w:overflowPunct/>
        <w:autoSpaceDE/>
        <w:ind w:left="357"/>
        <w:jc w:val="both"/>
        <w:textAlignment w:val="auto"/>
        <w:rPr>
          <w:rFonts w:ascii="Tahoma" w:hAnsi="Tahoma" w:cs="Tahoma"/>
          <w:strike/>
        </w:rPr>
      </w:pPr>
    </w:p>
    <w:p w14:paraId="0EAB98D1" w14:textId="1E1C8EC6" w:rsidR="002E012A" w:rsidRPr="001E1A01" w:rsidRDefault="001E1A01" w:rsidP="00EC74CA">
      <w:pPr>
        <w:numPr>
          <w:ilvl w:val="0"/>
          <w:numId w:val="105"/>
        </w:numPr>
        <w:suppressAutoHyphens w:val="0"/>
        <w:overflowPunct/>
        <w:autoSpaceDE/>
        <w:ind w:left="357" w:hanging="357"/>
        <w:jc w:val="both"/>
        <w:textAlignment w:val="auto"/>
        <w:rPr>
          <w:rFonts w:ascii="Tahoma" w:hAnsi="Tahoma" w:cs="Tahoma"/>
        </w:rPr>
      </w:pPr>
      <w:r w:rsidRPr="001E1A01">
        <w:rPr>
          <w:rFonts w:ascii="Tahoma" w:hAnsi="Tahoma" w:cs="Tahoma"/>
        </w:rPr>
        <w:lastRenderedPageBreak/>
        <w:t>Cesja</w:t>
      </w:r>
      <w:r w:rsidR="002E012A" w:rsidRPr="001E1A01">
        <w:rPr>
          <w:rFonts w:ascii="Tahoma" w:hAnsi="Tahoma" w:cs="Tahoma"/>
        </w:rPr>
        <w:t xml:space="preserve"> wierzytelnoś</w:t>
      </w:r>
      <w:r w:rsidRPr="001E1A01">
        <w:rPr>
          <w:rFonts w:ascii="Tahoma" w:hAnsi="Tahoma" w:cs="Tahoma"/>
        </w:rPr>
        <w:t>ci</w:t>
      </w:r>
      <w:r w:rsidR="002E012A" w:rsidRPr="001E1A01">
        <w:rPr>
          <w:rFonts w:ascii="Tahoma" w:hAnsi="Tahoma" w:cs="Tahoma"/>
        </w:rPr>
        <w:t xml:space="preserve"> wynikając</w:t>
      </w:r>
      <w:r w:rsidRPr="001E1A01">
        <w:rPr>
          <w:rFonts w:ascii="Tahoma" w:hAnsi="Tahoma" w:cs="Tahoma"/>
        </w:rPr>
        <w:t xml:space="preserve">ych </w:t>
      </w:r>
      <w:r w:rsidR="002E012A" w:rsidRPr="001E1A01">
        <w:rPr>
          <w:rFonts w:ascii="Tahoma" w:hAnsi="Tahoma" w:cs="Tahoma"/>
        </w:rPr>
        <w:t>z niniejszej umowy jest dopuszczon</w:t>
      </w:r>
      <w:r w:rsidRPr="001E1A01">
        <w:rPr>
          <w:rFonts w:ascii="Tahoma" w:hAnsi="Tahoma" w:cs="Tahoma"/>
        </w:rPr>
        <w:t>a</w:t>
      </w:r>
      <w:r w:rsidR="002E012A" w:rsidRPr="001E1A01">
        <w:rPr>
          <w:rFonts w:ascii="Tahoma" w:hAnsi="Tahoma" w:cs="Tahoma"/>
        </w:rPr>
        <w:t xml:space="preserve"> wyłącznie po każdorazowej zgodzie Zamawiającego wyrażonej na piśmie.  </w:t>
      </w:r>
    </w:p>
    <w:p w14:paraId="58A8A152" w14:textId="77777777" w:rsidR="00EC74CA" w:rsidRPr="00EC74CA" w:rsidRDefault="00EC74CA" w:rsidP="00EC74CA">
      <w:pPr>
        <w:suppressAutoHyphens w:val="0"/>
        <w:overflowPunct/>
        <w:autoSpaceDE/>
        <w:ind w:left="357"/>
        <w:jc w:val="both"/>
        <w:textAlignment w:val="auto"/>
        <w:rPr>
          <w:rFonts w:ascii="Tahoma" w:hAnsi="Tahoma" w:cs="Tahoma"/>
          <w:color w:val="FF0000"/>
        </w:rPr>
      </w:pPr>
    </w:p>
    <w:p w14:paraId="523782A0" w14:textId="77777777" w:rsidR="00232CBC" w:rsidRPr="002023D2" w:rsidRDefault="00232CBC" w:rsidP="00232CBC">
      <w:pPr>
        <w:pStyle w:val="Nagwek3"/>
      </w:pPr>
      <w:r w:rsidRPr="002023D2">
        <w:t>Odpowiedzialność prawna</w:t>
      </w:r>
    </w:p>
    <w:p w14:paraId="369B27E4" w14:textId="77777777" w:rsidR="00232CBC" w:rsidRPr="002023D2" w:rsidRDefault="00232CBC" w:rsidP="00232CBC">
      <w:pPr>
        <w:pStyle w:val="Nagwek4"/>
        <w:spacing w:after="120"/>
      </w:pPr>
      <w:r w:rsidRPr="002023D2">
        <w:t>§ 1</w:t>
      </w:r>
      <w:r>
        <w:t>3</w:t>
      </w:r>
    </w:p>
    <w:p w14:paraId="795621A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 xml:space="preserve">Wykonawca ponosi pełną odpowiedzialność za jakość, terminowość i bezpieczeństwo wykonywanych robót. </w:t>
      </w:r>
    </w:p>
    <w:p w14:paraId="7855FCF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pełną odpowiedzialność za wypadki oraz szkody powstałe w związku z nieprawidłowym oznakowaniem terenu robót oraz wykonywaniem robót</w:t>
      </w:r>
      <w:r>
        <w:rPr>
          <w:rFonts w:ascii="Tahoma" w:hAnsi="Tahoma" w:cs="Tahoma"/>
        </w:rPr>
        <w:t>,</w:t>
      </w:r>
      <w:r w:rsidRPr="002023D2">
        <w:rPr>
          <w:rFonts w:ascii="Tahoma" w:hAnsi="Tahoma" w:cs="Tahoma"/>
        </w:rPr>
        <w:t xml:space="preserve"> a także za szkody osób trzecich wynikające z organizacji i sposobu prowadzenia robót.</w:t>
      </w:r>
    </w:p>
    <w:p w14:paraId="15D6DFA9"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zobowiązany jest zawrzeć umowy ubezpieczeniowe od odpowiedzialności cywilnej za szkody i następstwa nieszczęśliwych wypadków dotyczące pracowników i osób trzecich</w:t>
      </w:r>
      <w:r w:rsidRPr="002023D2">
        <w:rPr>
          <w:rFonts w:ascii="Tahoma" w:eastAsia="Arial" w:hAnsi="Tahoma" w:cs="Tahoma"/>
        </w:rPr>
        <w:t xml:space="preserve"> </w:t>
      </w:r>
      <w:r w:rsidRPr="002023D2">
        <w:rPr>
          <w:rFonts w:ascii="Tahoma" w:hAnsi="Tahoma" w:cs="Tahoma"/>
        </w:rPr>
        <w:t>pozostające w związku z realizacją umowy i posiadać powyższe ubezpieczenie przez cały okres trwania umowy.</w:t>
      </w:r>
    </w:p>
    <w:p w14:paraId="6F4F0BF7" w14:textId="77777777" w:rsidR="00232CBC" w:rsidRPr="002023D2" w:rsidRDefault="00232CBC" w:rsidP="00232CBC">
      <w:pPr>
        <w:numPr>
          <w:ilvl w:val="0"/>
          <w:numId w:val="110"/>
        </w:numPr>
        <w:pBdr>
          <w:top w:val="nil"/>
          <w:left w:val="nil"/>
          <w:bottom w:val="nil"/>
          <w:right w:val="nil"/>
          <w:between w:val="nil"/>
          <w:bar w:val="nil"/>
        </w:pBdr>
        <w:overflowPunct/>
        <w:autoSpaceDE/>
        <w:ind w:left="400" w:hanging="400"/>
        <w:jc w:val="both"/>
        <w:textAlignment w:val="auto"/>
        <w:rPr>
          <w:rFonts w:ascii="Tahoma" w:eastAsia="Arial" w:hAnsi="Tahoma" w:cs="Tahoma"/>
        </w:rPr>
      </w:pPr>
      <w:r w:rsidRPr="002023D2">
        <w:rPr>
          <w:rFonts w:ascii="Tahoma" w:hAnsi="Tahoma" w:cs="Tahoma"/>
        </w:rPr>
        <w:t>Wykonawca ponosi odpowiedzialność prawną i finansową za szkody oraz następstwa nieszczęśliwych wypadków dotyczące pracowników i osób trzecich, a powstałe z powodu niewykonania lub nienależytego wykonania obowiązków określonych w umowie lub innych czynności pozostających w związku z umową.</w:t>
      </w:r>
    </w:p>
    <w:p w14:paraId="468AFE10" w14:textId="77777777" w:rsidR="00232CBC" w:rsidRPr="007C6B7C" w:rsidRDefault="00232CBC" w:rsidP="00232CBC">
      <w:pPr>
        <w:numPr>
          <w:ilvl w:val="0"/>
          <w:numId w:val="110"/>
        </w:numPr>
        <w:pBdr>
          <w:top w:val="nil"/>
          <w:left w:val="nil"/>
          <w:bottom w:val="nil"/>
          <w:right w:val="nil"/>
          <w:between w:val="nil"/>
          <w:bar w:val="nil"/>
        </w:pBdr>
        <w:overflowPunct/>
        <w:autoSpaceDE/>
        <w:spacing w:after="240"/>
        <w:ind w:left="403" w:hanging="403"/>
        <w:jc w:val="both"/>
        <w:textAlignment w:val="auto"/>
        <w:rPr>
          <w:rFonts w:ascii="Tahoma" w:eastAsia="Arial" w:hAnsi="Tahoma" w:cs="Tahoma"/>
        </w:rPr>
      </w:pPr>
      <w:r w:rsidRPr="002023D2">
        <w:rPr>
          <w:rFonts w:ascii="Tahoma" w:hAnsi="Tahoma" w:cs="Tahoma"/>
        </w:rPr>
        <w:t>Wykonawca odpowiedzialny jest także za to, że osoby trzecie nie będą od Zamawiającego dochodziły jakichkolwiek roszczeń, w związku z czynnościami, które Wykonawca w wykonaniu niniejszej umowy podejmuje lub powinien podjąć a ich zaniechał, w szczególności roszczeń, dla których podstawę stanowi niewykonanie lub nienależyte wykonanie niniejszej umowy. Zobowiązanie to ma charakter gwarancyjny, a odpowiedzialność Wykonawcy z tytułu jego niewykonania obejmuje wszelką szkodę, która powstanie w majątku Zamawiającego, w tym należności uboczne i koszty sądowe.</w:t>
      </w:r>
    </w:p>
    <w:p w14:paraId="5D41850D" w14:textId="51718EB2" w:rsidR="00232CBC" w:rsidRPr="001E1A01" w:rsidRDefault="001E1A01" w:rsidP="001E1A01">
      <w:pPr>
        <w:pStyle w:val="Nagwek3"/>
        <w:tabs>
          <w:tab w:val="center" w:pos="4804"/>
          <w:tab w:val="left" w:pos="7154"/>
        </w:tabs>
        <w:jc w:val="left"/>
      </w:pPr>
      <w:r>
        <w:tab/>
      </w:r>
      <w:r>
        <w:tab/>
      </w:r>
      <w:r w:rsidR="00232CBC" w:rsidRPr="001E1A01">
        <w:t>Postanowienia końcowe</w:t>
      </w:r>
      <w:r>
        <w:tab/>
      </w:r>
    </w:p>
    <w:p w14:paraId="359A2A60" w14:textId="77777777" w:rsidR="00232CBC" w:rsidRPr="001E1A01" w:rsidRDefault="00232CBC" w:rsidP="00232CBC">
      <w:pPr>
        <w:pStyle w:val="Nagwek4"/>
        <w:spacing w:after="120"/>
      </w:pPr>
      <w:r w:rsidRPr="001E1A01">
        <w:t>§ 14</w:t>
      </w:r>
    </w:p>
    <w:p w14:paraId="765878DE" w14:textId="77777777" w:rsidR="00232CBC" w:rsidRPr="001E1A01" w:rsidRDefault="00232CBC" w:rsidP="00232CBC">
      <w:pPr>
        <w:keepNext/>
        <w:widowControl w:val="0"/>
        <w:numPr>
          <w:ilvl w:val="0"/>
          <w:numId w:val="67"/>
        </w:numPr>
        <w:tabs>
          <w:tab w:val="left" w:pos="720"/>
        </w:tabs>
        <w:overflowPunct/>
        <w:autoSpaceDE/>
        <w:ind w:left="403" w:hanging="403"/>
        <w:jc w:val="both"/>
        <w:textAlignment w:val="auto"/>
        <w:rPr>
          <w:rFonts w:ascii="Tahoma" w:hAnsi="Tahoma" w:cs="Tahoma"/>
        </w:rPr>
      </w:pPr>
      <w:r w:rsidRPr="001E1A01">
        <w:rPr>
          <w:rFonts w:ascii="Tahoma" w:hAnsi="Tahoma" w:cs="Tahoma"/>
        </w:rPr>
        <w:t>Strony wyznaczają swoich przedstawicieli:</w:t>
      </w:r>
    </w:p>
    <w:p w14:paraId="3B21CE3E" w14:textId="1F305D73"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Ze strony Zamawiającego nadzór nad postanowieniami umownymi pełnić będzie:  Marek Małek, tel. 32 4759757, 665513002, e-mail: </w:t>
      </w:r>
      <w:hyperlink r:id="rId9" w:history="1">
        <w:r w:rsidR="00F20A1D" w:rsidRPr="001E1A01">
          <w:rPr>
            <w:rStyle w:val="Hipercze"/>
            <w:rFonts w:ascii="Tahoma" w:hAnsi="Tahoma" w:cs="Tahoma"/>
            <w:sz w:val="20"/>
            <w:szCs w:val="20"/>
          </w:rPr>
          <w:t>marek.malek@mszana.ug.gov.pl</w:t>
        </w:r>
      </w:hyperlink>
    </w:p>
    <w:p w14:paraId="7C3A79F6" w14:textId="77777777" w:rsidR="00F20A1D" w:rsidRPr="001E1A01" w:rsidRDefault="00F20A1D" w:rsidP="00122726">
      <w:pPr>
        <w:pStyle w:val="Akapitzlist3"/>
        <w:tabs>
          <w:tab w:val="left" w:pos="720"/>
          <w:tab w:val="left" w:pos="851"/>
        </w:tabs>
        <w:ind w:left="0" w:firstLine="0"/>
        <w:jc w:val="both"/>
        <w:rPr>
          <w:rFonts w:ascii="Tahoma" w:hAnsi="Tahoma" w:cs="Tahoma"/>
          <w:sz w:val="20"/>
          <w:szCs w:val="20"/>
        </w:rPr>
      </w:pPr>
    </w:p>
    <w:p w14:paraId="1AF1E217" w14:textId="77777777" w:rsidR="00232CBC" w:rsidRPr="001E1A01" w:rsidRDefault="00232CBC" w:rsidP="00232CBC">
      <w:pPr>
        <w:pStyle w:val="Akapitzlist3"/>
        <w:numPr>
          <w:ilvl w:val="1"/>
          <w:numId w:val="67"/>
        </w:numPr>
        <w:tabs>
          <w:tab w:val="left" w:pos="720"/>
          <w:tab w:val="left" w:pos="851"/>
        </w:tabs>
        <w:ind w:left="720" w:hanging="540"/>
        <w:jc w:val="both"/>
        <w:rPr>
          <w:rFonts w:ascii="Tahoma" w:hAnsi="Tahoma" w:cs="Tahoma"/>
          <w:sz w:val="20"/>
          <w:szCs w:val="20"/>
        </w:rPr>
      </w:pPr>
      <w:r w:rsidRPr="001E1A01">
        <w:rPr>
          <w:rFonts w:ascii="Tahoma" w:hAnsi="Tahoma" w:cs="Tahoma"/>
          <w:sz w:val="20"/>
          <w:szCs w:val="20"/>
        </w:rPr>
        <w:t xml:space="preserve">Wykonawca ustanawia kierownika robót w branży drogowej: </w:t>
      </w:r>
    </w:p>
    <w:p w14:paraId="4C7B3D5C" w14:textId="169A35D3"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imię i nazwisko </w:t>
      </w:r>
      <w:r w:rsidR="00F20A1D" w:rsidRPr="001E1A01">
        <w:rPr>
          <w:rFonts w:ascii="Tahoma" w:hAnsi="Tahoma" w:cs="Tahoma"/>
          <w:sz w:val="20"/>
          <w:szCs w:val="20"/>
        </w:rPr>
        <w:t>……………………………………………………………………………..</w:t>
      </w:r>
    </w:p>
    <w:p w14:paraId="2EEDC452" w14:textId="7221842B" w:rsidR="00232CBC" w:rsidRPr="001E1A01" w:rsidRDefault="00232CBC" w:rsidP="00232CBC">
      <w:pPr>
        <w:pStyle w:val="Akapitzlist3"/>
        <w:tabs>
          <w:tab w:val="left" w:pos="720"/>
          <w:tab w:val="left" w:pos="851"/>
        </w:tabs>
        <w:ind w:firstLine="0"/>
        <w:jc w:val="both"/>
        <w:rPr>
          <w:rFonts w:ascii="Tahoma" w:hAnsi="Tahoma" w:cs="Tahoma"/>
          <w:sz w:val="20"/>
          <w:szCs w:val="20"/>
        </w:rPr>
      </w:pPr>
      <w:r w:rsidRPr="001E1A01">
        <w:rPr>
          <w:rFonts w:ascii="Tahoma" w:hAnsi="Tahoma" w:cs="Tahoma"/>
          <w:sz w:val="20"/>
          <w:szCs w:val="20"/>
        </w:rPr>
        <w:t xml:space="preserve">telefon, e-mail </w:t>
      </w:r>
      <w:r w:rsidR="00F20A1D" w:rsidRPr="001E1A01">
        <w:rPr>
          <w:rFonts w:ascii="Tahoma" w:hAnsi="Tahoma" w:cs="Tahoma"/>
          <w:sz w:val="20"/>
          <w:szCs w:val="20"/>
        </w:rPr>
        <w:t>………………………………………………………………………………</w:t>
      </w:r>
    </w:p>
    <w:p w14:paraId="5D022BBF" w14:textId="1B0B2175" w:rsidR="00122726" w:rsidRPr="001E1A01" w:rsidRDefault="00122726" w:rsidP="00122726">
      <w:pPr>
        <w:pStyle w:val="Akapitzlist3"/>
        <w:numPr>
          <w:ilvl w:val="0"/>
          <w:numId w:val="67"/>
        </w:numPr>
        <w:tabs>
          <w:tab w:val="left" w:pos="720"/>
          <w:tab w:val="left" w:pos="851"/>
        </w:tabs>
        <w:jc w:val="both"/>
        <w:rPr>
          <w:rFonts w:ascii="Tahoma" w:hAnsi="Tahoma" w:cs="Tahoma"/>
          <w:sz w:val="20"/>
          <w:szCs w:val="20"/>
        </w:rPr>
      </w:pPr>
      <w:r w:rsidRPr="001E1A01">
        <w:rPr>
          <w:rFonts w:ascii="Tahoma" w:hAnsi="Tahoma" w:cs="Tahoma"/>
          <w:sz w:val="20"/>
          <w:szCs w:val="20"/>
        </w:rPr>
        <w:t>Notatki służbowe spisywane będą komisyjnie z udziałem przedstawiciela Zamawiającego, Inspektora Nadzoru, kierownika budowy lub przedstawiciela Wykonawcy.</w:t>
      </w:r>
    </w:p>
    <w:p w14:paraId="729145B8" w14:textId="2753D394" w:rsidR="00232CBC" w:rsidRPr="001E1A01" w:rsidRDefault="00232CBC" w:rsidP="00232CBC">
      <w:pPr>
        <w:pStyle w:val="Tekstpodstawowy2"/>
        <w:numPr>
          <w:ilvl w:val="0"/>
          <w:numId w:val="67"/>
        </w:numPr>
        <w:suppressAutoHyphens w:val="0"/>
        <w:overflowPunct/>
        <w:autoSpaceDE/>
        <w:spacing w:after="0" w:line="240" w:lineRule="auto"/>
        <w:ind w:left="403" w:hanging="403"/>
        <w:jc w:val="both"/>
        <w:textAlignment w:val="auto"/>
        <w:rPr>
          <w:rFonts w:ascii="Tahoma" w:hAnsi="Tahoma" w:cs="Tahoma"/>
        </w:rPr>
      </w:pPr>
      <w:r w:rsidRPr="001E1A01">
        <w:rPr>
          <w:rFonts w:ascii="Tahoma" w:hAnsi="Tahoma" w:cs="Tahoma"/>
        </w:rPr>
        <w:t>Wykonawca nie może dokonać zastawienia lub przeniesienia jakichkolwiek praw lub obowiązków wynikających z tej Umowy na osoby trzecie, dokonywania obciążeń tych praw w jakiejkolwiek formie, w szczególności: cesji, przekazu, sprzedaży, przelewu lub czynności wywołującej podobne skutki; jakiejkolwiek wierzytelności wynikającej z umowy lub jej części, a także zastawienia lub przeniesienia korzyści wynikającej z Umowy lub udziału w niej na osoby trzecie, w tym także poprzez dokonywania zastawu czy objęcia umową poręczenia lub czynności wywołującej podobne skutki</w:t>
      </w:r>
      <w:r w:rsidR="005D23C5" w:rsidRPr="001E1A01">
        <w:rPr>
          <w:rFonts w:ascii="Tahoma" w:hAnsi="Tahoma" w:cs="Tahoma"/>
        </w:rPr>
        <w:t xml:space="preserve"> bez każdorazowej zgody Zamawiającego wyrażonej na piśmie. Wyżej wymienione czynności dokonane bez każdorazowej zgody Zamawiającego wyrażonej na piśmie są bezskuteczne. </w:t>
      </w:r>
    </w:p>
    <w:p w14:paraId="4A2C8C12" w14:textId="7777777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Ewentualne spory w relacjach z Wykonawcą o roszczenia cywilnoprawne w sprawach, w których zawarcie ugody jest dopuszczalne, poddane będą mediacjom lub innemu polubownemu rozwiązaniu sporu przed Sądem Polubownym przy Prokuratorii Generalnej Rzeczypospolitej Polskiej, wybranym mediatorem albo osobą prowadzącą inne polubowne rozwiązanie sporu.</w:t>
      </w:r>
    </w:p>
    <w:p w14:paraId="2A065B7E" w14:textId="5841B8E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 xml:space="preserve">W sprawach nieuregulowanych niniejszą umową zastosowanie mają odpowiednie przepisy prawa polskiego, w szczególności: ustawy z dnia 11 września 2019 r. Prawo zamówień publicznych </w:t>
      </w:r>
      <w:r w:rsidRPr="001E1A01">
        <w:rPr>
          <w:rFonts w:ascii="Tahoma" w:hAnsi="Tahoma" w:cs="Tahoma"/>
        </w:rPr>
        <w:br/>
        <w:t>(t.j Dz. U. z 202</w:t>
      </w:r>
      <w:r w:rsidR="00471371" w:rsidRPr="001E1A01">
        <w:rPr>
          <w:rFonts w:ascii="Tahoma" w:hAnsi="Tahoma" w:cs="Tahoma"/>
        </w:rPr>
        <w:t>3</w:t>
      </w:r>
      <w:r w:rsidRPr="001E1A01">
        <w:rPr>
          <w:rFonts w:ascii="Tahoma" w:hAnsi="Tahoma" w:cs="Tahoma"/>
        </w:rPr>
        <w:t>r. poz. 1</w:t>
      </w:r>
      <w:r w:rsidR="00471371" w:rsidRPr="001E1A01">
        <w:rPr>
          <w:rFonts w:ascii="Tahoma" w:hAnsi="Tahoma" w:cs="Tahoma"/>
        </w:rPr>
        <w:t>605</w:t>
      </w:r>
      <w:r w:rsidRPr="001E1A01">
        <w:rPr>
          <w:rFonts w:ascii="Tahoma" w:hAnsi="Tahoma" w:cs="Tahoma"/>
        </w:rPr>
        <w:t xml:space="preserve"> ze zm.), Kodeksu Cywilnego i Prawa Budowlanego. </w:t>
      </w:r>
    </w:p>
    <w:p w14:paraId="50F0B927" w14:textId="5A348557" w:rsidR="00232CBC" w:rsidRPr="001E1A01" w:rsidRDefault="00232CBC" w:rsidP="00232CBC">
      <w:pPr>
        <w:pStyle w:val="Tekstpodstawowy2"/>
        <w:numPr>
          <w:ilvl w:val="0"/>
          <w:numId w:val="67"/>
        </w:numPr>
        <w:suppressAutoHyphens w:val="0"/>
        <w:overflowPunct/>
        <w:autoSpaceDE/>
        <w:spacing w:after="0" w:line="240" w:lineRule="auto"/>
        <w:ind w:left="400" w:hanging="400"/>
        <w:jc w:val="both"/>
        <w:textAlignment w:val="auto"/>
        <w:rPr>
          <w:rFonts w:ascii="Tahoma" w:hAnsi="Tahoma" w:cs="Tahoma"/>
        </w:rPr>
      </w:pPr>
      <w:r w:rsidRPr="001E1A01">
        <w:rPr>
          <w:rFonts w:ascii="Tahoma" w:hAnsi="Tahoma" w:cs="Tahoma"/>
        </w:rPr>
        <w:t>Umowę sporządzono w</w:t>
      </w:r>
      <w:r w:rsidR="0024269A" w:rsidRPr="001E1A01">
        <w:rPr>
          <w:rFonts w:ascii="Tahoma" w:hAnsi="Tahoma" w:cs="Tahoma"/>
        </w:rPr>
        <w:t xml:space="preserve"> 3</w:t>
      </w:r>
      <w:r w:rsidR="0024269A" w:rsidRPr="001E1A01">
        <w:rPr>
          <w:rFonts w:ascii="Tahoma" w:hAnsi="Tahoma" w:cs="Tahoma"/>
          <w:color w:val="FF0000"/>
        </w:rPr>
        <w:t xml:space="preserve"> </w:t>
      </w:r>
      <w:r w:rsidRPr="001E1A01">
        <w:rPr>
          <w:rFonts w:ascii="Tahoma" w:hAnsi="Tahoma" w:cs="Tahoma"/>
        </w:rPr>
        <w:t>jednobrzmiących egzemplarzach z przeznaczeniem 2 dla Zamawiającego i 1 dla Wykonawcy.</w:t>
      </w:r>
    </w:p>
    <w:p w14:paraId="3DFBF8D7" w14:textId="77777777" w:rsidR="00232CBC" w:rsidRPr="001E1A01" w:rsidRDefault="00232CBC" w:rsidP="00232CBC">
      <w:pPr>
        <w:jc w:val="both"/>
        <w:rPr>
          <w:rFonts w:ascii="Tahoma" w:hAnsi="Tahoma" w:cs="Tahoma"/>
        </w:rPr>
      </w:pPr>
      <w:r w:rsidRPr="001E1A01">
        <w:rPr>
          <w:rFonts w:ascii="Tahoma" w:hAnsi="Tahoma" w:cs="Tahoma"/>
        </w:rPr>
        <w:tab/>
      </w:r>
    </w:p>
    <w:p w14:paraId="06862A9F" w14:textId="77777777" w:rsidR="00232CBC" w:rsidRPr="001E1A01" w:rsidRDefault="00232CBC" w:rsidP="00232CBC">
      <w:pPr>
        <w:ind w:left="708" w:firstLine="708"/>
        <w:rPr>
          <w:rFonts w:ascii="Tahoma" w:hAnsi="Tahoma" w:cs="Tahoma"/>
        </w:rPr>
      </w:pPr>
      <w:r w:rsidRPr="001E1A01">
        <w:rPr>
          <w:rFonts w:ascii="Tahoma" w:hAnsi="Tahoma" w:cs="Tahoma"/>
          <w:b/>
        </w:rPr>
        <w:t xml:space="preserve">Zamawiający </w:t>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r>
      <w:r w:rsidRPr="001E1A01">
        <w:rPr>
          <w:rFonts w:ascii="Tahoma" w:hAnsi="Tahoma" w:cs="Tahoma"/>
          <w:b/>
        </w:rPr>
        <w:tab/>
        <w:t>Wykonawca</w:t>
      </w:r>
      <w:r w:rsidRPr="001E1A01">
        <w:rPr>
          <w:rFonts w:ascii="Tahoma" w:hAnsi="Tahoma" w:cs="Tahoma"/>
          <w:b/>
        </w:rPr>
        <w:tab/>
      </w:r>
      <w:r w:rsidRPr="001E1A01">
        <w:rPr>
          <w:rFonts w:ascii="Tahoma" w:hAnsi="Tahoma" w:cs="Tahoma"/>
          <w:b/>
        </w:rPr>
        <w:tab/>
      </w:r>
    </w:p>
    <w:p w14:paraId="641DD96C" w14:textId="77777777" w:rsidR="00232CBC" w:rsidRPr="001E1A01" w:rsidRDefault="00232CBC" w:rsidP="00232CBC">
      <w:pPr>
        <w:tabs>
          <w:tab w:val="left" w:pos="6379"/>
        </w:tabs>
        <w:ind w:left="708" w:firstLine="708"/>
        <w:jc w:val="both"/>
        <w:rPr>
          <w:rFonts w:ascii="Tahoma" w:hAnsi="Tahoma" w:cs="Tahoma"/>
          <w:b/>
        </w:rPr>
      </w:pPr>
      <w:r w:rsidRPr="001E1A01">
        <w:rPr>
          <w:rFonts w:ascii="Tahoma" w:hAnsi="Tahoma" w:cs="Tahoma"/>
          <w:b/>
        </w:rPr>
        <w:tab/>
      </w:r>
    </w:p>
    <w:p w14:paraId="6C229F4C" w14:textId="77777777" w:rsidR="0060224E" w:rsidRPr="001E1A01" w:rsidRDefault="0060224E" w:rsidP="00232CBC">
      <w:pPr>
        <w:rPr>
          <w:rFonts w:ascii="Tahoma" w:eastAsia="Lucida Sans Unicode" w:hAnsi="Tahoma" w:cs="Tahoma"/>
        </w:rPr>
      </w:pPr>
    </w:p>
    <w:p w14:paraId="2DEE016D" w14:textId="77777777" w:rsidR="00E0174D" w:rsidRPr="001E1A01" w:rsidRDefault="00E0174D">
      <w:pPr>
        <w:rPr>
          <w:rFonts w:ascii="Tahoma" w:eastAsia="Lucida Sans Unicode" w:hAnsi="Tahoma" w:cs="Tahoma"/>
        </w:rPr>
      </w:pPr>
    </w:p>
    <w:sectPr w:rsidR="00E0174D" w:rsidRPr="001E1A01" w:rsidSect="00E05104">
      <w:headerReference w:type="even" r:id="rId10"/>
      <w:headerReference w:type="default" r:id="rId11"/>
      <w:footerReference w:type="default" r:id="rId12"/>
      <w:headerReference w:type="first" r:id="rId13"/>
      <w:pgSz w:w="11906" w:h="16838"/>
      <w:pgMar w:top="1247" w:right="1418" w:bottom="1247" w:left="1259" w:header="539" w:footer="27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023376" w14:textId="77777777" w:rsidR="004353DC" w:rsidRDefault="004353DC" w:rsidP="00DA5839">
      <w:r>
        <w:separator/>
      </w:r>
    </w:p>
  </w:endnote>
  <w:endnote w:type="continuationSeparator" w:id="0">
    <w:p w14:paraId="220BBCCD" w14:textId="77777777" w:rsidR="004353DC" w:rsidRDefault="004353DC" w:rsidP="00DA58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BA5C6" w14:textId="1DD4D68B" w:rsidR="00A57D69" w:rsidRPr="008E1C59" w:rsidRDefault="007F7230" w:rsidP="008E1C59">
    <w:pPr>
      <w:rPr>
        <w:rFonts w:ascii="Tahoma" w:hAnsi="Tahoma" w:cs="Tahoma"/>
        <w:sz w:val="10"/>
        <w:szCs w:val="10"/>
      </w:rPr>
    </w:pPr>
    <w:r>
      <w:rPr>
        <w:noProof/>
        <w:sz w:val="10"/>
        <w:szCs w:val="10"/>
        <w:lang w:eastAsia="pl-PL"/>
      </w:rPr>
      <mc:AlternateContent>
        <mc:Choice Requires="wps">
          <w:drawing>
            <wp:anchor distT="0" distB="0" distL="114300" distR="114300" simplePos="0" relativeHeight="251658240" behindDoc="0" locked="0" layoutInCell="1" allowOverlap="1" wp14:anchorId="60E303C4" wp14:editId="6F54A899">
              <wp:simplePos x="0" y="0"/>
              <wp:positionH relativeFrom="column">
                <wp:posOffset>0</wp:posOffset>
              </wp:positionH>
              <wp:positionV relativeFrom="paragraph">
                <wp:posOffset>12065</wp:posOffset>
              </wp:positionV>
              <wp:extent cx="5842000" cy="0"/>
              <wp:effectExtent l="9525" t="12065" r="6350" b="6985"/>
              <wp:wrapNone/>
              <wp:docPr id="190960173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2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771877" id="_x0000_t32" coordsize="21600,21600" o:spt="32" o:oned="t" path="m,l21600,21600e" filled="f">
              <v:path arrowok="t" fillok="f" o:connecttype="none"/>
              <o:lock v:ext="edit" shapetype="t"/>
            </v:shapetype>
            <v:shape id="AutoShape 2" o:spid="_x0000_s1026" type="#_x0000_t32" style="position:absolute;margin-left:0;margin-top:.95pt;width:460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"/>
          </w:pict>
        </mc:Fallback>
      </mc:AlternateContent>
    </w:r>
    <w:r w:rsidR="00A57D69" w:rsidRPr="008E1C59">
      <w:rPr>
        <w:sz w:val="10"/>
        <w:szCs w:val="10"/>
      </w:rPr>
      <w:t xml:space="preserve">            </w:t>
    </w:r>
  </w:p>
  <w:p w14:paraId="11E352A8" w14:textId="1CEDA274" w:rsidR="00A57D69" w:rsidRDefault="00A57D69" w:rsidP="009C0A70">
    <w:r>
      <w:t xml:space="preserve">                                              </w:t>
    </w:r>
  </w:p>
  <w:p w14:paraId="58E6B392" w14:textId="77777777" w:rsidR="00A57D69" w:rsidRDefault="00A57D69" w:rsidP="009C0A70">
    <w:pPr>
      <w:jc w:val="center"/>
      <w:rPr>
        <w:rFonts w:ascii="Tahoma" w:hAnsi="Tahoma" w:cs="Tahoma"/>
        <w:b/>
        <w:bCs/>
        <w:sz w:val="16"/>
        <w:szCs w:val="16"/>
      </w:rPr>
    </w:pPr>
  </w:p>
  <w:p w14:paraId="66859C7A" w14:textId="77777777" w:rsidR="00A57D69" w:rsidRDefault="00A639DD" w:rsidP="00340079">
    <w:pPr>
      <w:pStyle w:val="Stopka"/>
      <w:jc w:val="right"/>
    </w:pPr>
    <w:r>
      <w:fldChar w:fldCharType="begin"/>
    </w:r>
    <w:r>
      <w:instrText>PAGE   \* MERGEFORMAT</w:instrText>
    </w:r>
    <w:r>
      <w:fldChar w:fldCharType="separate"/>
    </w:r>
    <w:r w:rsidR="005F7D06">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7C26C9" w14:textId="77777777" w:rsidR="004353DC" w:rsidRDefault="004353DC" w:rsidP="00DA5839">
      <w:r>
        <w:separator/>
      </w:r>
    </w:p>
  </w:footnote>
  <w:footnote w:type="continuationSeparator" w:id="0">
    <w:p w14:paraId="7B5269E2" w14:textId="77777777" w:rsidR="004353DC" w:rsidRDefault="004353DC" w:rsidP="00DA5839">
      <w:r>
        <w:continuationSeparator/>
      </w:r>
    </w:p>
  </w:footnote>
  <w:footnote w:id="1">
    <w:p w14:paraId="682ADEE5" w14:textId="77777777" w:rsidR="00232CBC" w:rsidRDefault="00232CBC" w:rsidP="00232CBC">
      <w:pPr>
        <w:pStyle w:val="Tekstprzypisudolnego"/>
        <w:jc w:val="both"/>
      </w:pPr>
      <w:r>
        <w:rPr>
          <w:rStyle w:val="Odwoanieprzypisudolnego"/>
        </w:rPr>
        <w:footnoteRef/>
      </w:r>
      <w:r>
        <w:t xml:space="preserve"> </w:t>
      </w:r>
      <w:r w:rsidRPr="00D57E7C">
        <w:rPr>
          <w:rFonts w:ascii="Tahoma" w:hAnsi="Tahoma" w:cs="Tahoma"/>
          <w:sz w:val="16"/>
          <w:szCs w:val="16"/>
        </w:rPr>
        <w:t>rozporządzenie Parlamentu Europejskiego i Rady UE 2016/679 z dnia 27 kwietnia 2016r. w sprawie och</w:t>
      </w:r>
      <w:r>
        <w:rPr>
          <w:rFonts w:ascii="Tahoma" w:hAnsi="Tahoma" w:cs="Tahoma"/>
          <w:sz w:val="16"/>
          <w:szCs w:val="16"/>
        </w:rPr>
        <w:t xml:space="preserve">rony osób fizycznych </w:t>
      </w:r>
      <w:r>
        <w:rPr>
          <w:rFonts w:ascii="Tahoma" w:hAnsi="Tahoma" w:cs="Tahoma"/>
          <w:sz w:val="16"/>
          <w:szCs w:val="16"/>
        </w:rPr>
        <w:br/>
        <w:t xml:space="preserve">w związku </w:t>
      </w:r>
      <w:r w:rsidRPr="00D57E7C">
        <w:rPr>
          <w:rFonts w:ascii="Tahoma" w:hAnsi="Tahoma" w:cs="Tahoma"/>
          <w:sz w:val="16"/>
          <w:szCs w:val="16"/>
        </w:rPr>
        <w:t>z przetwarzaniem danych osobowych i w sprawie swobodnego przepływu takich danych oraz uchylenia dyrektywy 95/45/WE (ogólne rozporządzenie o ochronie danych) (Dz.Urz. UE L 119 z 04.05.2016r, str.1)</w:t>
      </w:r>
    </w:p>
  </w:footnote>
  <w:footnote w:id="2">
    <w:p w14:paraId="4FB5EF27" w14:textId="77777777" w:rsidR="00232CBC" w:rsidRDefault="00232CBC" w:rsidP="00232CBC">
      <w:pPr>
        <w:pStyle w:val="Tekstprzypisudolnego"/>
        <w:jc w:val="both"/>
      </w:pPr>
      <w:r w:rsidRPr="00D57E7C">
        <w:rPr>
          <w:rStyle w:val="Odwoanieprzypisudolnego"/>
          <w:rFonts w:ascii="Tahoma" w:hAnsi="Tahoma" w:cs="Tahoma"/>
        </w:rPr>
        <w:footnoteRef/>
      </w:r>
      <w:r w:rsidRPr="00D57E7C">
        <w:rPr>
          <w:rFonts w:ascii="Tahoma" w:hAnsi="Tahoma" w:cs="Tahoma"/>
          <w:sz w:val="16"/>
          <w:szCs w:val="16"/>
        </w:rPr>
        <w:t xml:space="preserve">  w przypadku gdy Wykonawca nie przekazuje danych osobowych innych niż bezpośrednio jego dotyczących lub zachodzi wyłączenie stosowania obowiązku informacyjnego, stosownie do art. 13 ust. 4 lub art. 14 ust. 5 RODO treści oświadczenia wykonawca nie składa.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8752352"/>
      <w:placeholder>
        <w:docPart w:val="0D41D834D1AF46D192DAD5FB51D4EF46"/>
      </w:placeholder>
      <w:temporary/>
      <w:showingPlcHdr/>
    </w:sdtPr>
    <w:sdtContent>
      <w:p w14:paraId="146139CB" w14:textId="77777777" w:rsidR="00A57D69" w:rsidRDefault="00A57D69">
        <w:pPr>
          <w:pStyle w:val="Nagwek"/>
        </w:pPr>
        <w:r>
          <w:t>[Wpisz tutaj]</w:t>
        </w:r>
      </w:p>
    </w:sdtContent>
  </w:sdt>
  <w:p w14:paraId="70F2DD83" w14:textId="77777777" w:rsidR="00A57D69" w:rsidRDefault="00A57D6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04923D" w14:textId="77777777" w:rsidR="00D93E35" w:rsidRDefault="00D93E35" w:rsidP="00883EC9">
    <w:pPr>
      <w:pStyle w:val="Nagwek"/>
      <w:pBdr>
        <w:bottom w:val="single" w:sz="4" w:space="1" w:color="auto"/>
      </w:pBdr>
      <w:rPr>
        <w:rFonts w:ascii="Tahoma" w:hAnsi="Tahoma" w:cs="Tahoma"/>
      </w:rPr>
    </w:pPr>
  </w:p>
  <w:p w14:paraId="28CD8D39" w14:textId="6E8BCB99" w:rsidR="00A57D69" w:rsidRPr="00DF5681" w:rsidRDefault="00E05104" w:rsidP="00883EC9">
    <w:pPr>
      <w:pStyle w:val="Nagwek"/>
      <w:pBdr>
        <w:bottom w:val="single" w:sz="4" w:space="1" w:color="auto"/>
      </w:pBdr>
      <w:rPr>
        <w:rFonts w:ascii="Tahoma" w:hAnsi="Tahoma" w:cs="Tahoma"/>
      </w:rPr>
    </w:pPr>
    <w:r>
      <w:rPr>
        <w:rFonts w:ascii="Tahoma" w:hAnsi="Tahoma" w:cs="Tahoma"/>
      </w:rPr>
      <w:t>Nr postępowania PI.271.</w:t>
    </w:r>
    <w:r w:rsidR="00FB131B">
      <w:rPr>
        <w:rFonts w:ascii="Tahoma" w:hAnsi="Tahoma" w:cs="Tahoma"/>
      </w:rPr>
      <w:t>6</w:t>
    </w:r>
    <w:r>
      <w:rPr>
        <w:rFonts w:ascii="Tahoma" w:hAnsi="Tahoma" w:cs="Tahoma"/>
      </w:rPr>
      <w:t>.202</w:t>
    </w:r>
    <w:r w:rsidR="00FB131B">
      <w:rPr>
        <w:rFonts w:ascii="Tahoma" w:hAnsi="Tahoma" w:cs="Tahoma"/>
      </w:rPr>
      <w:t>4</w:t>
    </w:r>
    <w:r w:rsidR="00883EC9">
      <w:rPr>
        <w:rFonts w:ascii="Tahoma" w:hAnsi="Tahoma" w:cs="Tahoma"/>
      </w:rPr>
      <w:tab/>
    </w:r>
    <w:r w:rsidR="00883EC9">
      <w:rPr>
        <w:rFonts w:ascii="Tahoma" w:hAnsi="Tahoma" w:cs="Tahoma"/>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3036A7" w14:textId="77777777" w:rsidR="00D93E35" w:rsidRDefault="00D93E35" w:rsidP="00D93E35">
    <w:pPr>
      <w:pStyle w:val="Nagwek"/>
      <w:jc w:val="center"/>
      <w:rPr>
        <w:noProof/>
        <w:lang w:eastAsia="pl-PL"/>
      </w:rPr>
    </w:pPr>
    <w:bookmarkStart w:id="4" w:name="_Hlk100130428"/>
    <w:r w:rsidRPr="00F05012">
      <w:rPr>
        <w:noProof/>
        <w:lang w:eastAsia="pl-PL"/>
      </w:rPr>
      <w:drawing>
        <wp:inline distT="0" distB="0" distL="0" distR="0" wp14:anchorId="7843428D" wp14:editId="475D162E">
          <wp:extent cx="600075" cy="371475"/>
          <wp:effectExtent l="0" t="0" r="0" b="0"/>
          <wp:docPr id="8" name="Obraz 8" descr="C:\Users\Piotr Kaczkowski\AppData\Local\Microsoft\Windows\INetCache\Content.Word\flag-of-po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Piotr Kaczkowski\AppData\Local\Microsoft\Windows\INetCache\Content.Word\flag-of-poland.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0075" cy="37147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928BF65" wp14:editId="0B4379FC">
          <wp:extent cx="333375" cy="390525"/>
          <wp:effectExtent l="0" t="0" r="0" b="0"/>
          <wp:docPr id="7" name="Obraz 7" descr="C:\Users\Piotr Kaczkowski\AppData\Local\Microsoft\Windows\INetCache\Content.Word\3158px-Herb_Polski.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Piotr Kaczkowski\AppData\Local\Microsoft\Windows\INetCache\Content.Word\3158px-Herb_Polski.svg.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3375" cy="390525"/>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36AB686D" wp14:editId="68D1FA0F">
          <wp:extent cx="1133475" cy="40005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3475" cy="400050"/>
                  </a:xfrm>
                  <a:prstGeom prst="rect">
                    <a:avLst/>
                  </a:prstGeom>
                  <a:noFill/>
                  <a:ln>
                    <a:noFill/>
                  </a:ln>
                </pic:spPr>
              </pic:pic>
            </a:graphicData>
          </a:graphic>
        </wp:inline>
      </w:drawing>
    </w:r>
    <w:r>
      <w:rPr>
        <w:noProof/>
        <w:lang w:eastAsia="pl-PL"/>
      </w:rPr>
      <w:t xml:space="preserve">               </w:t>
    </w:r>
    <w:r w:rsidRPr="00F05012">
      <w:rPr>
        <w:noProof/>
        <w:lang w:eastAsia="pl-PL"/>
      </w:rPr>
      <w:drawing>
        <wp:inline distT="0" distB="0" distL="0" distR="0" wp14:anchorId="5A72F0D5" wp14:editId="068DFDFD">
          <wp:extent cx="590550" cy="428625"/>
          <wp:effectExtent l="0" t="0" r="0" b="0"/>
          <wp:docPr id="5" name="Obraz 5" descr="C:\Users\Piotr Kaczkowski\AppData\Local\Microsoft\Windows\INetCache\Content.Word\1200px-Bank_Gospodarstwa_Krajowe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Piotr Kaczkowski\AppData\Local\Microsoft\Windows\INetCache\Content.Word\1200px-Bank_Gospodarstwa_Krajowego.svg.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inline>
      </w:drawing>
    </w:r>
  </w:p>
  <w:p w14:paraId="28AD89BF" w14:textId="77777777" w:rsidR="00D93E35" w:rsidRDefault="00D93E35" w:rsidP="00D93E35">
    <w:pPr>
      <w:pStyle w:val="Nagwek"/>
      <w:rPr>
        <w:noProof/>
        <w:lang w:eastAsia="pl-PL"/>
      </w:rPr>
    </w:pPr>
  </w:p>
  <w:p w14:paraId="248A3F80" w14:textId="77777777" w:rsidR="00D93E35" w:rsidRPr="00503B3C" w:rsidRDefault="00D93E35" w:rsidP="00D93E35">
    <w:pPr>
      <w:spacing w:after="120"/>
      <w:jc w:val="center"/>
      <w:rPr>
        <w:b/>
        <w:caps/>
      </w:rPr>
    </w:pPr>
    <w:r w:rsidRPr="00503B3C">
      <w:rPr>
        <w:b/>
      </w:rPr>
      <w:t>RZ</w:t>
    </w:r>
    <w:r w:rsidRPr="00503B3C">
      <w:rPr>
        <w:b/>
        <w:caps/>
      </w:rPr>
      <w:t>Ądowy FUNDUSZ  POLSKI ŁAD PROGRAM INWESTYCJI STRATEGICZNYCH</w:t>
    </w:r>
  </w:p>
  <w:p w14:paraId="66B2E68B" w14:textId="09516657" w:rsidR="00D93E35" w:rsidRDefault="00D93E35" w:rsidP="00FB131B">
    <w:pPr>
      <w:pBdr>
        <w:bottom w:val="single" w:sz="4" w:space="1" w:color="auto"/>
      </w:pBdr>
      <w:tabs>
        <w:tab w:val="center" w:pos="4614"/>
      </w:tabs>
    </w:pPr>
    <w:r>
      <w:rPr>
        <w:rFonts w:ascii="Tahoma" w:hAnsi="Tahoma" w:cs="Tahoma"/>
      </w:rPr>
      <w:t>Nr postępowania</w:t>
    </w:r>
    <w:r w:rsidRPr="00DF5681">
      <w:rPr>
        <w:rFonts w:ascii="Tahoma" w:hAnsi="Tahoma" w:cs="Tahoma"/>
      </w:rPr>
      <w:t xml:space="preserve"> PI.271.</w:t>
    </w:r>
    <w:r w:rsidR="00FB131B">
      <w:rPr>
        <w:rFonts w:ascii="Tahoma" w:hAnsi="Tahoma" w:cs="Tahoma"/>
      </w:rPr>
      <w:t>6</w:t>
    </w:r>
    <w:r w:rsidRPr="00DF5681">
      <w:rPr>
        <w:rFonts w:ascii="Tahoma" w:hAnsi="Tahoma" w:cs="Tahoma"/>
      </w:rPr>
      <w:t>.202</w:t>
    </w:r>
    <w:r w:rsidR="00FB131B">
      <w:rPr>
        <w:rFonts w:ascii="Tahoma" w:hAnsi="Tahoma" w:cs="Tahoma"/>
      </w:rPr>
      <w:t>4</w:t>
    </w:r>
  </w:p>
  <w:bookmarkEnd w:id="4"/>
  <w:p w14:paraId="4952011B" w14:textId="77777777" w:rsidR="00E05104" w:rsidRDefault="00E05104">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singleLevel"/>
    <w:tmpl w:val="00000002"/>
    <w:name w:val="WW8Num2"/>
    <w:lvl w:ilvl="0">
      <w:start w:val="3"/>
      <w:numFmt w:val="bullet"/>
      <w:lvlText w:val="-"/>
      <w:lvlJc w:val="left"/>
      <w:pPr>
        <w:tabs>
          <w:tab w:val="num" w:pos="540"/>
        </w:tabs>
        <w:ind w:left="540" w:hanging="360"/>
      </w:pPr>
      <w:rPr>
        <w:rFonts w:ascii="Times New Roman" w:hAnsi="Times New Roman" w:cs="Courier New"/>
        <w:sz w:val="18"/>
        <w:szCs w:val="18"/>
      </w:rPr>
    </w:lvl>
  </w:abstractNum>
  <w:abstractNum w:abstractNumId="2" w15:restartNumberingAfterBreak="0">
    <w:nsid w:val="00000003"/>
    <w:multiLevelType w:val="multilevel"/>
    <w:tmpl w:val="7E90FD1A"/>
    <w:lvl w:ilvl="0">
      <w:start w:val="1"/>
      <w:numFmt w:val="upperRoman"/>
      <w:pStyle w:val="Nagwek1"/>
      <w:lvlText w:val="%1."/>
      <w:lvlJc w:val="right"/>
      <w:pPr>
        <w:tabs>
          <w:tab w:val="num" w:pos="360"/>
        </w:tabs>
        <w:ind w:left="360" w:hanging="360"/>
      </w:pPr>
      <w:rPr>
        <w:b/>
        <w:sz w:val="20"/>
        <w:szCs w:val="20"/>
      </w:r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15:restartNumberingAfterBreak="0">
    <w:nsid w:val="00000004"/>
    <w:multiLevelType w:val="multilevel"/>
    <w:tmpl w:val="9648B9B4"/>
    <w:name w:val="WW8Num4"/>
    <w:lvl w:ilvl="0">
      <w:start w:val="1"/>
      <w:numFmt w:val="decimal"/>
      <w:lvlText w:val="%1."/>
      <w:lvlJc w:val="left"/>
      <w:pPr>
        <w:tabs>
          <w:tab w:val="num" w:pos="3260"/>
        </w:tabs>
        <w:ind w:left="3260" w:hanging="360"/>
      </w:pPr>
      <w:rPr>
        <w:rFonts w:hint="default"/>
      </w:rPr>
    </w:lvl>
    <w:lvl w:ilvl="1">
      <w:start w:val="1"/>
      <w:numFmt w:val="lowerLetter"/>
      <w:lvlText w:val="%2."/>
      <w:lvlJc w:val="left"/>
      <w:pPr>
        <w:tabs>
          <w:tab w:val="num" w:pos="3980"/>
        </w:tabs>
        <w:ind w:left="3980" w:hanging="360"/>
      </w:pPr>
      <w:rPr>
        <w:rFonts w:hint="default"/>
      </w:rPr>
    </w:lvl>
    <w:lvl w:ilvl="2">
      <w:start w:val="1"/>
      <w:numFmt w:val="lowerRoman"/>
      <w:lvlText w:val="%3."/>
      <w:lvlJc w:val="right"/>
      <w:pPr>
        <w:tabs>
          <w:tab w:val="num" w:pos="4700"/>
        </w:tabs>
        <w:ind w:left="4700" w:hanging="180"/>
      </w:pPr>
      <w:rPr>
        <w:rFonts w:hint="default"/>
      </w:rPr>
    </w:lvl>
    <w:lvl w:ilvl="3">
      <w:start w:val="1"/>
      <w:numFmt w:val="decimal"/>
      <w:lvlText w:val="%4."/>
      <w:lvlJc w:val="left"/>
      <w:pPr>
        <w:tabs>
          <w:tab w:val="num" w:pos="5420"/>
        </w:tabs>
        <w:ind w:left="5420" w:hanging="360"/>
      </w:pPr>
      <w:rPr>
        <w:rFonts w:hint="default"/>
      </w:rPr>
    </w:lvl>
    <w:lvl w:ilvl="4">
      <w:start w:val="1"/>
      <w:numFmt w:val="lowerLetter"/>
      <w:lvlText w:val="%5."/>
      <w:lvlJc w:val="left"/>
      <w:pPr>
        <w:tabs>
          <w:tab w:val="num" w:pos="6140"/>
        </w:tabs>
        <w:ind w:left="6140" w:hanging="360"/>
      </w:pPr>
      <w:rPr>
        <w:rFonts w:hint="default"/>
      </w:rPr>
    </w:lvl>
    <w:lvl w:ilvl="5">
      <w:start w:val="1"/>
      <w:numFmt w:val="lowerRoman"/>
      <w:lvlText w:val="%6."/>
      <w:lvlJc w:val="right"/>
      <w:pPr>
        <w:tabs>
          <w:tab w:val="num" w:pos="6860"/>
        </w:tabs>
        <w:ind w:left="6860" w:hanging="180"/>
      </w:pPr>
      <w:rPr>
        <w:rFonts w:hint="default"/>
      </w:rPr>
    </w:lvl>
    <w:lvl w:ilvl="6">
      <w:start w:val="1"/>
      <w:numFmt w:val="decimal"/>
      <w:lvlText w:val="%7."/>
      <w:lvlJc w:val="left"/>
      <w:pPr>
        <w:tabs>
          <w:tab w:val="num" w:pos="7580"/>
        </w:tabs>
        <w:ind w:left="7580" w:hanging="360"/>
      </w:pPr>
      <w:rPr>
        <w:rFonts w:hint="default"/>
      </w:rPr>
    </w:lvl>
    <w:lvl w:ilvl="7">
      <w:start w:val="1"/>
      <w:numFmt w:val="lowerLetter"/>
      <w:lvlText w:val="%8."/>
      <w:lvlJc w:val="left"/>
      <w:pPr>
        <w:tabs>
          <w:tab w:val="num" w:pos="8300"/>
        </w:tabs>
        <w:ind w:left="8300" w:hanging="360"/>
      </w:pPr>
      <w:rPr>
        <w:rFonts w:hint="default"/>
      </w:rPr>
    </w:lvl>
    <w:lvl w:ilvl="8">
      <w:start w:val="1"/>
      <w:numFmt w:val="lowerRoman"/>
      <w:lvlText w:val="%9."/>
      <w:lvlJc w:val="right"/>
      <w:pPr>
        <w:tabs>
          <w:tab w:val="num" w:pos="9020"/>
        </w:tabs>
        <w:ind w:left="9020" w:hanging="180"/>
      </w:pPr>
      <w:rPr>
        <w:rFonts w:hint="default"/>
      </w:rPr>
    </w:lvl>
  </w:abstractNum>
  <w:abstractNum w:abstractNumId="4" w15:restartNumberingAfterBreak="0">
    <w:nsid w:val="00000005"/>
    <w:multiLevelType w:val="multilevel"/>
    <w:tmpl w:val="E3FA8F8E"/>
    <w:name w:val="WW8Num5"/>
    <w:lvl w:ilvl="0">
      <w:start w:val="1"/>
      <w:numFmt w:val="decimal"/>
      <w:lvlText w:val="1.%1"/>
      <w:lvlJc w:val="left"/>
      <w:pPr>
        <w:tabs>
          <w:tab w:val="num" w:pos="720"/>
        </w:tabs>
        <w:ind w:left="720" w:hanging="360"/>
      </w:pPr>
      <w:rPr>
        <w:rFonts w:hint="default"/>
        <w:b w:val="0"/>
        <w:bCs w:val="0"/>
        <w:sz w:val="20"/>
        <w:szCs w:val="20"/>
      </w:rPr>
    </w:lvl>
    <w:lvl w:ilvl="1">
      <w:start w:val="1"/>
      <w:numFmt w:val="lowerLetter"/>
      <w:lvlText w:val="%2."/>
      <w:lvlJc w:val="left"/>
      <w:pPr>
        <w:tabs>
          <w:tab w:val="num" w:pos="1440"/>
        </w:tabs>
        <w:ind w:left="1440" w:hanging="360"/>
      </w:pPr>
      <w:rPr>
        <w:rFonts w:ascii="Courier New" w:hAnsi="Courier New" w:cs="Courier New"/>
      </w:rPr>
    </w:lvl>
    <w:lvl w:ilvl="2">
      <w:start w:val="5"/>
      <w:numFmt w:val="decimal"/>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0000007"/>
    <w:multiLevelType w:val="multilevel"/>
    <w:tmpl w:val="8F8C86F8"/>
    <w:name w:val="WW8Num7"/>
    <w:lvl w:ilvl="0">
      <w:start w:val="24"/>
      <w:numFmt w:val="decimal"/>
      <w:lvlText w:val="%1."/>
      <w:lvlJc w:val="left"/>
      <w:pPr>
        <w:tabs>
          <w:tab w:val="num" w:pos="360"/>
        </w:tabs>
        <w:ind w:left="360" w:hanging="360"/>
      </w:pPr>
      <w:rPr>
        <w:rFonts w:hint="default"/>
        <w:b w:val="0"/>
        <w:sz w:val="20"/>
        <w:szCs w:val="20"/>
      </w:rPr>
    </w:lvl>
    <w:lvl w:ilvl="1">
      <w:start w:val="1"/>
      <w:numFmt w:val="decimal"/>
      <w:lvlText w:val="6.%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00000008"/>
    <w:multiLevelType w:val="singleLevel"/>
    <w:tmpl w:val="00000008"/>
    <w:name w:val="WW8Num8"/>
    <w:lvl w:ilvl="0">
      <w:start w:val="1"/>
      <w:numFmt w:val="decimal"/>
      <w:lvlText w:val="%1)"/>
      <w:lvlJc w:val="left"/>
      <w:pPr>
        <w:tabs>
          <w:tab w:val="num" w:pos="720"/>
        </w:tabs>
        <w:ind w:left="720" w:hanging="360"/>
      </w:pPr>
    </w:lvl>
  </w:abstractNum>
  <w:abstractNum w:abstractNumId="7" w15:restartNumberingAfterBreak="0">
    <w:nsid w:val="00000009"/>
    <w:multiLevelType w:val="singleLevel"/>
    <w:tmpl w:val="00000009"/>
    <w:name w:val="WW8Num9"/>
    <w:lvl w:ilvl="0">
      <w:start w:val="1"/>
      <w:numFmt w:val="decimal"/>
      <w:lvlText w:val="%1)"/>
      <w:lvlJc w:val="left"/>
      <w:pPr>
        <w:tabs>
          <w:tab w:val="num" w:pos="720"/>
        </w:tabs>
        <w:ind w:left="720" w:hanging="360"/>
      </w:pPr>
    </w:lvl>
  </w:abstractNum>
  <w:abstractNum w:abstractNumId="8" w15:restartNumberingAfterBreak="0">
    <w:nsid w:val="0000000A"/>
    <w:multiLevelType w:val="singleLevel"/>
    <w:tmpl w:val="0000000A"/>
    <w:name w:val="WW8Num10"/>
    <w:lvl w:ilvl="0">
      <w:start w:val="3"/>
      <w:numFmt w:val="decimal"/>
      <w:lvlText w:val="%1)"/>
      <w:lvlJc w:val="left"/>
      <w:pPr>
        <w:tabs>
          <w:tab w:val="num" w:pos="720"/>
        </w:tabs>
        <w:ind w:left="720" w:hanging="360"/>
      </w:pPr>
    </w:lvl>
  </w:abstractNum>
  <w:abstractNum w:abstractNumId="9" w15:restartNumberingAfterBreak="0">
    <w:nsid w:val="0000000B"/>
    <w:multiLevelType w:val="singleLevel"/>
    <w:tmpl w:val="0000000B"/>
    <w:name w:val="WW8Num11"/>
    <w:lvl w:ilvl="0">
      <w:start w:val="1"/>
      <w:numFmt w:val="decimal"/>
      <w:lvlText w:val="%1)"/>
      <w:lvlJc w:val="left"/>
      <w:pPr>
        <w:tabs>
          <w:tab w:val="num" w:pos="720"/>
        </w:tabs>
        <w:ind w:left="720" w:hanging="360"/>
      </w:pPr>
    </w:lvl>
  </w:abstractNum>
  <w:abstractNum w:abstractNumId="10" w15:restartNumberingAfterBreak="0">
    <w:nsid w:val="0000000D"/>
    <w:multiLevelType w:val="singleLevel"/>
    <w:tmpl w:val="0000000D"/>
    <w:name w:val="WW8Num13"/>
    <w:lvl w:ilvl="0">
      <w:start w:val="1"/>
      <w:numFmt w:val="decimal"/>
      <w:lvlText w:val="%1)"/>
      <w:lvlJc w:val="left"/>
      <w:pPr>
        <w:tabs>
          <w:tab w:val="num" w:pos="720"/>
        </w:tabs>
        <w:ind w:left="720" w:hanging="360"/>
      </w:pPr>
      <w:rPr>
        <w:b/>
        <w:i w:val="0"/>
      </w:rPr>
    </w:lvl>
  </w:abstractNum>
  <w:abstractNum w:abstractNumId="11" w15:restartNumberingAfterBreak="0">
    <w:nsid w:val="0000000F"/>
    <w:multiLevelType w:val="singleLevel"/>
    <w:tmpl w:val="0000000F"/>
    <w:name w:val="WW8Num15"/>
    <w:lvl w:ilvl="0">
      <w:start w:val="1"/>
      <w:numFmt w:val="decimal"/>
      <w:lvlText w:val="%1."/>
      <w:lvlJc w:val="left"/>
      <w:pPr>
        <w:tabs>
          <w:tab w:val="num" w:pos="720"/>
        </w:tabs>
        <w:ind w:left="720" w:hanging="360"/>
      </w:pPr>
    </w:lvl>
  </w:abstractNum>
  <w:abstractNum w:abstractNumId="12" w15:restartNumberingAfterBreak="0">
    <w:nsid w:val="00000010"/>
    <w:multiLevelType w:val="singleLevel"/>
    <w:tmpl w:val="00000010"/>
    <w:name w:val="WW8Num16"/>
    <w:lvl w:ilvl="0">
      <w:start w:val="6"/>
      <w:numFmt w:val="decimal"/>
      <w:lvlText w:val="%1."/>
      <w:lvlJc w:val="left"/>
      <w:pPr>
        <w:tabs>
          <w:tab w:val="num" w:pos="720"/>
        </w:tabs>
        <w:ind w:left="720" w:hanging="360"/>
      </w:pPr>
    </w:lvl>
  </w:abstractNum>
  <w:abstractNum w:abstractNumId="13" w15:restartNumberingAfterBreak="0">
    <w:nsid w:val="00000012"/>
    <w:multiLevelType w:val="singleLevel"/>
    <w:tmpl w:val="00000012"/>
    <w:name w:val="WW8Num19"/>
    <w:lvl w:ilvl="0">
      <w:start w:val="1"/>
      <w:numFmt w:val="decimal"/>
      <w:lvlText w:val="%1."/>
      <w:lvlJc w:val="left"/>
      <w:pPr>
        <w:tabs>
          <w:tab w:val="num" w:pos="720"/>
        </w:tabs>
        <w:ind w:left="720" w:hanging="360"/>
      </w:pPr>
    </w:lvl>
  </w:abstractNum>
  <w:abstractNum w:abstractNumId="14" w15:restartNumberingAfterBreak="0">
    <w:nsid w:val="00000013"/>
    <w:multiLevelType w:val="singleLevel"/>
    <w:tmpl w:val="00000013"/>
    <w:name w:val="WW8Num21"/>
    <w:lvl w:ilvl="0">
      <w:start w:val="1"/>
      <w:numFmt w:val="decimal"/>
      <w:lvlText w:val="%1."/>
      <w:lvlJc w:val="left"/>
      <w:pPr>
        <w:tabs>
          <w:tab w:val="num" w:pos="720"/>
        </w:tabs>
        <w:ind w:left="720" w:hanging="360"/>
      </w:pPr>
      <w:rPr>
        <w:b/>
        <w:i w:val="0"/>
        <w:color w:val="auto"/>
      </w:rPr>
    </w:lvl>
  </w:abstractNum>
  <w:abstractNum w:abstractNumId="15" w15:restartNumberingAfterBreak="0">
    <w:nsid w:val="00000014"/>
    <w:multiLevelType w:val="singleLevel"/>
    <w:tmpl w:val="00000014"/>
    <w:name w:val="WW8Num22"/>
    <w:lvl w:ilvl="0">
      <w:start w:val="1"/>
      <w:numFmt w:val="decimal"/>
      <w:lvlText w:val="%1)"/>
      <w:lvlJc w:val="left"/>
      <w:pPr>
        <w:tabs>
          <w:tab w:val="num" w:pos="720"/>
        </w:tabs>
        <w:ind w:left="720" w:hanging="360"/>
      </w:pPr>
      <w:rPr>
        <w:b/>
        <w:i w:val="0"/>
        <w:color w:val="auto"/>
      </w:rPr>
    </w:lvl>
  </w:abstractNum>
  <w:abstractNum w:abstractNumId="16" w15:restartNumberingAfterBreak="0">
    <w:nsid w:val="00000016"/>
    <w:multiLevelType w:val="singleLevel"/>
    <w:tmpl w:val="00000016"/>
    <w:name w:val="WW8Num25"/>
    <w:lvl w:ilvl="0">
      <w:start w:val="1"/>
      <w:numFmt w:val="lowerLetter"/>
      <w:lvlText w:val="%1."/>
      <w:lvlJc w:val="left"/>
      <w:pPr>
        <w:tabs>
          <w:tab w:val="num" w:pos="720"/>
        </w:tabs>
        <w:ind w:left="720" w:hanging="360"/>
      </w:pPr>
    </w:lvl>
  </w:abstractNum>
  <w:abstractNum w:abstractNumId="17" w15:restartNumberingAfterBreak="0">
    <w:nsid w:val="00000017"/>
    <w:multiLevelType w:val="singleLevel"/>
    <w:tmpl w:val="00000017"/>
    <w:name w:val="WW8Num26"/>
    <w:lvl w:ilvl="0">
      <w:start w:val="1"/>
      <w:numFmt w:val="decimal"/>
      <w:lvlText w:val="%1."/>
      <w:lvlJc w:val="left"/>
      <w:pPr>
        <w:tabs>
          <w:tab w:val="num" w:pos="720"/>
        </w:tabs>
        <w:ind w:left="720" w:hanging="360"/>
      </w:pPr>
    </w:lvl>
  </w:abstractNum>
  <w:abstractNum w:abstractNumId="18" w15:restartNumberingAfterBreak="0">
    <w:nsid w:val="00000018"/>
    <w:multiLevelType w:val="singleLevel"/>
    <w:tmpl w:val="00000018"/>
    <w:name w:val="WW8Num28"/>
    <w:lvl w:ilvl="0">
      <w:start w:val="1"/>
      <w:numFmt w:val="decimal"/>
      <w:lvlText w:val="%1)"/>
      <w:lvlJc w:val="left"/>
      <w:pPr>
        <w:tabs>
          <w:tab w:val="num" w:pos="720"/>
        </w:tabs>
        <w:ind w:left="720" w:hanging="360"/>
      </w:pPr>
    </w:lvl>
  </w:abstractNum>
  <w:abstractNum w:abstractNumId="19" w15:restartNumberingAfterBreak="0">
    <w:nsid w:val="00000019"/>
    <w:multiLevelType w:val="multilevel"/>
    <w:tmpl w:val="00000019"/>
    <w:name w:val="WW8Num29"/>
    <w:lvl w:ilvl="0">
      <w:start w:val="1"/>
      <w:numFmt w:val="lowerLetter"/>
      <w:lvlText w:val="%1."/>
      <w:lvlJc w:val="left"/>
      <w:pPr>
        <w:tabs>
          <w:tab w:val="num" w:pos="720"/>
        </w:tabs>
        <w:ind w:left="720" w:hanging="360"/>
      </w:pPr>
    </w:lvl>
    <w:lvl w:ilvl="1">
      <w:start w:val="5"/>
      <w:numFmt w:val="decimal"/>
      <w:lvlText w:val="%2)"/>
      <w:lvlJc w:val="left"/>
      <w:pPr>
        <w:tabs>
          <w:tab w:val="num" w:pos="1440"/>
        </w:tabs>
        <w:ind w:left="1440" w:hanging="360"/>
      </w:pPr>
      <w:rPr>
        <w:rFonts w:cs="Times New Roman"/>
      </w:rPr>
    </w:lvl>
    <w:lvl w:ilvl="2">
      <w:start w:val="1"/>
      <w:numFmt w:val="bullet"/>
      <w:lvlText w:val=""/>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0000001A"/>
    <w:multiLevelType w:val="singleLevel"/>
    <w:tmpl w:val="0000001A"/>
    <w:name w:val="WW8Num38"/>
    <w:lvl w:ilvl="0">
      <w:start w:val="1"/>
      <w:numFmt w:val="decimal"/>
      <w:lvlText w:val="%1."/>
      <w:lvlJc w:val="left"/>
      <w:pPr>
        <w:tabs>
          <w:tab w:val="num" w:pos="0"/>
        </w:tabs>
        <w:ind w:left="720" w:hanging="360"/>
      </w:pPr>
    </w:lvl>
  </w:abstractNum>
  <w:abstractNum w:abstractNumId="21" w15:restartNumberingAfterBreak="0">
    <w:nsid w:val="0000001B"/>
    <w:multiLevelType w:val="singleLevel"/>
    <w:tmpl w:val="0000001B"/>
    <w:name w:val="WW8Num23"/>
    <w:lvl w:ilvl="0">
      <w:start w:val="1"/>
      <w:numFmt w:val="decimal"/>
      <w:lvlText w:val="%1."/>
      <w:lvlJc w:val="left"/>
      <w:pPr>
        <w:tabs>
          <w:tab w:val="num" w:pos="397"/>
        </w:tabs>
        <w:ind w:left="397" w:hanging="397"/>
      </w:pPr>
    </w:lvl>
  </w:abstractNum>
  <w:abstractNum w:abstractNumId="22" w15:restartNumberingAfterBreak="0">
    <w:nsid w:val="0000001E"/>
    <w:multiLevelType w:val="singleLevel"/>
    <w:tmpl w:val="0000001E"/>
    <w:name w:val="WW8Num42"/>
    <w:lvl w:ilvl="0">
      <w:start w:val="1"/>
      <w:numFmt w:val="decimal"/>
      <w:lvlText w:val="%1."/>
      <w:lvlJc w:val="left"/>
      <w:pPr>
        <w:tabs>
          <w:tab w:val="num" w:pos="780"/>
        </w:tabs>
        <w:ind w:left="780" w:hanging="360"/>
      </w:pPr>
      <w:rPr>
        <w:i w:val="0"/>
      </w:rPr>
    </w:lvl>
  </w:abstractNum>
  <w:abstractNum w:abstractNumId="23" w15:restartNumberingAfterBreak="0">
    <w:nsid w:val="00000020"/>
    <w:multiLevelType w:val="singleLevel"/>
    <w:tmpl w:val="00000020"/>
    <w:name w:val="WW8Num12"/>
    <w:lvl w:ilvl="0">
      <w:start w:val="4"/>
      <w:numFmt w:val="decimal"/>
      <w:lvlText w:val="%1."/>
      <w:lvlJc w:val="left"/>
      <w:pPr>
        <w:tabs>
          <w:tab w:val="num" w:pos="397"/>
        </w:tabs>
        <w:ind w:left="340" w:hanging="340"/>
      </w:pPr>
      <w:rPr>
        <w:b w:val="0"/>
        <w:i w:val="0"/>
        <w:sz w:val="24"/>
        <w:szCs w:val="24"/>
      </w:rPr>
    </w:lvl>
  </w:abstractNum>
  <w:abstractNum w:abstractNumId="24" w15:restartNumberingAfterBreak="0">
    <w:nsid w:val="00000021"/>
    <w:multiLevelType w:val="singleLevel"/>
    <w:tmpl w:val="00000021"/>
    <w:name w:val="WW8Num30"/>
    <w:lvl w:ilvl="0">
      <w:start w:val="1"/>
      <w:numFmt w:val="decimal"/>
      <w:lvlText w:val="%1)"/>
      <w:lvlJc w:val="left"/>
      <w:pPr>
        <w:tabs>
          <w:tab w:val="num" w:pos="357"/>
        </w:tabs>
        <w:ind w:left="357" w:hanging="357"/>
      </w:pPr>
    </w:lvl>
  </w:abstractNum>
  <w:abstractNum w:abstractNumId="25" w15:restartNumberingAfterBreak="0">
    <w:nsid w:val="010418EA"/>
    <w:multiLevelType w:val="hybridMultilevel"/>
    <w:tmpl w:val="EBF22CEC"/>
    <w:lvl w:ilvl="0" w:tplc="937EE95C">
      <w:start w:val="2"/>
      <w:numFmt w:val="decimal"/>
      <w:lvlText w:val="4.%1"/>
      <w:lvlJc w:val="left"/>
      <w:pPr>
        <w:ind w:left="1713"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2EE01F1"/>
    <w:multiLevelType w:val="hybridMultilevel"/>
    <w:tmpl w:val="25406A14"/>
    <w:lvl w:ilvl="0" w:tplc="21146924">
      <w:start w:val="1"/>
      <w:numFmt w:val="decimal"/>
      <w:lvlText w:val="7.%1"/>
      <w:lvlJc w:val="left"/>
      <w:pPr>
        <w:ind w:left="1120" w:hanging="360"/>
      </w:pPr>
      <w:rPr>
        <w:rFonts w:hint="default"/>
        <w:b w:val="0"/>
        <w:bCs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27" w15:restartNumberingAfterBreak="0">
    <w:nsid w:val="02FE7587"/>
    <w:multiLevelType w:val="hybridMultilevel"/>
    <w:tmpl w:val="D0F04866"/>
    <w:lvl w:ilvl="0" w:tplc="28884A9C">
      <w:start w:val="1"/>
      <w:numFmt w:val="decimal"/>
      <w:lvlText w:val="13.%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4D804B1"/>
    <w:multiLevelType w:val="multilevel"/>
    <w:tmpl w:val="8618C430"/>
    <w:lvl w:ilvl="0">
      <w:start w:val="1"/>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9" w15:restartNumberingAfterBreak="0">
    <w:nsid w:val="06F4017E"/>
    <w:multiLevelType w:val="hybridMultilevel"/>
    <w:tmpl w:val="B7C464FE"/>
    <w:lvl w:ilvl="0" w:tplc="7D545D0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07CA00AC"/>
    <w:multiLevelType w:val="hybridMultilevel"/>
    <w:tmpl w:val="FB881B5E"/>
    <w:lvl w:ilvl="0" w:tplc="FBBA9838">
      <w:start w:val="1"/>
      <w:numFmt w:val="decimal"/>
      <w:lvlText w:val="%1)"/>
      <w:lvlJc w:val="left"/>
      <w:pPr>
        <w:ind w:left="1519" w:hanging="360"/>
      </w:pPr>
      <w:rPr>
        <w:rFonts w:hint="default"/>
        <w:b w:val="0"/>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31" w15:restartNumberingAfterBreak="0">
    <w:nsid w:val="09CD31CF"/>
    <w:multiLevelType w:val="multilevel"/>
    <w:tmpl w:val="13981A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0A091CF3"/>
    <w:multiLevelType w:val="hybridMultilevel"/>
    <w:tmpl w:val="3858D59C"/>
    <w:lvl w:ilvl="0" w:tplc="4C1C5430">
      <w:start w:val="1"/>
      <w:numFmt w:val="decimal"/>
      <w:lvlText w:val="%1."/>
      <w:lvlJc w:val="left"/>
      <w:pPr>
        <w:tabs>
          <w:tab w:val="num" w:pos="720"/>
        </w:tabs>
        <w:ind w:left="720" w:hanging="360"/>
      </w:pPr>
      <w:rPr>
        <w:b w:val="0"/>
      </w:rPr>
    </w:lvl>
    <w:lvl w:ilvl="1" w:tplc="04150005">
      <w:start w:val="1"/>
      <w:numFmt w:val="bullet"/>
      <w:lvlText w:val=""/>
      <w:lvlJc w:val="left"/>
      <w:pPr>
        <w:tabs>
          <w:tab w:val="num" w:pos="1440"/>
        </w:tabs>
        <w:ind w:left="1440" w:hanging="360"/>
      </w:pPr>
      <w:rPr>
        <w:rFonts w:ascii="Wingdings" w:hAnsi="Wingding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0A307FD3"/>
    <w:multiLevelType w:val="hybridMultilevel"/>
    <w:tmpl w:val="350ED278"/>
    <w:lvl w:ilvl="0" w:tplc="D4C4E852">
      <w:start w:val="1"/>
      <w:numFmt w:val="decimal"/>
      <w:lvlText w:val="6.%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A6E56F0"/>
    <w:multiLevelType w:val="multilevel"/>
    <w:tmpl w:val="98602D10"/>
    <w:lvl w:ilvl="0">
      <w:start w:val="1"/>
      <w:numFmt w:val="lowerLetter"/>
      <w:lvlText w:val="%1)"/>
      <w:lvlJc w:val="left"/>
      <w:pPr>
        <w:tabs>
          <w:tab w:val="num" w:pos="900"/>
        </w:tabs>
        <w:ind w:left="900" w:hanging="360"/>
      </w:pPr>
      <w:rPr>
        <w:rFonts w:hint="default"/>
      </w:rPr>
    </w:lvl>
    <w:lvl w:ilvl="1">
      <w:start w:val="8"/>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b/>
        <w:sz w:val="20"/>
        <w:szCs w:val="20"/>
      </w:rPr>
    </w:lvl>
    <w:lvl w:ilvl="3">
      <w:start w:val="1"/>
      <w:numFmt w:val="decimal"/>
      <w:lvlText w:val="%4."/>
      <w:lvlJc w:val="left"/>
      <w:pPr>
        <w:tabs>
          <w:tab w:val="num" w:pos="3240"/>
        </w:tabs>
        <w:ind w:left="3240" w:hanging="360"/>
      </w:pPr>
      <w:rPr>
        <w:rFonts w:hint="default"/>
        <w:b w:val="0"/>
      </w:rPr>
    </w:lvl>
    <w:lvl w:ilvl="4">
      <w:start w:val="1"/>
      <w:numFmt w:val="decimal"/>
      <w:lvlText w:val="%5."/>
      <w:lvlJc w:val="left"/>
      <w:pPr>
        <w:tabs>
          <w:tab w:val="num" w:pos="3960"/>
        </w:tabs>
        <w:ind w:left="3960" w:hanging="360"/>
      </w:pPr>
      <w:rPr>
        <w:rFonts w:ascii="Tahoma" w:eastAsia="Times New Roman" w:hAnsi="Tahoma" w:cs="Tahoma"/>
        <w:b w:val="0"/>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35" w15:restartNumberingAfterBreak="0">
    <w:nsid w:val="0A976992"/>
    <w:multiLevelType w:val="hybridMultilevel"/>
    <w:tmpl w:val="58A087B8"/>
    <w:lvl w:ilvl="0" w:tplc="20C21252">
      <w:start w:val="1"/>
      <w:numFmt w:val="decimal"/>
      <w:lvlText w:val="%1."/>
      <w:lvlJc w:val="left"/>
      <w:pPr>
        <w:ind w:left="720" w:hanging="360"/>
      </w:pPr>
      <w:rPr>
        <w:rFonts w:hint="default"/>
        <w:b w:val="0"/>
        <w:i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B2C37E9"/>
    <w:multiLevelType w:val="hybridMultilevel"/>
    <w:tmpl w:val="BB9E3600"/>
    <w:lvl w:ilvl="0" w:tplc="5C827966">
      <w:start w:val="1"/>
      <w:numFmt w:val="decimal"/>
      <w:lvlText w:val="4.%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B6C55B8"/>
    <w:multiLevelType w:val="multilevel"/>
    <w:tmpl w:val="6F1A9038"/>
    <w:lvl w:ilvl="0">
      <w:start w:val="2"/>
      <w:numFmt w:val="decimal"/>
      <w:lvlText w:val="%1."/>
      <w:lvlJc w:val="left"/>
      <w:pPr>
        <w:tabs>
          <w:tab w:val="num" w:pos="720"/>
        </w:tabs>
        <w:ind w:left="720" w:hanging="360"/>
      </w:pPr>
      <w:rPr>
        <w:rFonts w:hint="default"/>
        <w:b w:val="0"/>
        <w:i w:val="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0D6A3F44"/>
    <w:multiLevelType w:val="hybridMultilevel"/>
    <w:tmpl w:val="B6D48B3A"/>
    <w:lvl w:ilvl="0" w:tplc="04150011">
      <w:start w:val="1"/>
      <w:numFmt w:val="decimal"/>
      <w:lvlText w:val="%1)"/>
      <w:lvlJc w:val="left"/>
      <w:pPr>
        <w:ind w:left="1159" w:hanging="360"/>
      </w:pPr>
    </w:lvl>
    <w:lvl w:ilvl="1" w:tplc="04150019">
      <w:start w:val="1"/>
      <w:numFmt w:val="lowerLetter"/>
      <w:lvlText w:val="%2."/>
      <w:lvlJc w:val="left"/>
      <w:pPr>
        <w:ind w:left="1879" w:hanging="360"/>
      </w:pPr>
    </w:lvl>
    <w:lvl w:ilvl="2" w:tplc="0415001B">
      <w:start w:val="1"/>
      <w:numFmt w:val="lowerRoman"/>
      <w:lvlText w:val="%3."/>
      <w:lvlJc w:val="right"/>
      <w:pPr>
        <w:ind w:left="2599" w:hanging="180"/>
      </w:pPr>
    </w:lvl>
    <w:lvl w:ilvl="3" w:tplc="0415000F" w:tentative="1">
      <w:start w:val="1"/>
      <w:numFmt w:val="decimal"/>
      <w:lvlText w:val="%4."/>
      <w:lvlJc w:val="left"/>
      <w:pPr>
        <w:ind w:left="3319" w:hanging="360"/>
      </w:p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39" w15:restartNumberingAfterBreak="0">
    <w:nsid w:val="0E0D4E54"/>
    <w:multiLevelType w:val="multilevel"/>
    <w:tmpl w:val="ECE005F2"/>
    <w:lvl w:ilvl="0">
      <w:start w:val="11"/>
      <w:numFmt w:val="decimal"/>
      <w:lvlText w:val="%1"/>
      <w:lvlJc w:val="left"/>
      <w:pPr>
        <w:ind w:left="375" w:hanging="375"/>
      </w:pPr>
      <w:rPr>
        <w:rFonts w:hint="default"/>
      </w:rPr>
    </w:lvl>
    <w:lvl w:ilvl="1">
      <w:start w:val="11"/>
      <w:numFmt w:val="decimal"/>
      <w:lvlText w:val="24.%2"/>
      <w:lvlJc w:val="left"/>
      <w:pPr>
        <w:ind w:left="375" w:hanging="375"/>
      </w:pPr>
      <w:rPr>
        <w:rFonts w:hint="default"/>
        <w:b w:val="0"/>
        <w:bCs w:val="0"/>
        <w:color w:val="auto"/>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E91099A"/>
    <w:multiLevelType w:val="multilevel"/>
    <w:tmpl w:val="5E78C018"/>
    <w:lvl w:ilvl="0">
      <w:start w:val="1"/>
      <w:numFmt w:val="decimal"/>
      <w:pStyle w:val="Nagwek2"/>
      <w:lvlText w:val="%1."/>
      <w:lvlJc w:val="left"/>
      <w:pPr>
        <w:ind w:left="720" w:hanging="360"/>
      </w:pPr>
      <w:rPr>
        <w:rFonts w:hint="default"/>
        <w:b/>
        <w:sz w:val="20"/>
        <w:szCs w:val="20"/>
      </w:rPr>
    </w:lvl>
    <w:lvl w:ilvl="1">
      <w:start w:val="2"/>
      <w:numFmt w:val="decimal"/>
      <w:lvlText w:val="%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0EDD55FE"/>
    <w:multiLevelType w:val="hybridMultilevel"/>
    <w:tmpl w:val="88D4C710"/>
    <w:lvl w:ilvl="0" w:tplc="9E72FF8E">
      <w:start w:val="1"/>
      <w:numFmt w:val="decimal"/>
      <w:lvlText w:val="19.%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F1421A9"/>
    <w:multiLevelType w:val="hybridMultilevel"/>
    <w:tmpl w:val="474CB7BE"/>
    <w:lvl w:ilvl="0" w:tplc="BCAEE456">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F2B1C3C"/>
    <w:multiLevelType w:val="hybridMultilevel"/>
    <w:tmpl w:val="A05EB8F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 w15:restartNumberingAfterBreak="0">
    <w:nsid w:val="102C1CAE"/>
    <w:multiLevelType w:val="hybridMultilevel"/>
    <w:tmpl w:val="CD2EF588"/>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106D61CF"/>
    <w:multiLevelType w:val="hybridMultilevel"/>
    <w:tmpl w:val="C3E4AC9C"/>
    <w:lvl w:ilvl="0" w:tplc="9D02DFD0">
      <w:start w:val="1"/>
      <w:numFmt w:val="decimal"/>
      <w:lvlText w:val="2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0A11CF8"/>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47" w15:restartNumberingAfterBreak="0">
    <w:nsid w:val="129E77D3"/>
    <w:multiLevelType w:val="hybridMultilevel"/>
    <w:tmpl w:val="BB647C2A"/>
    <w:lvl w:ilvl="0" w:tplc="B50ACF78">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2E92B5E"/>
    <w:multiLevelType w:val="hybridMultilevel"/>
    <w:tmpl w:val="DD22DE16"/>
    <w:lvl w:ilvl="0" w:tplc="4F10905A">
      <w:start w:val="1"/>
      <w:numFmt w:val="bullet"/>
      <w:lvlText w:val=""/>
      <w:lvlJc w:val="left"/>
      <w:pPr>
        <w:ind w:left="1494" w:hanging="360"/>
      </w:pPr>
      <w:rPr>
        <w:rFonts w:ascii="Symbol" w:hAnsi="Symbol"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49" w15:restartNumberingAfterBreak="0">
    <w:nsid w:val="137653DA"/>
    <w:multiLevelType w:val="hybridMultilevel"/>
    <w:tmpl w:val="87A686C2"/>
    <w:lvl w:ilvl="0" w:tplc="640C8C14">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4EF4AEA"/>
    <w:multiLevelType w:val="hybridMultilevel"/>
    <w:tmpl w:val="48D0B6EA"/>
    <w:lvl w:ilvl="0" w:tplc="9DF8CC90">
      <w:start w:val="1"/>
      <w:numFmt w:val="decimal"/>
      <w:lvlText w:val="14.%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54F2C73"/>
    <w:multiLevelType w:val="hybridMultilevel"/>
    <w:tmpl w:val="F820AE20"/>
    <w:lvl w:ilvl="0" w:tplc="237EFDD2">
      <w:start w:val="3"/>
      <w:numFmt w:val="decimal"/>
      <w:lvlText w:val="2.%1"/>
      <w:lvlJc w:val="left"/>
      <w:pPr>
        <w:ind w:left="9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15BE4751"/>
    <w:multiLevelType w:val="multilevel"/>
    <w:tmpl w:val="ABEE4FD6"/>
    <w:lvl w:ilvl="0">
      <w:start w:val="1"/>
      <w:numFmt w:val="decimal"/>
      <w:lvlText w:val="%1."/>
      <w:lvlJc w:val="left"/>
      <w:pPr>
        <w:ind w:left="360" w:hanging="360"/>
      </w:pPr>
      <w:rPr>
        <w:rFonts w:ascii="Tahoma" w:eastAsia="Times New Roman" w:hAnsi="Tahoma" w:cs="Tahoma" w:hint="default"/>
        <w:b w:val="0"/>
      </w:rPr>
    </w:lvl>
    <w:lvl w:ilvl="1">
      <w:start w:val="1"/>
      <w:numFmt w:val="decimal"/>
      <w:lvlText w:val="1. %2"/>
      <w:lvlJc w:val="left"/>
      <w:pPr>
        <w:ind w:left="0" w:firstLine="0"/>
      </w:pPr>
      <w:rPr>
        <w:rFonts w:hint="default"/>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53" w15:restartNumberingAfterBreak="0">
    <w:nsid w:val="167C567D"/>
    <w:multiLevelType w:val="multilevel"/>
    <w:tmpl w:val="85DE03C8"/>
    <w:lvl w:ilvl="0">
      <w:start w:val="2"/>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54" w15:restartNumberingAfterBreak="0">
    <w:nsid w:val="197B3BCE"/>
    <w:multiLevelType w:val="hybridMultilevel"/>
    <w:tmpl w:val="E4AC5A0E"/>
    <w:lvl w:ilvl="0" w:tplc="DAEC3A50">
      <w:start w:val="1"/>
      <w:numFmt w:val="decimal"/>
      <w:lvlText w:val="3.%1"/>
      <w:lvlJc w:val="left"/>
      <w:pPr>
        <w:tabs>
          <w:tab w:val="num" w:pos="2040"/>
        </w:tabs>
        <w:ind w:left="2040" w:hanging="360"/>
      </w:pPr>
      <w:rPr>
        <w:rFonts w:hint="default"/>
        <w:b w:val="0"/>
        <w:sz w:val="20"/>
        <w:szCs w:val="20"/>
      </w:rPr>
    </w:lvl>
    <w:lvl w:ilvl="1" w:tplc="0C1032C6">
      <w:start w:val="2"/>
      <w:numFmt w:val="decimal"/>
      <w:lvlText w:val="%2."/>
      <w:lvlJc w:val="left"/>
      <w:pPr>
        <w:tabs>
          <w:tab w:val="num" w:pos="2115"/>
        </w:tabs>
        <w:ind w:left="2115" w:hanging="435"/>
      </w:pPr>
      <w:rPr>
        <w:rFonts w:hint="default"/>
        <w:b w:val="0"/>
        <w:sz w:val="22"/>
        <w:szCs w:val="22"/>
      </w:rPr>
    </w:lvl>
    <w:lvl w:ilvl="2" w:tplc="0415001B">
      <w:start w:val="1"/>
      <w:numFmt w:val="lowerRoman"/>
      <w:lvlText w:val="%3."/>
      <w:lvlJc w:val="right"/>
      <w:pPr>
        <w:tabs>
          <w:tab w:val="num" w:pos="2760"/>
        </w:tabs>
        <w:ind w:left="2760" w:hanging="180"/>
      </w:pPr>
    </w:lvl>
    <w:lvl w:ilvl="3" w:tplc="0415000F" w:tentative="1">
      <w:start w:val="1"/>
      <w:numFmt w:val="decimal"/>
      <w:lvlText w:val="%4."/>
      <w:lvlJc w:val="left"/>
      <w:pPr>
        <w:tabs>
          <w:tab w:val="num" w:pos="3480"/>
        </w:tabs>
        <w:ind w:left="3480" w:hanging="360"/>
      </w:pPr>
    </w:lvl>
    <w:lvl w:ilvl="4" w:tplc="04150019" w:tentative="1">
      <w:start w:val="1"/>
      <w:numFmt w:val="lowerLetter"/>
      <w:lvlText w:val="%5."/>
      <w:lvlJc w:val="left"/>
      <w:pPr>
        <w:tabs>
          <w:tab w:val="num" w:pos="4200"/>
        </w:tabs>
        <w:ind w:left="4200" w:hanging="360"/>
      </w:pPr>
    </w:lvl>
    <w:lvl w:ilvl="5" w:tplc="0415001B" w:tentative="1">
      <w:start w:val="1"/>
      <w:numFmt w:val="lowerRoman"/>
      <w:lvlText w:val="%6."/>
      <w:lvlJc w:val="right"/>
      <w:pPr>
        <w:tabs>
          <w:tab w:val="num" w:pos="4920"/>
        </w:tabs>
        <w:ind w:left="4920" w:hanging="180"/>
      </w:pPr>
    </w:lvl>
    <w:lvl w:ilvl="6" w:tplc="0415000F" w:tentative="1">
      <w:start w:val="1"/>
      <w:numFmt w:val="decimal"/>
      <w:lvlText w:val="%7."/>
      <w:lvlJc w:val="left"/>
      <w:pPr>
        <w:tabs>
          <w:tab w:val="num" w:pos="5640"/>
        </w:tabs>
        <w:ind w:left="5640" w:hanging="360"/>
      </w:pPr>
    </w:lvl>
    <w:lvl w:ilvl="7" w:tplc="04150019" w:tentative="1">
      <w:start w:val="1"/>
      <w:numFmt w:val="lowerLetter"/>
      <w:lvlText w:val="%8."/>
      <w:lvlJc w:val="left"/>
      <w:pPr>
        <w:tabs>
          <w:tab w:val="num" w:pos="6360"/>
        </w:tabs>
        <w:ind w:left="6360" w:hanging="360"/>
      </w:pPr>
    </w:lvl>
    <w:lvl w:ilvl="8" w:tplc="0415001B" w:tentative="1">
      <w:start w:val="1"/>
      <w:numFmt w:val="lowerRoman"/>
      <w:lvlText w:val="%9."/>
      <w:lvlJc w:val="right"/>
      <w:pPr>
        <w:tabs>
          <w:tab w:val="num" w:pos="7080"/>
        </w:tabs>
        <w:ind w:left="7080" w:hanging="180"/>
      </w:pPr>
    </w:lvl>
  </w:abstractNum>
  <w:abstractNum w:abstractNumId="55"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56" w15:restartNumberingAfterBreak="0">
    <w:nsid w:val="1AAD1002"/>
    <w:multiLevelType w:val="hybridMultilevel"/>
    <w:tmpl w:val="B81EFDEA"/>
    <w:lvl w:ilvl="0" w:tplc="FBBA9838">
      <w:start w:val="1"/>
      <w:numFmt w:val="decimal"/>
      <w:lvlText w:val="%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57" w15:restartNumberingAfterBreak="0">
    <w:nsid w:val="1AB95DE4"/>
    <w:multiLevelType w:val="multilevel"/>
    <w:tmpl w:val="1E224EE2"/>
    <w:lvl w:ilvl="0">
      <w:start w:val="2"/>
      <w:numFmt w:val="decimal"/>
      <w:lvlText w:val="%1"/>
      <w:lvlJc w:val="left"/>
      <w:pPr>
        <w:ind w:left="360" w:hanging="360"/>
      </w:pPr>
      <w:rPr>
        <w:rFonts w:hint="default"/>
      </w:rPr>
    </w:lvl>
    <w:lvl w:ilvl="1">
      <w:start w:val="1"/>
      <w:numFmt w:val="decimal"/>
      <w:lvlText w:val="%2)"/>
      <w:lvlJc w:val="left"/>
      <w:pPr>
        <w:ind w:left="1494" w:hanging="360"/>
      </w:p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1AD16D3E"/>
    <w:multiLevelType w:val="hybridMultilevel"/>
    <w:tmpl w:val="3468D2AE"/>
    <w:lvl w:ilvl="0" w:tplc="04150017">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59" w15:restartNumberingAfterBreak="0">
    <w:nsid w:val="1AE325BA"/>
    <w:multiLevelType w:val="hybridMultilevel"/>
    <w:tmpl w:val="27C86D0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15:restartNumberingAfterBreak="0">
    <w:nsid w:val="1B18293C"/>
    <w:multiLevelType w:val="hybridMultilevel"/>
    <w:tmpl w:val="A4E42A04"/>
    <w:lvl w:ilvl="0" w:tplc="4508D894">
      <w:start w:val="1"/>
      <w:numFmt w:val="decimal"/>
      <w:lvlText w:val="%1."/>
      <w:lvlJc w:val="left"/>
      <w:pPr>
        <w:tabs>
          <w:tab w:val="num" w:pos="720"/>
        </w:tabs>
        <w:ind w:left="720" w:hanging="360"/>
      </w:pPr>
      <w:rPr>
        <w:rFonts w:hint="default"/>
      </w:rPr>
    </w:lvl>
    <w:lvl w:ilvl="1" w:tplc="FAAAE934">
      <w:start w:val="1"/>
      <w:numFmt w:val="decimal"/>
      <w:lvlText w:val="1.%2"/>
      <w:lvlJc w:val="left"/>
      <w:pPr>
        <w:tabs>
          <w:tab w:val="num" w:pos="1455"/>
        </w:tabs>
        <w:ind w:left="1455" w:hanging="375"/>
      </w:pPr>
      <w:rPr>
        <w:rFonts w:hint="default"/>
        <w:b w:val="0"/>
        <w:color w:val="auto"/>
        <w:sz w:val="20"/>
        <w:szCs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C0068CA"/>
    <w:multiLevelType w:val="hybridMultilevel"/>
    <w:tmpl w:val="ADE83AD2"/>
    <w:lvl w:ilvl="0" w:tplc="D988D9F6">
      <w:start w:val="1"/>
      <w:numFmt w:val="decimal"/>
      <w:lvlText w:val="%1."/>
      <w:lvlJc w:val="left"/>
      <w:pPr>
        <w:tabs>
          <w:tab w:val="num" w:pos="1435"/>
        </w:tabs>
        <w:ind w:left="1435" w:hanging="249"/>
      </w:pPr>
      <w:rPr>
        <w:rFonts w:ascii="Tahoma" w:hAnsi="Tahoma" w:cs="Tahoma"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C8B435A"/>
    <w:multiLevelType w:val="hybridMultilevel"/>
    <w:tmpl w:val="3BA6D9FA"/>
    <w:lvl w:ilvl="0" w:tplc="D05CDF6E">
      <w:start w:val="13"/>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CCB6065"/>
    <w:multiLevelType w:val="multilevel"/>
    <w:tmpl w:val="930247DA"/>
    <w:styleLink w:val="WW8Num6"/>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64" w15:restartNumberingAfterBreak="0">
    <w:nsid w:val="1D1E42C6"/>
    <w:multiLevelType w:val="multilevel"/>
    <w:tmpl w:val="179C39DC"/>
    <w:name w:val="WW8Num742"/>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5" w15:restartNumberingAfterBreak="0">
    <w:nsid w:val="1E526076"/>
    <w:multiLevelType w:val="hybridMultilevel"/>
    <w:tmpl w:val="6C8A4BE8"/>
    <w:lvl w:ilvl="0" w:tplc="B0B48522">
      <w:start w:val="1"/>
      <w:numFmt w:val="decimal"/>
      <w:lvlText w:val="%1."/>
      <w:lvlJc w:val="left"/>
      <w:pPr>
        <w:ind w:left="720" w:hanging="360"/>
      </w:pPr>
      <w:rPr>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1E5B4D06"/>
    <w:multiLevelType w:val="multilevel"/>
    <w:tmpl w:val="CC1CD6D8"/>
    <w:lvl w:ilvl="0">
      <w:start w:val="3"/>
      <w:numFmt w:val="decimal"/>
      <w:lvlText w:val="%1"/>
      <w:lvlJc w:val="left"/>
      <w:pPr>
        <w:ind w:left="375" w:hanging="375"/>
      </w:pPr>
      <w:rPr>
        <w:rFonts w:hint="default"/>
      </w:rPr>
    </w:lvl>
    <w:lvl w:ilvl="1">
      <w:start w:val="19"/>
      <w:numFmt w:val="decimal"/>
      <w:lvlText w:val="4.%2"/>
      <w:lvlJc w:val="left"/>
      <w:pPr>
        <w:ind w:left="720" w:hanging="360"/>
      </w:pPr>
      <w:rPr>
        <w:rFonts w:hint="default"/>
        <w:b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1F152668"/>
    <w:multiLevelType w:val="multilevel"/>
    <w:tmpl w:val="9FB6A1A0"/>
    <w:lvl w:ilvl="0">
      <w:start w:val="13"/>
      <w:numFmt w:val="decimal"/>
      <w:lvlText w:val="%1"/>
      <w:lvlJc w:val="left"/>
      <w:pPr>
        <w:ind w:left="375" w:hanging="375"/>
      </w:pPr>
      <w:rPr>
        <w:rFonts w:hint="default"/>
      </w:rPr>
    </w:lvl>
    <w:lvl w:ilvl="1">
      <w:start w:val="1"/>
      <w:numFmt w:val="decimal"/>
      <w:lvlText w:val="24.%2"/>
      <w:lvlJc w:val="left"/>
      <w:pPr>
        <w:ind w:left="720" w:hanging="360"/>
      </w:pPr>
      <w:rPr>
        <w:rFonts w:hint="default"/>
        <w:b w:val="0"/>
        <w:bCs w:val="0"/>
        <w:sz w:val="20"/>
        <w:szCs w:val="2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68" w15:restartNumberingAfterBreak="0">
    <w:nsid w:val="212E0E39"/>
    <w:multiLevelType w:val="multilevel"/>
    <w:tmpl w:val="C3262D70"/>
    <w:lvl w:ilvl="0">
      <w:start w:val="2"/>
      <w:numFmt w:val="decimal"/>
      <w:lvlText w:val="%1."/>
      <w:lvlJc w:val="left"/>
      <w:pPr>
        <w:tabs>
          <w:tab w:val="num" w:pos="1435"/>
        </w:tabs>
        <w:ind w:left="1435" w:hanging="249"/>
      </w:pPr>
      <w:rPr>
        <w:rFonts w:ascii="Tahoma" w:hAnsi="Tahoma" w:cs="Tahoma" w:hint="default"/>
        <w:b/>
        <w:bCs/>
        <w:color w:val="auto"/>
      </w:rPr>
    </w:lvl>
    <w:lvl w:ilvl="1">
      <w:start w:val="1"/>
      <w:numFmt w:val="decimal"/>
      <w:isLgl/>
      <w:lvlText w:val="%1.%2"/>
      <w:lvlJc w:val="left"/>
      <w:pPr>
        <w:ind w:left="1546" w:hanging="360"/>
      </w:pPr>
      <w:rPr>
        <w:rFonts w:hint="default"/>
      </w:rPr>
    </w:lvl>
    <w:lvl w:ilvl="2">
      <w:start w:val="1"/>
      <w:numFmt w:val="decimal"/>
      <w:isLgl/>
      <w:lvlText w:val="%1.%2.%3"/>
      <w:lvlJc w:val="left"/>
      <w:pPr>
        <w:ind w:left="1906" w:hanging="720"/>
      </w:pPr>
      <w:rPr>
        <w:rFonts w:hint="default"/>
      </w:rPr>
    </w:lvl>
    <w:lvl w:ilvl="3">
      <w:start w:val="1"/>
      <w:numFmt w:val="decimal"/>
      <w:isLgl/>
      <w:lvlText w:val="%1.%2.%3.%4"/>
      <w:lvlJc w:val="left"/>
      <w:pPr>
        <w:ind w:left="2266" w:hanging="1080"/>
      </w:pPr>
      <w:rPr>
        <w:rFonts w:hint="default"/>
      </w:rPr>
    </w:lvl>
    <w:lvl w:ilvl="4">
      <w:start w:val="1"/>
      <w:numFmt w:val="decimal"/>
      <w:isLgl/>
      <w:lvlText w:val="%1.%2.%3.%4.%5"/>
      <w:lvlJc w:val="left"/>
      <w:pPr>
        <w:ind w:left="2266" w:hanging="1080"/>
      </w:pPr>
      <w:rPr>
        <w:rFonts w:hint="default"/>
      </w:rPr>
    </w:lvl>
    <w:lvl w:ilvl="5">
      <w:start w:val="1"/>
      <w:numFmt w:val="decimal"/>
      <w:isLgl/>
      <w:lvlText w:val="%1.%2.%3.%4.%5.%6"/>
      <w:lvlJc w:val="left"/>
      <w:pPr>
        <w:ind w:left="2626" w:hanging="1440"/>
      </w:pPr>
      <w:rPr>
        <w:rFonts w:hint="default"/>
      </w:rPr>
    </w:lvl>
    <w:lvl w:ilvl="6">
      <w:start w:val="1"/>
      <w:numFmt w:val="decimal"/>
      <w:isLgl/>
      <w:lvlText w:val="%1.%2.%3.%4.%5.%6.%7"/>
      <w:lvlJc w:val="left"/>
      <w:pPr>
        <w:ind w:left="2626" w:hanging="1440"/>
      </w:pPr>
      <w:rPr>
        <w:rFonts w:hint="default"/>
      </w:rPr>
    </w:lvl>
    <w:lvl w:ilvl="7">
      <w:start w:val="1"/>
      <w:numFmt w:val="decimal"/>
      <w:isLgl/>
      <w:lvlText w:val="%1.%2.%3.%4.%5.%6.%7.%8"/>
      <w:lvlJc w:val="left"/>
      <w:pPr>
        <w:ind w:left="2986" w:hanging="1800"/>
      </w:pPr>
      <w:rPr>
        <w:rFonts w:hint="default"/>
      </w:rPr>
    </w:lvl>
    <w:lvl w:ilvl="8">
      <w:start w:val="1"/>
      <w:numFmt w:val="decimal"/>
      <w:isLgl/>
      <w:lvlText w:val="%1.%2.%3.%4.%5.%6.%7.%8.%9"/>
      <w:lvlJc w:val="left"/>
      <w:pPr>
        <w:ind w:left="2986" w:hanging="1800"/>
      </w:pPr>
      <w:rPr>
        <w:rFonts w:hint="default"/>
      </w:rPr>
    </w:lvl>
  </w:abstractNum>
  <w:abstractNum w:abstractNumId="69" w15:restartNumberingAfterBreak="0">
    <w:nsid w:val="22D916BF"/>
    <w:multiLevelType w:val="hybridMultilevel"/>
    <w:tmpl w:val="DB8AEA0C"/>
    <w:lvl w:ilvl="0" w:tplc="87D6C3B0">
      <w:start w:val="1"/>
      <w:numFmt w:val="decimal"/>
      <w:lvlText w:val="1.%1"/>
      <w:lvlJc w:val="left"/>
      <w:pPr>
        <w:ind w:left="1260" w:hanging="360"/>
      </w:pPr>
      <w:rPr>
        <w:rFonts w:hint="default"/>
        <w:b w:val="0"/>
        <w:bCs w:val="0"/>
        <w:sz w:val="20"/>
        <w:szCs w:val="20"/>
      </w:r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70" w15:restartNumberingAfterBreak="0">
    <w:nsid w:val="23095960"/>
    <w:multiLevelType w:val="hybridMultilevel"/>
    <w:tmpl w:val="20CA4A78"/>
    <w:lvl w:ilvl="0" w:tplc="B35EB084">
      <w:start w:val="12"/>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235C45F2"/>
    <w:multiLevelType w:val="hybridMultilevel"/>
    <w:tmpl w:val="8C6A5CBE"/>
    <w:lvl w:ilvl="0" w:tplc="CBB69E5A">
      <w:start w:val="2"/>
      <w:numFmt w:val="decimal"/>
      <w:lvlText w:val="2.%1"/>
      <w:lvlJc w:val="left"/>
      <w:pPr>
        <w:ind w:left="1159"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23651273"/>
    <w:multiLevelType w:val="hybridMultilevel"/>
    <w:tmpl w:val="F566CDE2"/>
    <w:lvl w:ilvl="0" w:tplc="E19E0BC6">
      <w:start w:val="1"/>
      <w:numFmt w:val="decimal"/>
      <w:lvlText w:val="11.%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3AF3B20"/>
    <w:multiLevelType w:val="hybridMultilevel"/>
    <w:tmpl w:val="2E38A85C"/>
    <w:lvl w:ilvl="0" w:tplc="18640D0E">
      <w:start w:val="1"/>
      <w:numFmt w:val="decimal"/>
      <w:lvlText w:val="16.%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244C27D7"/>
    <w:multiLevelType w:val="hybridMultilevel"/>
    <w:tmpl w:val="448409AA"/>
    <w:lvl w:ilvl="0" w:tplc="6EBA41D0">
      <w:start w:val="8"/>
      <w:numFmt w:val="upperRoman"/>
      <w:lvlText w:val="%1."/>
      <w:lvlJc w:val="left"/>
      <w:pPr>
        <w:ind w:left="720"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257815E1"/>
    <w:multiLevelType w:val="hybridMultilevel"/>
    <w:tmpl w:val="16307E30"/>
    <w:lvl w:ilvl="0" w:tplc="BFD60488">
      <w:start w:val="1"/>
      <w:numFmt w:val="decimal"/>
      <w:lvlText w:val="13.%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27911553"/>
    <w:multiLevelType w:val="hybridMultilevel"/>
    <w:tmpl w:val="A9FCB35E"/>
    <w:lvl w:ilvl="0" w:tplc="FE163F34">
      <w:start w:val="1"/>
      <w:numFmt w:val="decimal"/>
      <w:lvlText w:val="4.%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7B63B17"/>
    <w:multiLevelType w:val="multilevel"/>
    <w:tmpl w:val="290AA792"/>
    <w:lvl w:ilvl="0">
      <w:start w:val="5"/>
      <w:numFmt w:val="decimal"/>
      <w:lvlText w:val="%1."/>
      <w:lvlJc w:val="left"/>
      <w:pPr>
        <w:ind w:left="720" w:hanging="360"/>
      </w:pPr>
      <w:rPr>
        <w:rFonts w:hint="default"/>
        <w:b w:val="0"/>
        <w:color w:val="auto"/>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8" w15:restartNumberingAfterBreak="0">
    <w:nsid w:val="28201213"/>
    <w:multiLevelType w:val="hybridMultilevel"/>
    <w:tmpl w:val="0C3008BC"/>
    <w:lvl w:ilvl="0" w:tplc="52F26F7C">
      <w:start w:val="6"/>
      <w:numFmt w:val="decimal"/>
      <w:lvlText w:val="%1."/>
      <w:lvlJc w:val="left"/>
      <w:pPr>
        <w:tabs>
          <w:tab w:val="num" w:pos="720"/>
        </w:tabs>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89753A9"/>
    <w:multiLevelType w:val="hybridMultilevel"/>
    <w:tmpl w:val="EA927EC8"/>
    <w:lvl w:ilvl="0" w:tplc="8E64282E">
      <w:start w:val="1"/>
      <w:numFmt w:val="decimal"/>
      <w:lvlText w:val="16.%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296414FD"/>
    <w:multiLevelType w:val="hybridMultilevel"/>
    <w:tmpl w:val="B9B00A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2B144C28"/>
    <w:multiLevelType w:val="hybridMultilevel"/>
    <w:tmpl w:val="46F0F9CE"/>
    <w:lvl w:ilvl="0" w:tplc="20023796">
      <w:start w:val="1"/>
      <w:numFmt w:val="decimal"/>
      <w:lvlText w:val="%1)"/>
      <w:lvlJc w:val="left"/>
      <w:pPr>
        <w:ind w:left="1070" w:hanging="360"/>
      </w:pPr>
      <w:rPr>
        <w:strike w:val="0"/>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2" w15:restartNumberingAfterBreak="0">
    <w:nsid w:val="2CFD2404"/>
    <w:multiLevelType w:val="hybridMultilevel"/>
    <w:tmpl w:val="C01EC914"/>
    <w:lvl w:ilvl="0" w:tplc="E45C3434">
      <w:start w:val="1"/>
      <w:numFmt w:val="decimal"/>
      <w:lvlText w:val="3.%1"/>
      <w:lvlJc w:val="left"/>
      <w:pPr>
        <w:ind w:left="1320" w:hanging="360"/>
      </w:pPr>
      <w:rPr>
        <w:rFonts w:hint="default"/>
        <w:b w:val="0"/>
        <w:sz w:val="20"/>
        <w:szCs w:val="20"/>
      </w:rPr>
    </w:lvl>
    <w:lvl w:ilvl="1" w:tplc="04150019" w:tentative="1">
      <w:start w:val="1"/>
      <w:numFmt w:val="lowerLetter"/>
      <w:lvlText w:val="%2."/>
      <w:lvlJc w:val="left"/>
      <w:pPr>
        <w:ind w:left="2040" w:hanging="360"/>
      </w:pPr>
    </w:lvl>
    <w:lvl w:ilvl="2" w:tplc="0415001B" w:tentative="1">
      <w:start w:val="1"/>
      <w:numFmt w:val="lowerRoman"/>
      <w:lvlText w:val="%3."/>
      <w:lvlJc w:val="right"/>
      <w:pPr>
        <w:ind w:left="2760" w:hanging="180"/>
      </w:pPr>
    </w:lvl>
    <w:lvl w:ilvl="3" w:tplc="0415000F" w:tentative="1">
      <w:start w:val="1"/>
      <w:numFmt w:val="decimal"/>
      <w:lvlText w:val="%4."/>
      <w:lvlJc w:val="left"/>
      <w:pPr>
        <w:ind w:left="3480" w:hanging="360"/>
      </w:pPr>
    </w:lvl>
    <w:lvl w:ilvl="4" w:tplc="04150019" w:tentative="1">
      <w:start w:val="1"/>
      <w:numFmt w:val="lowerLetter"/>
      <w:lvlText w:val="%5."/>
      <w:lvlJc w:val="left"/>
      <w:pPr>
        <w:ind w:left="4200" w:hanging="360"/>
      </w:pPr>
    </w:lvl>
    <w:lvl w:ilvl="5" w:tplc="0415001B" w:tentative="1">
      <w:start w:val="1"/>
      <w:numFmt w:val="lowerRoman"/>
      <w:lvlText w:val="%6."/>
      <w:lvlJc w:val="right"/>
      <w:pPr>
        <w:ind w:left="4920" w:hanging="180"/>
      </w:pPr>
    </w:lvl>
    <w:lvl w:ilvl="6" w:tplc="0415000F" w:tentative="1">
      <w:start w:val="1"/>
      <w:numFmt w:val="decimal"/>
      <w:lvlText w:val="%7."/>
      <w:lvlJc w:val="left"/>
      <w:pPr>
        <w:ind w:left="5640" w:hanging="360"/>
      </w:pPr>
    </w:lvl>
    <w:lvl w:ilvl="7" w:tplc="04150019" w:tentative="1">
      <w:start w:val="1"/>
      <w:numFmt w:val="lowerLetter"/>
      <w:lvlText w:val="%8."/>
      <w:lvlJc w:val="left"/>
      <w:pPr>
        <w:ind w:left="6360" w:hanging="360"/>
      </w:pPr>
    </w:lvl>
    <w:lvl w:ilvl="8" w:tplc="0415001B" w:tentative="1">
      <w:start w:val="1"/>
      <w:numFmt w:val="lowerRoman"/>
      <w:lvlText w:val="%9."/>
      <w:lvlJc w:val="right"/>
      <w:pPr>
        <w:ind w:left="7080" w:hanging="180"/>
      </w:pPr>
    </w:lvl>
  </w:abstractNum>
  <w:abstractNum w:abstractNumId="83" w15:restartNumberingAfterBreak="0">
    <w:nsid w:val="2D025E48"/>
    <w:multiLevelType w:val="hybridMultilevel"/>
    <w:tmpl w:val="37C6FE14"/>
    <w:lvl w:ilvl="0" w:tplc="06741328">
      <w:start w:val="1"/>
      <w:numFmt w:val="decimal"/>
      <w:lvlText w:val="10.%1"/>
      <w:lvlJc w:val="left"/>
      <w:pPr>
        <w:ind w:left="1080" w:hanging="360"/>
      </w:pPr>
      <w:rPr>
        <w:rFonts w:hint="default"/>
        <w:b w:val="0"/>
        <w:sz w:val="20"/>
        <w:szCs w:val="20"/>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4" w15:restartNumberingAfterBreak="0">
    <w:nsid w:val="2D067F83"/>
    <w:multiLevelType w:val="multilevel"/>
    <w:tmpl w:val="BDC479C0"/>
    <w:lvl w:ilvl="0">
      <w:start w:val="3"/>
      <w:numFmt w:val="decimal"/>
      <w:lvlText w:val="%1."/>
      <w:lvlJc w:val="left"/>
      <w:pPr>
        <w:tabs>
          <w:tab w:val="num" w:pos="720"/>
        </w:tabs>
        <w:ind w:left="720" w:hanging="360"/>
      </w:pPr>
      <w:rPr>
        <w:rFonts w:hint="default"/>
        <w:b/>
        <w:bCs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5" w15:restartNumberingAfterBreak="0">
    <w:nsid w:val="2D804121"/>
    <w:multiLevelType w:val="multilevel"/>
    <w:tmpl w:val="7FDC7888"/>
    <w:styleLink w:val="List13"/>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86" w15:restartNumberingAfterBreak="0">
    <w:nsid w:val="2DE31D52"/>
    <w:multiLevelType w:val="multilevel"/>
    <w:tmpl w:val="AEB615F2"/>
    <w:lvl w:ilvl="0">
      <w:start w:val="1"/>
      <w:numFmt w:val="decimal"/>
      <w:lvlText w:val="%1."/>
      <w:lvlJc w:val="left"/>
      <w:pPr>
        <w:ind w:left="56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7.%2"/>
      <w:lvlJc w:val="left"/>
      <w:pPr>
        <w:ind w:left="-340" w:hanging="360"/>
      </w:pPr>
      <w:rPr>
        <w:rFonts w:ascii="Tahoma" w:hAnsi="Tahoma" w:cs="Tahoma" w:hint="default"/>
        <w:b w:val="0"/>
        <w:sz w:val="20"/>
        <w:szCs w:val="20"/>
      </w:rPr>
    </w:lvl>
    <w:lvl w:ilvl="2">
      <w:start w:val="1"/>
      <w:numFmt w:val="decimal"/>
      <w:isLgl/>
      <w:lvlText w:val="%1.%2.%3"/>
      <w:lvlJc w:val="left"/>
      <w:pPr>
        <w:ind w:left="920" w:hanging="720"/>
      </w:pPr>
      <w:rPr>
        <w:rFonts w:hint="default"/>
      </w:rPr>
    </w:lvl>
    <w:lvl w:ilvl="3">
      <w:start w:val="1"/>
      <w:numFmt w:val="decimal"/>
      <w:isLgl/>
      <w:lvlText w:val="%1.%2.%3.%4"/>
      <w:lvlJc w:val="left"/>
      <w:pPr>
        <w:ind w:left="1280" w:hanging="1080"/>
      </w:pPr>
      <w:rPr>
        <w:rFonts w:hint="default"/>
      </w:rPr>
    </w:lvl>
    <w:lvl w:ilvl="4">
      <w:start w:val="1"/>
      <w:numFmt w:val="decimal"/>
      <w:isLgl/>
      <w:lvlText w:val="%1.%2.%3.%4.%5"/>
      <w:lvlJc w:val="left"/>
      <w:pPr>
        <w:ind w:left="1280" w:hanging="1080"/>
      </w:pPr>
      <w:rPr>
        <w:rFonts w:hint="default"/>
      </w:rPr>
    </w:lvl>
    <w:lvl w:ilvl="5">
      <w:start w:val="1"/>
      <w:numFmt w:val="decimal"/>
      <w:isLgl/>
      <w:lvlText w:val="%1.%2.%3.%4.%5.%6"/>
      <w:lvlJc w:val="left"/>
      <w:pPr>
        <w:ind w:left="1640" w:hanging="1440"/>
      </w:pPr>
      <w:rPr>
        <w:rFonts w:hint="default"/>
      </w:rPr>
    </w:lvl>
    <w:lvl w:ilvl="6">
      <w:start w:val="1"/>
      <w:numFmt w:val="decimal"/>
      <w:isLgl/>
      <w:lvlText w:val="%1.%2.%3.%4.%5.%6.%7"/>
      <w:lvlJc w:val="left"/>
      <w:pPr>
        <w:ind w:left="1640" w:hanging="1440"/>
      </w:pPr>
      <w:rPr>
        <w:rFonts w:hint="default"/>
      </w:rPr>
    </w:lvl>
    <w:lvl w:ilvl="7">
      <w:start w:val="1"/>
      <w:numFmt w:val="decimal"/>
      <w:isLgl/>
      <w:lvlText w:val="%1.%2.%3.%4.%5.%6.%7.%8"/>
      <w:lvlJc w:val="left"/>
      <w:pPr>
        <w:ind w:left="2000" w:hanging="1800"/>
      </w:pPr>
      <w:rPr>
        <w:rFonts w:hint="default"/>
      </w:rPr>
    </w:lvl>
    <w:lvl w:ilvl="8">
      <w:start w:val="1"/>
      <w:numFmt w:val="decimal"/>
      <w:isLgl/>
      <w:lvlText w:val="%1.%2.%3.%4.%5.%6.%7.%8.%9"/>
      <w:lvlJc w:val="left"/>
      <w:pPr>
        <w:ind w:left="2000" w:hanging="1800"/>
      </w:pPr>
      <w:rPr>
        <w:rFonts w:hint="default"/>
      </w:rPr>
    </w:lvl>
  </w:abstractNum>
  <w:abstractNum w:abstractNumId="87" w15:restartNumberingAfterBreak="0">
    <w:nsid w:val="2EA93B41"/>
    <w:multiLevelType w:val="hybridMultilevel"/>
    <w:tmpl w:val="5F0CC710"/>
    <w:lvl w:ilvl="0" w:tplc="598CB5F8">
      <w:start w:val="1"/>
      <w:numFmt w:val="decimal"/>
      <w:lvlText w:val="5.%1"/>
      <w:lvlJc w:val="left"/>
      <w:pPr>
        <w:ind w:left="1080" w:hanging="360"/>
      </w:pPr>
      <w:rPr>
        <w:rFonts w:hint="default"/>
        <w:b w:val="0"/>
        <w:sz w:val="20"/>
        <w:szCs w:val="2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2F3B3425"/>
    <w:multiLevelType w:val="hybridMultilevel"/>
    <w:tmpl w:val="3C26F976"/>
    <w:lvl w:ilvl="0" w:tplc="7D545D08">
      <w:start w:val="1"/>
      <w:numFmt w:val="decimal"/>
      <w:lvlText w:val="2.%1"/>
      <w:lvlJc w:val="left"/>
      <w:pPr>
        <w:ind w:left="675" w:hanging="675"/>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F5D3AC3"/>
    <w:multiLevelType w:val="multilevel"/>
    <w:tmpl w:val="22B01946"/>
    <w:lvl w:ilvl="0">
      <w:start w:val="1"/>
      <w:numFmt w:val="decimal"/>
      <w:lvlText w:val="%1."/>
      <w:lvlJc w:val="left"/>
      <w:pPr>
        <w:ind w:left="3660" w:hanging="360"/>
      </w:pPr>
      <w:rPr>
        <w:rFonts w:ascii="Tahoma" w:eastAsia="Times New Roman" w:hAnsi="Tahoma" w:cs="Tahoma" w:hint="default"/>
        <w:b/>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0" w15:restartNumberingAfterBreak="0">
    <w:nsid w:val="2FE11924"/>
    <w:multiLevelType w:val="multilevel"/>
    <w:tmpl w:val="38F68F6C"/>
    <w:lvl w:ilvl="0">
      <w:start w:val="2"/>
      <w:numFmt w:val="decimal"/>
      <w:lvlText w:val="%1"/>
      <w:lvlJc w:val="left"/>
      <w:pPr>
        <w:ind w:left="360" w:hanging="360"/>
      </w:pPr>
      <w:rPr>
        <w:rFonts w:hint="default"/>
        <w:b/>
        <w:u w:val="single"/>
      </w:rPr>
    </w:lvl>
    <w:lvl w:ilvl="1">
      <w:start w:val="1"/>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440" w:hanging="144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1800" w:hanging="1800"/>
      </w:pPr>
      <w:rPr>
        <w:rFonts w:hint="default"/>
        <w:b/>
        <w:u w:val="single"/>
      </w:rPr>
    </w:lvl>
  </w:abstractNum>
  <w:abstractNum w:abstractNumId="91" w15:restartNumberingAfterBreak="0">
    <w:nsid w:val="30FB414B"/>
    <w:multiLevelType w:val="hybridMultilevel"/>
    <w:tmpl w:val="224038AE"/>
    <w:lvl w:ilvl="0" w:tplc="59628F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321E670A"/>
    <w:multiLevelType w:val="multilevel"/>
    <w:tmpl w:val="9FB43E3E"/>
    <w:lvl w:ilvl="0">
      <w:start w:val="1"/>
      <w:numFmt w:val="decimal"/>
      <w:lvlText w:val="4.%1"/>
      <w:lvlJc w:val="left"/>
      <w:pPr>
        <w:tabs>
          <w:tab w:val="num" w:pos="720"/>
        </w:tabs>
        <w:ind w:left="720" w:hanging="360"/>
      </w:pPr>
      <w:rPr>
        <w:rFonts w:hint="default"/>
        <w:b w:val="0"/>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93" w15:restartNumberingAfterBreak="0">
    <w:nsid w:val="32ED6343"/>
    <w:multiLevelType w:val="multilevel"/>
    <w:tmpl w:val="FAA2D616"/>
    <w:lvl w:ilvl="0">
      <w:start w:val="7"/>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95" w15:restartNumberingAfterBreak="0">
    <w:nsid w:val="332E3047"/>
    <w:multiLevelType w:val="multilevel"/>
    <w:tmpl w:val="E054AAFE"/>
    <w:lvl w:ilvl="0">
      <w:start w:val="1"/>
      <w:numFmt w:val="decimal"/>
      <w:lvlText w:val="%1."/>
      <w:lvlJc w:val="left"/>
      <w:pPr>
        <w:ind w:left="3660" w:hanging="360"/>
      </w:pPr>
      <w:rPr>
        <w:rFonts w:ascii="Tahoma" w:eastAsia="Times New Roman" w:hAnsi="Tahoma" w:cs="Tahoma"/>
        <w:b w:val="0"/>
        <w:i w:val="0"/>
      </w:rPr>
    </w:lvl>
    <w:lvl w:ilvl="1">
      <w:start w:val="1"/>
      <w:numFmt w:val="decimal"/>
      <w:isLgl/>
      <w:lvlText w:val="%1.%2"/>
      <w:lvlJc w:val="left"/>
      <w:pPr>
        <w:ind w:left="3660" w:hanging="360"/>
      </w:pPr>
      <w:rPr>
        <w:rFonts w:hint="default"/>
      </w:rPr>
    </w:lvl>
    <w:lvl w:ilvl="2">
      <w:start w:val="1"/>
      <w:numFmt w:val="decimal"/>
      <w:isLgl/>
      <w:lvlText w:val="%1.%2.%3"/>
      <w:lvlJc w:val="left"/>
      <w:pPr>
        <w:ind w:left="4020" w:hanging="720"/>
      </w:pPr>
      <w:rPr>
        <w:rFonts w:hint="default"/>
      </w:rPr>
    </w:lvl>
    <w:lvl w:ilvl="3">
      <w:start w:val="1"/>
      <w:numFmt w:val="decimal"/>
      <w:isLgl/>
      <w:lvlText w:val="%1.%2.%3.%4"/>
      <w:lvlJc w:val="left"/>
      <w:pPr>
        <w:ind w:left="4380"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4740" w:hanging="1440"/>
      </w:pPr>
      <w:rPr>
        <w:rFonts w:hint="default"/>
      </w:rPr>
    </w:lvl>
    <w:lvl w:ilvl="6">
      <w:start w:val="1"/>
      <w:numFmt w:val="decimal"/>
      <w:isLgl/>
      <w:lvlText w:val="%1.%2.%3.%4.%5.%6.%7"/>
      <w:lvlJc w:val="left"/>
      <w:pPr>
        <w:ind w:left="4740" w:hanging="1440"/>
      </w:pPr>
      <w:rPr>
        <w:rFonts w:hint="default"/>
      </w:rPr>
    </w:lvl>
    <w:lvl w:ilvl="7">
      <w:start w:val="1"/>
      <w:numFmt w:val="decimal"/>
      <w:isLgl/>
      <w:lvlText w:val="%1.%2.%3.%4.%5.%6.%7.%8"/>
      <w:lvlJc w:val="left"/>
      <w:pPr>
        <w:ind w:left="5100" w:hanging="1800"/>
      </w:pPr>
      <w:rPr>
        <w:rFonts w:hint="default"/>
      </w:rPr>
    </w:lvl>
    <w:lvl w:ilvl="8">
      <w:start w:val="1"/>
      <w:numFmt w:val="decimal"/>
      <w:isLgl/>
      <w:lvlText w:val="%1.%2.%3.%4.%5.%6.%7.%8.%9"/>
      <w:lvlJc w:val="left"/>
      <w:pPr>
        <w:ind w:left="5100" w:hanging="1800"/>
      </w:pPr>
      <w:rPr>
        <w:rFonts w:hint="default"/>
      </w:rPr>
    </w:lvl>
  </w:abstractNum>
  <w:abstractNum w:abstractNumId="96" w15:restartNumberingAfterBreak="0">
    <w:nsid w:val="33E479E9"/>
    <w:multiLevelType w:val="hybridMultilevel"/>
    <w:tmpl w:val="FAAE9EB4"/>
    <w:lvl w:ilvl="0" w:tplc="ACAE4198">
      <w:start w:val="1"/>
      <w:numFmt w:val="decimal"/>
      <w:lvlText w:val="%1."/>
      <w:lvlJc w:val="left"/>
      <w:pPr>
        <w:ind w:left="502" w:hanging="360"/>
      </w:pPr>
      <w:rPr>
        <w:strike w:val="0"/>
        <w:color w:val="auto"/>
      </w:rPr>
    </w:lvl>
    <w:lvl w:ilvl="1" w:tplc="04150011">
      <w:start w:val="1"/>
      <w:numFmt w:val="decimal"/>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7" w15:restartNumberingAfterBreak="0">
    <w:nsid w:val="34153F31"/>
    <w:multiLevelType w:val="hybridMultilevel"/>
    <w:tmpl w:val="E7962446"/>
    <w:lvl w:ilvl="0" w:tplc="AD562C4E">
      <w:start w:val="1"/>
      <w:numFmt w:val="lowerLetter"/>
      <w:lvlText w:val="%1."/>
      <w:lvlJc w:val="left"/>
      <w:pPr>
        <w:ind w:left="1380" w:hanging="360"/>
      </w:pPr>
      <w:rPr>
        <w:rFonts w:hint="default"/>
        <w:b w:val="0"/>
        <w:sz w:val="20"/>
        <w:szCs w:val="20"/>
      </w:rPr>
    </w:lvl>
    <w:lvl w:ilvl="1" w:tplc="04150019" w:tentative="1">
      <w:start w:val="1"/>
      <w:numFmt w:val="lowerLetter"/>
      <w:lvlText w:val="%2."/>
      <w:lvlJc w:val="left"/>
      <w:pPr>
        <w:ind w:left="2100" w:hanging="360"/>
      </w:pPr>
    </w:lvl>
    <w:lvl w:ilvl="2" w:tplc="0415001B" w:tentative="1">
      <w:start w:val="1"/>
      <w:numFmt w:val="lowerRoman"/>
      <w:lvlText w:val="%3."/>
      <w:lvlJc w:val="right"/>
      <w:pPr>
        <w:ind w:left="2820" w:hanging="180"/>
      </w:pPr>
    </w:lvl>
    <w:lvl w:ilvl="3" w:tplc="0415000F" w:tentative="1">
      <w:start w:val="1"/>
      <w:numFmt w:val="decimal"/>
      <w:lvlText w:val="%4."/>
      <w:lvlJc w:val="left"/>
      <w:pPr>
        <w:ind w:left="3540" w:hanging="360"/>
      </w:pPr>
    </w:lvl>
    <w:lvl w:ilvl="4" w:tplc="04150019" w:tentative="1">
      <w:start w:val="1"/>
      <w:numFmt w:val="lowerLetter"/>
      <w:lvlText w:val="%5."/>
      <w:lvlJc w:val="left"/>
      <w:pPr>
        <w:ind w:left="4260" w:hanging="360"/>
      </w:pPr>
    </w:lvl>
    <w:lvl w:ilvl="5" w:tplc="0415001B" w:tentative="1">
      <w:start w:val="1"/>
      <w:numFmt w:val="lowerRoman"/>
      <w:lvlText w:val="%6."/>
      <w:lvlJc w:val="right"/>
      <w:pPr>
        <w:ind w:left="4980" w:hanging="180"/>
      </w:pPr>
    </w:lvl>
    <w:lvl w:ilvl="6" w:tplc="0415000F" w:tentative="1">
      <w:start w:val="1"/>
      <w:numFmt w:val="decimal"/>
      <w:lvlText w:val="%7."/>
      <w:lvlJc w:val="left"/>
      <w:pPr>
        <w:ind w:left="5700" w:hanging="360"/>
      </w:pPr>
    </w:lvl>
    <w:lvl w:ilvl="7" w:tplc="04150019" w:tentative="1">
      <w:start w:val="1"/>
      <w:numFmt w:val="lowerLetter"/>
      <w:lvlText w:val="%8."/>
      <w:lvlJc w:val="left"/>
      <w:pPr>
        <w:ind w:left="6420" w:hanging="360"/>
      </w:pPr>
    </w:lvl>
    <w:lvl w:ilvl="8" w:tplc="0415001B" w:tentative="1">
      <w:start w:val="1"/>
      <w:numFmt w:val="lowerRoman"/>
      <w:lvlText w:val="%9."/>
      <w:lvlJc w:val="right"/>
      <w:pPr>
        <w:ind w:left="7140" w:hanging="180"/>
      </w:pPr>
    </w:lvl>
  </w:abstractNum>
  <w:abstractNum w:abstractNumId="98" w15:restartNumberingAfterBreak="0">
    <w:nsid w:val="34264565"/>
    <w:multiLevelType w:val="hybridMultilevel"/>
    <w:tmpl w:val="F752CF36"/>
    <w:lvl w:ilvl="0" w:tplc="994EE726">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352E515F"/>
    <w:multiLevelType w:val="hybridMultilevel"/>
    <w:tmpl w:val="C97405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0" w15:restartNumberingAfterBreak="0">
    <w:nsid w:val="374458EC"/>
    <w:multiLevelType w:val="hybridMultilevel"/>
    <w:tmpl w:val="B1BE5968"/>
    <w:lvl w:ilvl="0" w:tplc="B4F81742">
      <w:start w:val="1"/>
      <w:numFmt w:val="decimal"/>
      <w:lvlText w:val="16.%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37630258"/>
    <w:multiLevelType w:val="hybridMultilevel"/>
    <w:tmpl w:val="2A489954"/>
    <w:lvl w:ilvl="0" w:tplc="0415000F">
      <w:start w:val="1"/>
      <w:numFmt w:val="decimal"/>
      <w:lvlText w:val="%1."/>
      <w:lvlJc w:val="left"/>
      <w:pPr>
        <w:ind w:left="288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85E3E62"/>
    <w:multiLevelType w:val="multilevel"/>
    <w:tmpl w:val="FBC2033E"/>
    <w:lvl w:ilvl="0">
      <w:start w:val="4"/>
      <w:numFmt w:val="decimal"/>
      <w:lvlText w:val="%1."/>
      <w:lvlJc w:val="left"/>
      <w:pPr>
        <w:tabs>
          <w:tab w:val="num" w:pos="720"/>
        </w:tabs>
        <w:ind w:left="720" w:hanging="360"/>
      </w:pPr>
      <w:rPr>
        <w:rFonts w:hint="default"/>
        <w:b w:val="0"/>
        <w:color w:val="auto"/>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03" w15:restartNumberingAfterBreak="0">
    <w:nsid w:val="38ED162A"/>
    <w:multiLevelType w:val="hybridMultilevel"/>
    <w:tmpl w:val="AE06879C"/>
    <w:lvl w:ilvl="0" w:tplc="04150011">
      <w:start w:val="1"/>
      <w:numFmt w:val="decimal"/>
      <w:lvlText w:val="%1)"/>
      <w:lvlJc w:val="left"/>
      <w:pPr>
        <w:ind w:left="1159" w:hanging="360"/>
      </w:pPr>
    </w:lvl>
    <w:lvl w:ilvl="1" w:tplc="4DBA63A0">
      <w:start w:val="1"/>
      <w:numFmt w:val="lowerLetter"/>
      <w:lvlText w:val="%2)"/>
      <w:lvlJc w:val="left"/>
      <w:pPr>
        <w:ind w:left="1879" w:hanging="360"/>
      </w:pPr>
      <w:rPr>
        <w:rFonts w:hint="default"/>
        <w:color w:val="auto"/>
      </w:rPr>
    </w:lvl>
    <w:lvl w:ilvl="2" w:tplc="0415001B">
      <w:start w:val="1"/>
      <w:numFmt w:val="lowerRoman"/>
      <w:lvlText w:val="%3."/>
      <w:lvlJc w:val="right"/>
      <w:pPr>
        <w:ind w:left="2599" w:hanging="180"/>
      </w:pPr>
    </w:lvl>
    <w:lvl w:ilvl="3" w:tplc="E12251EA">
      <w:start w:val="1"/>
      <w:numFmt w:val="decimal"/>
      <w:lvlText w:val="%4."/>
      <w:lvlJc w:val="left"/>
      <w:pPr>
        <w:ind w:left="3319" w:hanging="360"/>
      </w:pPr>
      <w:rPr>
        <w:rFonts w:hint="default"/>
      </w:rPr>
    </w:lvl>
    <w:lvl w:ilvl="4" w:tplc="04150019" w:tentative="1">
      <w:start w:val="1"/>
      <w:numFmt w:val="lowerLetter"/>
      <w:lvlText w:val="%5."/>
      <w:lvlJc w:val="left"/>
      <w:pPr>
        <w:ind w:left="4039" w:hanging="360"/>
      </w:pPr>
    </w:lvl>
    <w:lvl w:ilvl="5" w:tplc="0415001B" w:tentative="1">
      <w:start w:val="1"/>
      <w:numFmt w:val="lowerRoman"/>
      <w:lvlText w:val="%6."/>
      <w:lvlJc w:val="right"/>
      <w:pPr>
        <w:ind w:left="4759" w:hanging="180"/>
      </w:pPr>
    </w:lvl>
    <w:lvl w:ilvl="6" w:tplc="0415000F" w:tentative="1">
      <w:start w:val="1"/>
      <w:numFmt w:val="decimal"/>
      <w:lvlText w:val="%7."/>
      <w:lvlJc w:val="left"/>
      <w:pPr>
        <w:ind w:left="5479" w:hanging="360"/>
      </w:pPr>
    </w:lvl>
    <w:lvl w:ilvl="7" w:tplc="04150019" w:tentative="1">
      <w:start w:val="1"/>
      <w:numFmt w:val="lowerLetter"/>
      <w:lvlText w:val="%8."/>
      <w:lvlJc w:val="left"/>
      <w:pPr>
        <w:ind w:left="6199" w:hanging="360"/>
      </w:pPr>
    </w:lvl>
    <w:lvl w:ilvl="8" w:tplc="0415001B" w:tentative="1">
      <w:start w:val="1"/>
      <w:numFmt w:val="lowerRoman"/>
      <w:lvlText w:val="%9."/>
      <w:lvlJc w:val="right"/>
      <w:pPr>
        <w:ind w:left="6919" w:hanging="180"/>
      </w:pPr>
    </w:lvl>
  </w:abstractNum>
  <w:abstractNum w:abstractNumId="104" w15:restartNumberingAfterBreak="0">
    <w:nsid w:val="393C7353"/>
    <w:multiLevelType w:val="hybridMultilevel"/>
    <w:tmpl w:val="3226597E"/>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05" w15:restartNumberingAfterBreak="0">
    <w:nsid w:val="399A0514"/>
    <w:multiLevelType w:val="multilevel"/>
    <w:tmpl w:val="EBB400D4"/>
    <w:name w:val="WW8Num74"/>
    <w:lvl w:ilvl="0">
      <w:start w:val="12"/>
      <w:numFmt w:val="decimal"/>
      <w:lvlText w:val="%1."/>
      <w:lvlJc w:val="left"/>
      <w:pPr>
        <w:tabs>
          <w:tab w:val="num" w:pos="360"/>
        </w:tabs>
        <w:ind w:left="360" w:hanging="360"/>
      </w:pPr>
      <w:rPr>
        <w:rFonts w:hint="default"/>
        <w:b w:val="0"/>
        <w:sz w:val="20"/>
        <w:szCs w:val="20"/>
      </w:rPr>
    </w:lvl>
    <w:lvl w:ilvl="1">
      <w:start w:val="1"/>
      <w:numFmt w:val="decimal"/>
      <w:lvlText w:val="11.%2"/>
      <w:lvlJc w:val="left"/>
      <w:pPr>
        <w:tabs>
          <w:tab w:val="num" w:pos="480"/>
        </w:tabs>
        <w:ind w:left="480" w:hanging="480"/>
      </w:pPr>
      <w:rPr>
        <w:rFonts w:hint="default"/>
        <w:b w:val="0"/>
        <w:bCs w:val="0"/>
        <w:color w:val="auto"/>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6" w15:restartNumberingAfterBreak="0">
    <w:nsid w:val="39AE7CFA"/>
    <w:multiLevelType w:val="hybridMultilevel"/>
    <w:tmpl w:val="AB7E8CEE"/>
    <w:lvl w:ilvl="0" w:tplc="BCAEE456">
      <w:start w:val="1"/>
      <w:numFmt w:val="bullet"/>
      <w:lvlText w:val=""/>
      <w:lvlJc w:val="left"/>
      <w:pPr>
        <w:ind w:left="1120" w:hanging="360"/>
      </w:pPr>
      <w:rPr>
        <w:rFonts w:ascii="Symbol" w:hAnsi="Symbol" w:hint="default"/>
      </w:rPr>
    </w:lvl>
    <w:lvl w:ilvl="1" w:tplc="04150003" w:tentative="1">
      <w:start w:val="1"/>
      <w:numFmt w:val="bullet"/>
      <w:lvlText w:val="o"/>
      <w:lvlJc w:val="left"/>
      <w:pPr>
        <w:ind w:left="1840" w:hanging="360"/>
      </w:pPr>
      <w:rPr>
        <w:rFonts w:ascii="Courier New" w:hAnsi="Courier New" w:cs="Courier New" w:hint="default"/>
      </w:rPr>
    </w:lvl>
    <w:lvl w:ilvl="2" w:tplc="04150005" w:tentative="1">
      <w:start w:val="1"/>
      <w:numFmt w:val="bullet"/>
      <w:lvlText w:val=""/>
      <w:lvlJc w:val="left"/>
      <w:pPr>
        <w:ind w:left="2560" w:hanging="360"/>
      </w:pPr>
      <w:rPr>
        <w:rFonts w:ascii="Wingdings" w:hAnsi="Wingdings" w:hint="default"/>
      </w:rPr>
    </w:lvl>
    <w:lvl w:ilvl="3" w:tplc="04150001" w:tentative="1">
      <w:start w:val="1"/>
      <w:numFmt w:val="bullet"/>
      <w:lvlText w:val=""/>
      <w:lvlJc w:val="left"/>
      <w:pPr>
        <w:ind w:left="3280" w:hanging="360"/>
      </w:pPr>
      <w:rPr>
        <w:rFonts w:ascii="Symbol" w:hAnsi="Symbol" w:hint="default"/>
      </w:rPr>
    </w:lvl>
    <w:lvl w:ilvl="4" w:tplc="04150003" w:tentative="1">
      <w:start w:val="1"/>
      <w:numFmt w:val="bullet"/>
      <w:lvlText w:val="o"/>
      <w:lvlJc w:val="left"/>
      <w:pPr>
        <w:ind w:left="4000" w:hanging="360"/>
      </w:pPr>
      <w:rPr>
        <w:rFonts w:ascii="Courier New" w:hAnsi="Courier New" w:cs="Courier New" w:hint="default"/>
      </w:rPr>
    </w:lvl>
    <w:lvl w:ilvl="5" w:tplc="04150005" w:tentative="1">
      <w:start w:val="1"/>
      <w:numFmt w:val="bullet"/>
      <w:lvlText w:val=""/>
      <w:lvlJc w:val="left"/>
      <w:pPr>
        <w:ind w:left="4720" w:hanging="360"/>
      </w:pPr>
      <w:rPr>
        <w:rFonts w:ascii="Wingdings" w:hAnsi="Wingdings" w:hint="default"/>
      </w:rPr>
    </w:lvl>
    <w:lvl w:ilvl="6" w:tplc="04150001" w:tentative="1">
      <w:start w:val="1"/>
      <w:numFmt w:val="bullet"/>
      <w:lvlText w:val=""/>
      <w:lvlJc w:val="left"/>
      <w:pPr>
        <w:ind w:left="5440" w:hanging="360"/>
      </w:pPr>
      <w:rPr>
        <w:rFonts w:ascii="Symbol" w:hAnsi="Symbol" w:hint="default"/>
      </w:rPr>
    </w:lvl>
    <w:lvl w:ilvl="7" w:tplc="04150003" w:tentative="1">
      <w:start w:val="1"/>
      <w:numFmt w:val="bullet"/>
      <w:lvlText w:val="o"/>
      <w:lvlJc w:val="left"/>
      <w:pPr>
        <w:ind w:left="6160" w:hanging="360"/>
      </w:pPr>
      <w:rPr>
        <w:rFonts w:ascii="Courier New" w:hAnsi="Courier New" w:cs="Courier New" w:hint="default"/>
      </w:rPr>
    </w:lvl>
    <w:lvl w:ilvl="8" w:tplc="04150005" w:tentative="1">
      <w:start w:val="1"/>
      <w:numFmt w:val="bullet"/>
      <w:lvlText w:val=""/>
      <w:lvlJc w:val="left"/>
      <w:pPr>
        <w:ind w:left="6880" w:hanging="360"/>
      </w:pPr>
      <w:rPr>
        <w:rFonts w:ascii="Wingdings" w:hAnsi="Wingdings" w:hint="default"/>
      </w:rPr>
    </w:lvl>
  </w:abstractNum>
  <w:abstractNum w:abstractNumId="107" w15:restartNumberingAfterBreak="0">
    <w:nsid w:val="39C27833"/>
    <w:multiLevelType w:val="hybridMultilevel"/>
    <w:tmpl w:val="00809B8C"/>
    <w:lvl w:ilvl="0" w:tplc="DCC062A0">
      <w:start w:val="1"/>
      <w:numFmt w:val="lowerLetter"/>
      <w:lvlText w:val="%1)"/>
      <w:lvlJc w:val="left"/>
      <w:pPr>
        <w:ind w:left="1519" w:hanging="360"/>
      </w:pPr>
      <w:rPr>
        <w:b/>
        <w:bCs/>
        <w:sz w:val="20"/>
        <w:szCs w:val="20"/>
      </w:rPr>
    </w:lvl>
    <w:lvl w:ilvl="1" w:tplc="04150019" w:tentative="1">
      <w:start w:val="1"/>
      <w:numFmt w:val="lowerLetter"/>
      <w:lvlText w:val="%2."/>
      <w:lvlJc w:val="left"/>
      <w:pPr>
        <w:ind w:left="2239" w:hanging="360"/>
      </w:pPr>
    </w:lvl>
    <w:lvl w:ilvl="2" w:tplc="0415001B" w:tentative="1">
      <w:start w:val="1"/>
      <w:numFmt w:val="lowerRoman"/>
      <w:lvlText w:val="%3."/>
      <w:lvlJc w:val="right"/>
      <w:pPr>
        <w:ind w:left="2959" w:hanging="180"/>
      </w:pPr>
    </w:lvl>
    <w:lvl w:ilvl="3" w:tplc="0415000F" w:tentative="1">
      <w:start w:val="1"/>
      <w:numFmt w:val="decimal"/>
      <w:lvlText w:val="%4."/>
      <w:lvlJc w:val="left"/>
      <w:pPr>
        <w:ind w:left="3679" w:hanging="360"/>
      </w:pPr>
    </w:lvl>
    <w:lvl w:ilvl="4" w:tplc="04150019" w:tentative="1">
      <w:start w:val="1"/>
      <w:numFmt w:val="lowerLetter"/>
      <w:lvlText w:val="%5."/>
      <w:lvlJc w:val="left"/>
      <w:pPr>
        <w:ind w:left="4399" w:hanging="360"/>
      </w:pPr>
    </w:lvl>
    <w:lvl w:ilvl="5" w:tplc="0415001B" w:tentative="1">
      <w:start w:val="1"/>
      <w:numFmt w:val="lowerRoman"/>
      <w:lvlText w:val="%6."/>
      <w:lvlJc w:val="right"/>
      <w:pPr>
        <w:ind w:left="5119" w:hanging="180"/>
      </w:pPr>
    </w:lvl>
    <w:lvl w:ilvl="6" w:tplc="0415000F" w:tentative="1">
      <w:start w:val="1"/>
      <w:numFmt w:val="decimal"/>
      <w:lvlText w:val="%7."/>
      <w:lvlJc w:val="left"/>
      <w:pPr>
        <w:ind w:left="5839" w:hanging="360"/>
      </w:pPr>
    </w:lvl>
    <w:lvl w:ilvl="7" w:tplc="04150019" w:tentative="1">
      <w:start w:val="1"/>
      <w:numFmt w:val="lowerLetter"/>
      <w:lvlText w:val="%8."/>
      <w:lvlJc w:val="left"/>
      <w:pPr>
        <w:ind w:left="6559" w:hanging="360"/>
      </w:pPr>
    </w:lvl>
    <w:lvl w:ilvl="8" w:tplc="0415001B" w:tentative="1">
      <w:start w:val="1"/>
      <w:numFmt w:val="lowerRoman"/>
      <w:lvlText w:val="%9."/>
      <w:lvlJc w:val="right"/>
      <w:pPr>
        <w:ind w:left="7279" w:hanging="180"/>
      </w:pPr>
    </w:lvl>
  </w:abstractNum>
  <w:abstractNum w:abstractNumId="108" w15:restartNumberingAfterBreak="0">
    <w:nsid w:val="3AD83971"/>
    <w:multiLevelType w:val="hybridMultilevel"/>
    <w:tmpl w:val="44FE1902"/>
    <w:lvl w:ilvl="0" w:tplc="C5DAB192">
      <w:start w:val="1"/>
      <w:numFmt w:val="decimal"/>
      <w:lvlText w:val="%1."/>
      <w:lvlJc w:val="left"/>
      <w:pPr>
        <w:ind w:left="900" w:hanging="360"/>
      </w:pPr>
      <w:rPr>
        <w:rFonts w:hint="default"/>
        <w:b/>
      </w:rPr>
    </w:lvl>
    <w:lvl w:ilvl="1" w:tplc="04150019" w:tentative="1">
      <w:start w:val="1"/>
      <w:numFmt w:val="lowerLetter"/>
      <w:lvlText w:val="%2."/>
      <w:lvlJc w:val="left"/>
      <w:pPr>
        <w:ind w:left="1620" w:hanging="360"/>
      </w:pPr>
    </w:lvl>
    <w:lvl w:ilvl="2" w:tplc="0415001B" w:tentative="1">
      <w:start w:val="1"/>
      <w:numFmt w:val="lowerRoman"/>
      <w:lvlText w:val="%3."/>
      <w:lvlJc w:val="right"/>
      <w:pPr>
        <w:ind w:left="2340" w:hanging="180"/>
      </w:pPr>
    </w:lvl>
    <w:lvl w:ilvl="3" w:tplc="0415000F" w:tentative="1">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109" w15:restartNumberingAfterBreak="0">
    <w:nsid w:val="3B0563F6"/>
    <w:multiLevelType w:val="hybridMultilevel"/>
    <w:tmpl w:val="21FC2CA0"/>
    <w:lvl w:ilvl="0" w:tplc="B852B872">
      <w:start w:val="7"/>
      <w:numFmt w:val="decimal"/>
      <w:lvlText w:val="1.%1"/>
      <w:lvlJc w:val="left"/>
      <w:pPr>
        <w:ind w:left="1219"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B5E4475"/>
    <w:multiLevelType w:val="hybridMultilevel"/>
    <w:tmpl w:val="36F24716"/>
    <w:lvl w:ilvl="0" w:tplc="B9AC8F9E">
      <w:start w:val="1"/>
      <w:numFmt w:val="decimal"/>
      <w:lvlText w:val="9.%1"/>
      <w:lvlJc w:val="left"/>
      <w:pPr>
        <w:ind w:left="1388" w:hanging="360"/>
      </w:pPr>
      <w:rPr>
        <w:rFonts w:hint="default"/>
        <w:b w:val="0"/>
        <w:color w:val="auto"/>
        <w:sz w:val="20"/>
        <w:szCs w:val="20"/>
      </w:rPr>
    </w:lvl>
    <w:lvl w:ilvl="1" w:tplc="04150019" w:tentative="1">
      <w:start w:val="1"/>
      <w:numFmt w:val="lowerLetter"/>
      <w:lvlText w:val="%2."/>
      <w:lvlJc w:val="left"/>
      <w:pPr>
        <w:ind w:left="2108" w:hanging="360"/>
      </w:pPr>
    </w:lvl>
    <w:lvl w:ilvl="2" w:tplc="0415001B" w:tentative="1">
      <w:start w:val="1"/>
      <w:numFmt w:val="lowerRoman"/>
      <w:lvlText w:val="%3."/>
      <w:lvlJc w:val="right"/>
      <w:pPr>
        <w:ind w:left="2828" w:hanging="180"/>
      </w:pPr>
    </w:lvl>
    <w:lvl w:ilvl="3" w:tplc="0415000F" w:tentative="1">
      <w:start w:val="1"/>
      <w:numFmt w:val="decimal"/>
      <w:lvlText w:val="%4."/>
      <w:lvlJc w:val="left"/>
      <w:pPr>
        <w:ind w:left="3548" w:hanging="360"/>
      </w:pPr>
    </w:lvl>
    <w:lvl w:ilvl="4" w:tplc="04150019" w:tentative="1">
      <w:start w:val="1"/>
      <w:numFmt w:val="lowerLetter"/>
      <w:lvlText w:val="%5."/>
      <w:lvlJc w:val="left"/>
      <w:pPr>
        <w:ind w:left="4268" w:hanging="360"/>
      </w:pPr>
    </w:lvl>
    <w:lvl w:ilvl="5" w:tplc="0415001B" w:tentative="1">
      <w:start w:val="1"/>
      <w:numFmt w:val="lowerRoman"/>
      <w:lvlText w:val="%6."/>
      <w:lvlJc w:val="right"/>
      <w:pPr>
        <w:ind w:left="4988" w:hanging="180"/>
      </w:pPr>
    </w:lvl>
    <w:lvl w:ilvl="6" w:tplc="0415000F" w:tentative="1">
      <w:start w:val="1"/>
      <w:numFmt w:val="decimal"/>
      <w:lvlText w:val="%7."/>
      <w:lvlJc w:val="left"/>
      <w:pPr>
        <w:ind w:left="5708" w:hanging="360"/>
      </w:pPr>
    </w:lvl>
    <w:lvl w:ilvl="7" w:tplc="04150019" w:tentative="1">
      <w:start w:val="1"/>
      <w:numFmt w:val="lowerLetter"/>
      <w:lvlText w:val="%8."/>
      <w:lvlJc w:val="left"/>
      <w:pPr>
        <w:ind w:left="6428" w:hanging="360"/>
      </w:pPr>
    </w:lvl>
    <w:lvl w:ilvl="8" w:tplc="0415001B" w:tentative="1">
      <w:start w:val="1"/>
      <w:numFmt w:val="lowerRoman"/>
      <w:lvlText w:val="%9."/>
      <w:lvlJc w:val="right"/>
      <w:pPr>
        <w:ind w:left="7148" w:hanging="180"/>
      </w:pPr>
    </w:lvl>
  </w:abstractNum>
  <w:abstractNum w:abstractNumId="111" w15:restartNumberingAfterBreak="0">
    <w:nsid w:val="3BB37D44"/>
    <w:multiLevelType w:val="hybridMultilevel"/>
    <w:tmpl w:val="777C3D4E"/>
    <w:lvl w:ilvl="0" w:tplc="F5847FFC">
      <w:start w:val="1"/>
      <w:numFmt w:val="decimal"/>
      <w:lvlText w:val="10.%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3C2F0B27"/>
    <w:multiLevelType w:val="hybridMultilevel"/>
    <w:tmpl w:val="27427A42"/>
    <w:lvl w:ilvl="0" w:tplc="DD6E7E74">
      <w:start w:val="1"/>
      <w:numFmt w:val="decimal"/>
      <w:lvlText w:val="%1)"/>
      <w:lvlJc w:val="left"/>
      <w:pPr>
        <w:ind w:left="720" w:hanging="360"/>
      </w:pPr>
      <w:rPr>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3DE96188"/>
    <w:multiLevelType w:val="hybridMultilevel"/>
    <w:tmpl w:val="13C23ACA"/>
    <w:lvl w:ilvl="0" w:tplc="FBBA9838">
      <w:start w:val="1"/>
      <w:numFmt w:val="decimal"/>
      <w:lvlText w:val="%1)"/>
      <w:lvlJc w:val="left"/>
      <w:pPr>
        <w:ind w:left="1440" w:hanging="360"/>
      </w:pPr>
      <w:rPr>
        <w:rFonts w:hint="default"/>
        <w:b w:val="0"/>
        <w:sz w:val="20"/>
        <w:szCs w:val="2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4" w15:restartNumberingAfterBreak="0">
    <w:nsid w:val="3E1916B5"/>
    <w:multiLevelType w:val="hybridMultilevel"/>
    <w:tmpl w:val="BA46B680"/>
    <w:lvl w:ilvl="0" w:tplc="291A31BC">
      <w:start w:val="1"/>
      <w:numFmt w:val="decimal"/>
      <w:lvlText w:val="%1."/>
      <w:lvlJc w:val="left"/>
      <w:pPr>
        <w:ind w:left="1077" w:hanging="360"/>
      </w:pPr>
      <w:rPr>
        <w:rFonts w:hint="default"/>
        <w:b/>
        <w:sz w:val="20"/>
        <w:szCs w:val="20"/>
      </w:r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15" w15:restartNumberingAfterBreak="0">
    <w:nsid w:val="3EFB5DDC"/>
    <w:multiLevelType w:val="hybridMultilevel"/>
    <w:tmpl w:val="680061CA"/>
    <w:lvl w:ilvl="0" w:tplc="FE70C1E2">
      <w:start w:val="1"/>
      <w:numFmt w:val="decimal"/>
      <w:lvlText w:val="%1."/>
      <w:lvlJc w:val="left"/>
      <w:pPr>
        <w:tabs>
          <w:tab w:val="num" w:pos="360"/>
        </w:tabs>
        <w:ind w:left="360" w:hanging="360"/>
      </w:pPr>
      <w:rPr>
        <w:rFonts w:hint="default"/>
        <w:i w:val="0"/>
        <w:color w:val="auto"/>
      </w:rPr>
    </w:lvl>
    <w:lvl w:ilvl="1" w:tplc="43A44FD8">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6" w15:restartNumberingAfterBreak="0">
    <w:nsid w:val="3FD04886"/>
    <w:multiLevelType w:val="hybridMultilevel"/>
    <w:tmpl w:val="B1FCB1FA"/>
    <w:lvl w:ilvl="0" w:tplc="34947536">
      <w:start w:val="1"/>
      <w:numFmt w:val="decimal"/>
      <w:lvlText w:val="12.%1"/>
      <w:lvlJc w:val="left"/>
      <w:pPr>
        <w:ind w:left="862" w:hanging="360"/>
      </w:pPr>
      <w:rPr>
        <w:rFonts w:hint="default"/>
        <w:b w:val="0"/>
        <w:sz w:val="20"/>
        <w:szCs w:val="20"/>
      </w:rPr>
    </w:lvl>
    <w:lvl w:ilvl="1" w:tplc="E138DCCA">
      <w:start w:val="1"/>
      <w:numFmt w:val="decimal"/>
      <w:lvlText w:val="12.%2"/>
      <w:lvlJc w:val="left"/>
      <w:pPr>
        <w:ind w:left="1582" w:hanging="360"/>
      </w:pPr>
      <w:rPr>
        <w:rFonts w:hint="default"/>
        <w:b w:val="0"/>
        <w:sz w:val="20"/>
        <w:szCs w:val="20"/>
      </w:r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17" w15:restartNumberingAfterBreak="0">
    <w:nsid w:val="40FE1BC2"/>
    <w:multiLevelType w:val="hybridMultilevel"/>
    <w:tmpl w:val="902A1BCA"/>
    <w:lvl w:ilvl="0" w:tplc="79681638">
      <w:start w:val="1"/>
      <w:numFmt w:val="decimal"/>
      <w:lvlText w:val="4.%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41162177"/>
    <w:multiLevelType w:val="hybridMultilevel"/>
    <w:tmpl w:val="5B2AC99E"/>
    <w:lvl w:ilvl="0" w:tplc="10C0E868">
      <w:start w:val="1"/>
      <w:numFmt w:val="decimal"/>
      <w:lvlText w:val="1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429E6C0E"/>
    <w:multiLevelType w:val="hybridMultilevel"/>
    <w:tmpl w:val="27543F98"/>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20" w15:restartNumberingAfterBreak="0">
    <w:nsid w:val="43C803A2"/>
    <w:multiLevelType w:val="hybridMultilevel"/>
    <w:tmpl w:val="57526DE0"/>
    <w:lvl w:ilvl="0" w:tplc="11124CEC">
      <w:start w:val="1"/>
      <w:numFmt w:val="decimal"/>
      <w:lvlText w:val="8.%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5296B2A"/>
    <w:multiLevelType w:val="hybridMultilevel"/>
    <w:tmpl w:val="33AA7CC0"/>
    <w:lvl w:ilvl="0" w:tplc="62BE6AEA">
      <w:start w:val="1"/>
      <w:numFmt w:val="decimal"/>
      <w:lvlText w:val="11.%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455E67BE"/>
    <w:multiLevelType w:val="hybridMultilevel"/>
    <w:tmpl w:val="A684C16C"/>
    <w:lvl w:ilvl="0" w:tplc="5560D1C8">
      <w:start w:val="1"/>
      <w:numFmt w:val="decimal"/>
      <w:lvlText w:val="%1."/>
      <w:lvlJc w:val="left"/>
      <w:pPr>
        <w:tabs>
          <w:tab w:val="num" w:pos="720"/>
        </w:tabs>
        <w:ind w:left="720" w:hanging="360"/>
      </w:pPr>
      <w:rPr>
        <w:rFonts w:hint="default"/>
        <w:b w:val="0"/>
      </w:rPr>
    </w:lvl>
    <w:lvl w:ilvl="1" w:tplc="BA98DDE4">
      <w:start w:val="1"/>
      <w:numFmt w:val="decimal"/>
      <w:lvlText w:val="%2."/>
      <w:lvlJc w:val="left"/>
      <w:pPr>
        <w:tabs>
          <w:tab w:val="num" w:pos="1440"/>
        </w:tabs>
        <w:ind w:left="1440" w:hanging="360"/>
      </w:pPr>
      <w:rPr>
        <w:b/>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3" w15:restartNumberingAfterBreak="0">
    <w:nsid w:val="45AB06E7"/>
    <w:multiLevelType w:val="hybridMultilevel"/>
    <w:tmpl w:val="3650F12C"/>
    <w:lvl w:ilvl="0" w:tplc="B19E68FE">
      <w:start w:val="1"/>
      <w:numFmt w:val="decimal"/>
      <w:lvlText w:val="13.%1"/>
      <w:lvlJc w:val="left"/>
      <w:pPr>
        <w:ind w:left="720" w:hanging="360"/>
      </w:pPr>
      <w:rPr>
        <w:rFonts w:hint="default"/>
        <w:b w:val="0"/>
        <w:bCs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469F1272"/>
    <w:multiLevelType w:val="hybridMultilevel"/>
    <w:tmpl w:val="AB5C8576"/>
    <w:lvl w:ilvl="0" w:tplc="FBBA9838">
      <w:start w:val="1"/>
      <w:numFmt w:val="decimal"/>
      <w:lvlText w:val="%1)"/>
      <w:lvlJc w:val="left"/>
      <w:pPr>
        <w:ind w:left="1219" w:hanging="360"/>
      </w:pPr>
      <w:rPr>
        <w:rFonts w:hint="default"/>
        <w:b w:val="0"/>
        <w:color w:val="auto"/>
        <w:sz w:val="20"/>
        <w:szCs w:val="20"/>
      </w:rPr>
    </w:lvl>
    <w:lvl w:ilvl="1" w:tplc="04150019" w:tentative="1">
      <w:start w:val="1"/>
      <w:numFmt w:val="lowerLetter"/>
      <w:lvlText w:val="%2."/>
      <w:lvlJc w:val="left"/>
      <w:pPr>
        <w:ind w:left="1939" w:hanging="360"/>
      </w:pPr>
    </w:lvl>
    <w:lvl w:ilvl="2" w:tplc="0415001B" w:tentative="1">
      <w:start w:val="1"/>
      <w:numFmt w:val="lowerRoman"/>
      <w:lvlText w:val="%3."/>
      <w:lvlJc w:val="right"/>
      <w:pPr>
        <w:ind w:left="2659" w:hanging="180"/>
      </w:pPr>
    </w:lvl>
    <w:lvl w:ilvl="3" w:tplc="0415000F" w:tentative="1">
      <w:start w:val="1"/>
      <w:numFmt w:val="decimal"/>
      <w:lvlText w:val="%4."/>
      <w:lvlJc w:val="left"/>
      <w:pPr>
        <w:ind w:left="3379" w:hanging="360"/>
      </w:pPr>
    </w:lvl>
    <w:lvl w:ilvl="4" w:tplc="04150019" w:tentative="1">
      <w:start w:val="1"/>
      <w:numFmt w:val="lowerLetter"/>
      <w:lvlText w:val="%5."/>
      <w:lvlJc w:val="left"/>
      <w:pPr>
        <w:ind w:left="4099" w:hanging="360"/>
      </w:pPr>
    </w:lvl>
    <w:lvl w:ilvl="5" w:tplc="0415001B" w:tentative="1">
      <w:start w:val="1"/>
      <w:numFmt w:val="lowerRoman"/>
      <w:lvlText w:val="%6."/>
      <w:lvlJc w:val="right"/>
      <w:pPr>
        <w:ind w:left="4819" w:hanging="180"/>
      </w:pPr>
    </w:lvl>
    <w:lvl w:ilvl="6" w:tplc="0415000F" w:tentative="1">
      <w:start w:val="1"/>
      <w:numFmt w:val="decimal"/>
      <w:lvlText w:val="%7."/>
      <w:lvlJc w:val="left"/>
      <w:pPr>
        <w:ind w:left="5539" w:hanging="360"/>
      </w:pPr>
    </w:lvl>
    <w:lvl w:ilvl="7" w:tplc="04150019" w:tentative="1">
      <w:start w:val="1"/>
      <w:numFmt w:val="lowerLetter"/>
      <w:lvlText w:val="%8."/>
      <w:lvlJc w:val="left"/>
      <w:pPr>
        <w:ind w:left="6259" w:hanging="360"/>
      </w:pPr>
    </w:lvl>
    <w:lvl w:ilvl="8" w:tplc="0415001B" w:tentative="1">
      <w:start w:val="1"/>
      <w:numFmt w:val="lowerRoman"/>
      <w:lvlText w:val="%9."/>
      <w:lvlJc w:val="right"/>
      <w:pPr>
        <w:ind w:left="6979" w:hanging="180"/>
      </w:pPr>
    </w:lvl>
  </w:abstractNum>
  <w:abstractNum w:abstractNumId="125" w15:restartNumberingAfterBreak="0">
    <w:nsid w:val="4772267D"/>
    <w:multiLevelType w:val="hybridMultilevel"/>
    <w:tmpl w:val="7508287A"/>
    <w:lvl w:ilvl="0" w:tplc="AE020086">
      <w:start w:val="5"/>
      <w:numFmt w:val="decimal"/>
      <w:lvlText w:val="%1."/>
      <w:lvlJc w:val="left"/>
      <w:pPr>
        <w:tabs>
          <w:tab w:val="num" w:pos="360"/>
        </w:tabs>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47D33DED"/>
    <w:multiLevelType w:val="hybridMultilevel"/>
    <w:tmpl w:val="CAE2C7DC"/>
    <w:lvl w:ilvl="0" w:tplc="A76443CE">
      <w:start w:val="14"/>
      <w:numFmt w:val="decimal"/>
      <w:lvlText w:val="%1."/>
      <w:lvlJc w:val="left"/>
      <w:pPr>
        <w:tabs>
          <w:tab w:val="num" w:pos="720"/>
        </w:tabs>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15:restartNumberingAfterBreak="0">
    <w:nsid w:val="4B8F7A68"/>
    <w:multiLevelType w:val="hybridMultilevel"/>
    <w:tmpl w:val="E676FEA2"/>
    <w:lvl w:ilvl="0" w:tplc="1A0A7732">
      <w:start w:val="1"/>
      <w:numFmt w:val="decimal"/>
      <w:lvlText w:val="%1."/>
      <w:lvlJc w:val="left"/>
      <w:pPr>
        <w:tabs>
          <w:tab w:val="num" w:pos="720"/>
        </w:tabs>
        <w:ind w:left="720" w:hanging="360"/>
      </w:pPr>
      <w:rPr>
        <w:b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8" w15:restartNumberingAfterBreak="0">
    <w:nsid w:val="4C1E713A"/>
    <w:multiLevelType w:val="hybridMultilevel"/>
    <w:tmpl w:val="298AEBC6"/>
    <w:lvl w:ilvl="0" w:tplc="4E86F052">
      <w:start w:val="1"/>
      <w:numFmt w:val="bullet"/>
      <w:lvlText w:val=""/>
      <w:lvlJc w:val="left"/>
      <w:pPr>
        <w:ind w:left="733" w:hanging="360"/>
      </w:pPr>
      <w:rPr>
        <w:rFonts w:ascii="Symbol" w:hAnsi="Symbol" w:hint="default"/>
      </w:rPr>
    </w:lvl>
    <w:lvl w:ilvl="1" w:tplc="04150003">
      <w:start w:val="1"/>
      <w:numFmt w:val="bullet"/>
      <w:lvlText w:val="o"/>
      <w:lvlJc w:val="left"/>
      <w:pPr>
        <w:ind w:left="1453" w:hanging="360"/>
      </w:pPr>
      <w:rPr>
        <w:rFonts w:ascii="Courier New" w:hAnsi="Courier New" w:cs="Courier New" w:hint="default"/>
      </w:rPr>
    </w:lvl>
    <w:lvl w:ilvl="2" w:tplc="04150005">
      <w:start w:val="1"/>
      <w:numFmt w:val="bullet"/>
      <w:lvlText w:val=""/>
      <w:lvlJc w:val="left"/>
      <w:pPr>
        <w:ind w:left="2173" w:hanging="360"/>
      </w:pPr>
      <w:rPr>
        <w:rFonts w:ascii="Wingdings" w:hAnsi="Wingdings" w:hint="default"/>
      </w:rPr>
    </w:lvl>
    <w:lvl w:ilvl="3" w:tplc="04150001">
      <w:start w:val="1"/>
      <w:numFmt w:val="bullet"/>
      <w:lvlText w:val=""/>
      <w:lvlJc w:val="left"/>
      <w:pPr>
        <w:ind w:left="2893" w:hanging="360"/>
      </w:pPr>
      <w:rPr>
        <w:rFonts w:ascii="Symbol" w:hAnsi="Symbol" w:hint="default"/>
      </w:rPr>
    </w:lvl>
    <w:lvl w:ilvl="4" w:tplc="04150003">
      <w:start w:val="1"/>
      <w:numFmt w:val="bullet"/>
      <w:lvlText w:val="o"/>
      <w:lvlJc w:val="left"/>
      <w:pPr>
        <w:ind w:left="3613" w:hanging="360"/>
      </w:pPr>
      <w:rPr>
        <w:rFonts w:ascii="Courier New" w:hAnsi="Courier New" w:cs="Courier New" w:hint="default"/>
      </w:rPr>
    </w:lvl>
    <w:lvl w:ilvl="5" w:tplc="04150005">
      <w:start w:val="1"/>
      <w:numFmt w:val="bullet"/>
      <w:lvlText w:val=""/>
      <w:lvlJc w:val="left"/>
      <w:pPr>
        <w:ind w:left="4333" w:hanging="360"/>
      </w:pPr>
      <w:rPr>
        <w:rFonts w:ascii="Wingdings" w:hAnsi="Wingdings" w:hint="default"/>
      </w:rPr>
    </w:lvl>
    <w:lvl w:ilvl="6" w:tplc="04150001">
      <w:start w:val="1"/>
      <w:numFmt w:val="bullet"/>
      <w:lvlText w:val=""/>
      <w:lvlJc w:val="left"/>
      <w:pPr>
        <w:ind w:left="5053" w:hanging="360"/>
      </w:pPr>
      <w:rPr>
        <w:rFonts w:ascii="Symbol" w:hAnsi="Symbol" w:hint="default"/>
      </w:rPr>
    </w:lvl>
    <w:lvl w:ilvl="7" w:tplc="04150003">
      <w:start w:val="1"/>
      <w:numFmt w:val="bullet"/>
      <w:lvlText w:val="o"/>
      <w:lvlJc w:val="left"/>
      <w:pPr>
        <w:ind w:left="5773" w:hanging="360"/>
      </w:pPr>
      <w:rPr>
        <w:rFonts w:ascii="Courier New" w:hAnsi="Courier New" w:cs="Courier New" w:hint="default"/>
      </w:rPr>
    </w:lvl>
    <w:lvl w:ilvl="8" w:tplc="04150005">
      <w:start w:val="1"/>
      <w:numFmt w:val="bullet"/>
      <w:lvlText w:val=""/>
      <w:lvlJc w:val="left"/>
      <w:pPr>
        <w:ind w:left="6493" w:hanging="360"/>
      </w:pPr>
      <w:rPr>
        <w:rFonts w:ascii="Wingdings" w:hAnsi="Wingdings" w:hint="default"/>
      </w:rPr>
    </w:lvl>
  </w:abstractNum>
  <w:abstractNum w:abstractNumId="129" w15:restartNumberingAfterBreak="0">
    <w:nsid w:val="4C7E4F02"/>
    <w:multiLevelType w:val="hybridMultilevel"/>
    <w:tmpl w:val="AC8C2BE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30" w15:restartNumberingAfterBreak="0">
    <w:nsid w:val="4C907419"/>
    <w:multiLevelType w:val="hybridMultilevel"/>
    <w:tmpl w:val="8BACD83A"/>
    <w:lvl w:ilvl="0" w:tplc="FAAAE934">
      <w:start w:val="1"/>
      <w:numFmt w:val="decimal"/>
      <w:lvlText w:val="1.%1"/>
      <w:lvlJc w:val="left"/>
      <w:pPr>
        <w:tabs>
          <w:tab w:val="num" w:pos="720"/>
        </w:tabs>
        <w:ind w:left="720" w:hanging="360"/>
      </w:pPr>
      <w:rPr>
        <w:rFonts w:hint="default"/>
        <w:b w:val="0"/>
        <w:sz w:val="20"/>
        <w:szCs w:val="20"/>
      </w:rPr>
    </w:lvl>
    <w:lvl w:ilvl="1" w:tplc="0EB80CE6">
      <w:start w:val="4"/>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1" w15:restartNumberingAfterBreak="0">
    <w:nsid w:val="4CB75EF9"/>
    <w:multiLevelType w:val="hybridMultilevel"/>
    <w:tmpl w:val="B6D48B3A"/>
    <w:lvl w:ilvl="0" w:tplc="04150011">
      <w:start w:val="1"/>
      <w:numFmt w:val="decimal"/>
      <w:lvlText w:val="%1)"/>
      <w:lvlJc w:val="left"/>
      <w:pPr>
        <w:ind w:left="2460"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32" w15:restartNumberingAfterBreak="0">
    <w:nsid w:val="4CE00331"/>
    <w:multiLevelType w:val="hybridMultilevel"/>
    <w:tmpl w:val="E4A648A6"/>
    <w:lvl w:ilvl="0" w:tplc="FAAAE934">
      <w:start w:val="1"/>
      <w:numFmt w:val="decimal"/>
      <w:lvlText w:val="1.%1"/>
      <w:lvlJc w:val="left"/>
      <w:pPr>
        <w:ind w:left="1120" w:hanging="360"/>
      </w:pPr>
      <w:rPr>
        <w:rFonts w:hint="default"/>
        <w:b w:val="0"/>
        <w:sz w:val="20"/>
        <w:szCs w:val="20"/>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33" w15:restartNumberingAfterBreak="0">
    <w:nsid w:val="4DF8738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4" w15:restartNumberingAfterBreak="0">
    <w:nsid w:val="4E014A82"/>
    <w:multiLevelType w:val="hybridMultilevel"/>
    <w:tmpl w:val="59568B28"/>
    <w:lvl w:ilvl="0" w:tplc="A3D2292E">
      <w:start w:val="1"/>
      <w:numFmt w:val="lowerLetter"/>
      <w:lvlText w:val="%1)"/>
      <w:lvlJc w:val="left"/>
      <w:pPr>
        <w:tabs>
          <w:tab w:val="num" w:pos="360"/>
        </w:tabs>
        <w:ind w:left="360" w:hanging="360"/>
      </w:pPr>
      <w:rPr>
        <w:rFonts w:hint="default"/>
      </w:rPr>
    </w:lvl>
    <w:lvl w:ilvl="1" w:tplc="DFF2CB48">
      <w:start w:val="1"/>
      <w:numFmt w:val="decimal"/>
      <w:lvlText w:val="%2)"/>
      <w:lvlJc w:val="left"/>
      <w:pPr>
        <w:tabs>
          <w:tab w:val="num" w:pos="1080"/>
        </w:tabs>
        <w:ind w:left="1080" w:hanging="360"/>
      </w:pPr>
      <w:rPr>
        <w:rFonts w:hint="default"/>
        <w:b w:val="0"/>
        <w:bCs w:val="0"/>
        <w:color w:val="auto"/>
      </w:rPr>
    </w:lvl>
    <w:lvl w:ilvl="2" w:tplc="0415001B">
      <w:start w:val="1"/>
      <w:numFmt w:val="lowerRoman"/>
      <w:lvlText w:val="%3."/>
      <w:lvlJc w:val="right"/>
      <w:pPr>
        <w:tabs>
          <w:tab w:val="num" w:pos="1800"/>
        </w:tabs>
        <w:ind w:left="1800" w:hanging="180"/>
      </w:pPr>
    </w:lvl>
    <w:lvl w:ilvl="3" w:tplc="8E96B174">
      <w:start w:val="1"/>
      <w:numFmt w:val="decimal"/>
      <w:lvlText w:val="%4)"/>
      <w:lvlJc w:val="left"/>
      <w:pPr>
        <w:tabs>
          <w:tab w:val="num" w:pos="720"/>
        </w:tabs>
        <w:ind w:left="720" w:hanging="360"/>
      </w:pPr>
      <w:rPr>
        <w:rFonts w:hint="default"/>
      </w:rPr>
    </w:lvl>
    <w:lvl w:ilvl="4" w:tplc="7F30CEA6">
      <w:start w:val="1"/>
      <w:numFmt w:val="lowerLetter"/>
      <w:lvlText w:val="%5)"/>
      <w:lvlJc w:val="left"/>
      <w:pPr>
        <w:tabs>
          <w:tab w:val="num" w:pos="1080"/>
        </w:tabs>
        <w:ind w:left="1080" w:hanging="360"/>
      </w:pPr>
      <w:rPr>
        <w:rFonts w:hint="default"/>
      </w:rPr>
    </w:lvl>
    <w:lvl w:ilvl="5" w:tplc="7F30CEA6">
      <w:start w:val="1"/>
      <w:numFmt w:val="lowerLetter"/>
      <w:lvlText w:val="%6)"/>
      <w:lvlJc w:val="left"/>
      <w:pPr>
        <w:tabs>
          <w:tab w:val="num" w:pos="1080"/>
        </w:tabs>
        <w:ind w:left="1080" w:hanging="360"/>
      </w:pPr>
      <w:rPr>
        <w:rFonts w:hint="default"/>
      </w:r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35" w15:restartNumberingAfterBreak="0">
    <w:nsid w:val="4FAA650F"/>
    <w:multiLevelType w:val="hybridMultilevel"/>
    <w:tmpl w:val="797E6E3E"/>
    <w:lvl w:ilvl="0" w:tplc="51C0C564">
      <w:start w:val="1"/>
      <w:numFmt w:val="decimal"/>
      <w:lvlText w:val="%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FBE6FAC"/>
    <w:multiLevelType w:val="hybridMultilevel"/>
    <w:tmpl w:val="7DE09E5C"/>
    <w:lvl w:ilvl="0" w:tplc="8B3E69DC">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504B15BE"/>
    <w:multiLevelType w:val="multilevel"/>
    <w:tmpl w:val="56CADE50"/>
    <w:styleLink w:val="WWNum23"/>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38" w15:restartNumberingAfterBreak="0">
    <w:nsid w:val="50EE72FF"/>
    <w:multiLevelType w:val="multilevel"/>
    <w:tmpl w:val="D94269B0"/>
    <w:styleLink w:val="List14"/>
    <w:lvl w:ilvl="0">
      <w:start w:val="1"/>
      <w:numFmt w:val="decimal"/>
      <w:lvlText w:val="%1."/>
      <w:lvlJc w:val="left"/>
      <w:rPr>
        <w:rFonts w:ascii="Arial" w:eastAsia="Times New Roman" w:hAnsi="Arial" w:cs="Arial"/>
        <w:position w:val="0"/>
      </w:rPr>
    </w:lvl>
    <w:lvl w:ilvl="1">
      <w:start w:val="1"/>
      <w:numFmt w:val="decimal"/>
      <w:lvlText w:val="%1.%2."/>
      <w:lvlJc w:val="left"/>
      <w:rPr>
        <w:rFonts w:ascii="Arial" w:eastAsia="Times New Roman" w:hAnsi="Arial" w:cs="Arial"/>
        <w:position w:val="0"/>
      </w:rPr>
    </w:lvl>
    <w:lvl w:ilvl="2">
      <w:start w:val="1"/>
      <w:numFmt w:val="decimal"/>
      <w:lvlText w:val="%3."/>
      <w:lvlJc w:val="left"/>
      <w:rPr>
        <w:rFonts w:ascii="Arial" w:eastAsia="Times New Roman" w:hAnsi="Arial" w:cs="Arial"/>
        <w:position w:val="0"/>
      </w:rPr>
    </w:lvl>
    <w:lvl w:ilvl="3">
      <w:start w:val="1"/>
      <w:numFmt w:val="decimal"/>
      <w:lvlText w:val="%4."/>
      <w:lvlJc w:val="left"/>
      <w:rPr>
        <w:rFonts w:ascii="Arial" w:eastAsia="Times New Roman" w:hAnsi="Arial" w:cs="Arial"/>
        <w:position w:val="0"/>
      </w:rPr>
    </w:lvl>
    <w:lvl w:ilvl="4">
      <w:start w:val="1"/>
      <w:numFmt w:val="decimal"/>
      <w:lvlText w:val="%5."/>
      <w:lvlJc w:val="left"/>
      <w:rPr>
        <w:rFonts w:ascii="Arial" w:eastAsia="Times New Roman" w:hAnsi="Arial" w:cs="Arial"/>
        <w:position w:val="0"/>
      </w:rPr>
    </w:lvl>
    <w:lvl w:ilvl="5">
      <w:start w:val="1"/>
      <w:numFmt w:val="decimal"/>
      <w:lvlText w:val="%6."/>
      <w:lvlJc w:val="left"/>
      <w:rPr>
        <w:rFonts w:ascii="Arial" w:eastAsia="Times New Roman" w:hAnsi="Arial" w:cs="Arial"/>
        <w:position w:val="0"/>
      </w:rPr>
    </w:lvl>
    <w:lvl w:ilvl="6">
      <w:start w:val="1"/>
      <w:numFmt w:val="decimal"/>
      <w:lvlText w:val="%7."/>
      <w:lvlJc w:val="left"/>
      <w:rPr>
        <w:rFonts w:ascii="Arial" w:eastAsia="Times New Roman" w:hAnsi="Arial" w:cs="Arial"/>
        <w:position w:val="0"/>
      </w:rPr>
    </w:lvl>
    <w:lvl w:ilvl="7">
      <w:start w:val="1"/>
      <w:numFmt w:val="decimal"/>
      <w:lvlText w:val="%8."/>
      <w:lvlJc w:val="left"/>
      <w:rPr>
        <w:rFonts w:ascii="Arial" w:eastAsia="Times New Roman" w:hAnsi="Arial" w:cs="Arial"/>
        <w:position w:val="0"/>
      </w:rPr>
    </w:lvl>
    <w:lvl w:ilvl="8">
      <w:start w:val="1"/>
      <w:numFmt w:val="decimal"/>
      <w:lvlText w:val="%9."/>
      <w:lvlJc w:val="left"/>
      <w:rPr>
        <w:rFonts w:ascii="Arial" w:eastAsia="Times New Roman" w:hAnsi="Arial" w:cs="Arial"/>
        <w:position w:val="0"/>
      </w:rPr>
    </w:lvl>
  </w:abstractNum>
  <w:abstractNum w:abstractNumId="139" w15:restartNumberingAfterBreak="0">
    <w:nsid w:val="520C65C0"/>
    <w:multiLevelType w:val="multilevel"/>
    <w:tmpl w:val="94C4BF66"/>
    <w:lvl w:ilvl="0">
      <w:start w:val="5"/>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52E67D01"/>
    <w:multiLevelType w:val="hybridMultilevel"/>
    <w:tmpl w:val="ED78B102"/>
    <w:lvl w:ilvl="0" w:tplc="36048E84">
      <w:start w:val="7"/>
      <w:numFmt w:val="decimal"/>
      <w:lvlText w:val="%1."/>
      <w:lvlJc w:val="left"/>
      <w:pPr>
        <w:tabs>
          <w:tab w:val="num" w:pos="1435"/>
        </w:tabs>
        <w:ind w:left="1435" w:hanging="249"/>
      </w:pPr>
      <w:rPr>
        <w:rFonts w:ascii="Tahoma" w:hAnsi="Tahoma" w:cs="Tahoma" w:hint="default"/>
        <w:b/>
        <w:bCs/>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537B6B12"/>
    <w:multiLevelType w:val="hybridMultilevel"/>
    <w:tmpl w:val="37B21094"/>
    <w:lvl w:ilvl="0" w:tplc="33E42E68">
      <w:start w:val="1"/>
      <w:numFmt w:val="decimal"/>
      <w:lvlText w:val="5.%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5580626D"/>
    <w:multiLevelType w:val="hybridMultilevel"/>
    <w:tmpl w:val="8E468366"/>
    <w:lvl w:ilvl="0" w:tplc="7FFA0A90">
      <w:start w:val="1"/>
      <w:numFmt w:val="decimal"/>
      <w:lvlText w:val="%1."/>
      <w:lvlJc w:val="left"/>
      <w:pPr>
        <w:ind w:left="28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560D045B"/>
    <w:multiLevelType w:val="multilevel"/>
    <w:tmpl w:val="02945CD2"/>
    <w:lvl w:ilvl="0">
      <w:start w:val="1"/>
      <w:numFmt w:val="decimal"/>
      <w:lvlText w:val="4.%1"/>
      <w:lvlJc w:val="left"/>
      <w:pPr>
        <w:ind w:left="1260" w:hanging="360"/>
      </w:pPr>
      <w:rPr>
        <w:rFonts w:hint="default"/>
        <w:b w:val="0"/>
        <w:bCs w:val="0"/>
        <w:color w:val="auto"/>
        <w:sz w:val="20"/>
        <w:szCs w:val="20"/>
      </w:rPr>
    </w:lvl>
    <w:lvl w:ilvl="1">
      <w:start w:val="1"/>
      <w:numFmt w:val="decimal"/>
      <w:isLgl/>
      <w:lvlText w:val="%1.%2"/>
      <w:lvlJc w:val="left"/>
      <w:pPr>
        <w:ind w:left="1260" w:hanging="360"/>
      </w:pPr>
      <w:rPr>
        <w:rFonts w:hint="default"/>
      </w:rPr>
    </w:lvl>
    <w:lvl w:ilvl="2">
      <w:start w:val="1"/>
      <w:numFmt w:val="decimal"/>
      <w:isLgl/>
      <w:lvlText w:val="%1.%2.%3"/>
      <w:lvlJc w:val="left"/>
      <w:pPr>
        <w:ind w:left="162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1980" w:hanging="1080"/>
      </w:pPr>
      <w:rPr>
        <w:rFonts w:hint="default"/>
      </w:rPr>
    </w:lvl>
    <w:lvl w:ilvl="5">
      <w:start w:val="1"/>
      <w:numFmt w:val="decimal"/>
      <w:isLgl/>
      <w:lvlText w:val="%1.%2.%3.%4.%5.%6"/>
      <w:lvlJc w:val="left"/>
      <w:pPr>
        <w:ind w:left="2340" w:hanging="1440"/>
      </w:pPr>
      <w:rPr>
        <w:rFonts w:hint="default"/>
      </w:rPr>
    </w:lvl>
    <w:lvl w:ilvl="6">
      <w:start w:val="1"/>
      <w:numFmt w:val="decimal"/>
      <w:isLgl/>
      <w:lvlText w:val="%1.%2.%3.%4.%5.%6.%7"/>
      <w:lvlJc w:val="left"/>
      <w:pPr>
        <w:ind w:left="2340" w:hanging="1440"/>
      </w:pPr>
      <w:rPr>
        <w:rFonts w:hint="default"/>
      </w:rPr>
    </w:lvl>
    <w:lvl w:ilvl="7">
      <w:start w:val="1"/>
      <w:numFmt w:val="decimal"/>
      <w:isLgl/>
      <w:lvlText w:val="%1.%2.%3.%4.%5.%6.%7.%8"/>
      <w:lvlJc w:val="left"/>
      <w:pPr>
        <w:ind w:left="2700" w:hanging="1800"/>
      </w:pPr>
      <w:rPr>
        <w:rFonts w:hint="default"/>
      </w:rPr>
    </w:lvl>
    <w:lvl w:ilvl="8">
      <w:start w:val="1"/>
      <w:numFmt w:val="decimal"/>
      <w:isLgl/>
      <w:lvlText w:val="%1.%2.%3.%4.%5.%6.%7.%8.%9"/>
      <w:lvlJc w:val="left"/>
      <w:pPr>
        <w:ind w:left="2700" w:hanging="1800"/>
      </w:pPr>
      <w:rPr>
        <w:rFonts w:hint="default"/>
      </w:rPr>
    </w:lvl>
  </w:abstractNum>
  <w:abstractNum w:abstractNumId="144" w15:restartNumberingAfterBreak="0">
    <w:nsid w:val="56525312"/>
    <w:multiLevelType w:val="hybridMultilevel"/>
    <w:tmpl w:val="7074AF40"/>
    <w:lvl w:ilvl="0" w:tplc="EB9A0C34">
      <w:start w:val="1"/>
      <w:numFmt w:val="decimal"/>
      <w:lvlText w:val="3.%1"/>
      <w:lvlJc w:val="left"/>
      <w:pPr>
        <w:ind w:left="1220" w:hanging="360"/>
      </w:pPr>
      <w:rPr>
        <w:rFonts w:hint="default"/>
        <w:b w:val="0"/>
        <w:sz w:val="20"/>
        <w:szCs w:val="20"/>
      </w:rPr>
    </w:lvl>
    <w:lvl w:ilvl="1" w:tplc="04150019" w:tentative="1">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45" w15:restartNumberingAfterBreak="0">
    <w:nsid w:val="580D2B7D"/>
    <w:multiLevelType w:val="multilevel"/>
    <w:tmpl w:val="D14CD9AA"/>
    <w:lvl w:ilvl="0">
      <w:start w:val="1"/>
      <w:numFmt w:val="decimal"/>
      <w:lvlText w:val="%1."/>
      <w:lvlJc w:val="left"/>
      <w:pPr>
        <w:ind w:left="720" w:hanging="360"/>
      </w:pPr>
      <w:rPr>
        <w:rFonts w:hint="default"/>
        <w:b/>
      </w:rPr>
    </w:lvl>
    <w:lvl w:ilvl="1">
      <w:start w:val="3"/>
      <w:numFmt w:val="decimal"/>
      <w:lvlText w:val="1.%2"/>
      <w:lvlJc w:val="left"/>
      <w:pPr>
        <w:ind w:left="1080"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6" w15:restartNumberingAfterBreak="0">
    <w:nsid w:val="58197BB2"/>
    <w:multiLevelType w:val="multilevel"/>
    <w:tmpl w:val="738E73F8"/>
    <w:lvl w:ilvl="0">
      <w:start w:val="4"/>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7" w15:restartNumberingAfterBreak="0">
    <w:nsid w:val="58805F0D"/>
    <w:multiLevelType w:val="hybridMultilevel"/>
    <w:tmpl w:val="CA0CA8D0"/>
    <w:name w:val="WW8Num72"/>
    <w:lvl w:ilvl="0" w:tplc="2DCA259A">
      <w:start w:val="1"/>
      <w:numFmt w:val="decimal"/>
      <w:lvlText w:val="8.%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589223A4"/>
    <w:multiLevelType w:val="multilevel"/>
    <w:tmpl w:val="60D4022A"/>
    <w:lvl w:ilvl="0">
      <w:start w:val="10"/>
      <w:numFmt w:val="decimal"/>
      <w:lvlText w:val="%1."/>
      <w:lvlJc w:val="left"/>
      <w:pPr>
        <w:tabs>
          <w:tab w:val="num" w:pos="720"/>
        </w:tabs>
        <w:ind w:left="720" w:hanging="360"/>
      </w:pPr>
      <w:rPr>
        <w:rFonts w:hint="default"/>
        <w:b w:val="0"/>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9" w15:restartNumberingAfterBreak="0">
    <w:nsid w:val="590B327D"/>
    <w:multiLevelType w:val="hybridMultilevel"/>
    <w:tmpl w:val="44001904"/>
    <w:lvl w:ilvl="0" w:tplc="1D269D5C">
      <w:start w:val="1"/>
      <w:numFmt w:val="decimal"/>
      <w:lvlText w:val="12.%1"/>
      <w:lvlJc w:val="left"/>
      <w:pPr>
        <w:ind w:left="720" w:hanging="360"/>
      </w:pPr>
      <w:rPr>
        <w:rFonts w:ascii="Tahoma" w:hAnsi="Tahoma" w:cs="Tahoma"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59684373"/>
    <w:multiLevelType w:val="hybridMultilevel"/>
    <w:tmpl w:val="73F29842"/>
    <w:lvl w:ilvl="0" w:tplc="54B8A386">
      <w:start w:val="1"/>
      <w:numFmt w:val="decimal"/>
      <w:lvlText w:val="2.%1"/>
      <w:lvlJc w:val="left"/>
      <w:pPr>
        <w:ind w:left="1123" w:hanging="360"/>
      </w:pPr>
      <w:rPr>
        <w:rFonts w:hint="default"/>
      </w:rPr>
    </w:lvl>
    <w:lvl w:ilvl="1" w:tplc="04150019" w:tentative="1">
      <w:start w:val="1"/>
      <w:numFmt w:val="lowerLetter"/>
      <w:lvlText w:val="%2."/>
      <w:lvlJc w:val="left"/>
      <w:pPr>
        <w:ind w:left="1843" w:hanging="360"/>
      </w:pPr>
    </w:lvl>
    <w:lvl w:ilvl="2" w:tplc="0415001B" w:tentative="1">
      <w:start w:val="1"/>
      <w:numFmt w:val="lowerRoman"/>
      <w:lvlText w:val="%3."/>
      <w:lvlJc w:val="right"/>
      <w:pPr>
        <w:ind w:left="2563" w:hanging="180"/>
      </w:pPr>
    </w:lvl>
    <w:lvl w:ilvl="3" w:tplc="0415000F" w:tentative="1">
      <w:start w:val="1"/>
      <w:numFmt w:val="decimal"/>
      <w:lvlText w:val="%4."/>
      <w:lvlJc w:val="left"/>
      <w:pPr>
        <w:ind w:left="3283" w:hanging="360"/>
      </w:pPr>
    </w:lvl>
    <w:lvl w:ilvl="4" w:tplc="04150019" w:tentative="1">
      <w:start w:val="1"/>
      <w:numFmt w:val="lowerLetter"/>
      <w:lvlText w:val="%5."/>
      <w:lvlJc w:val="left"/>
      <w:pPr>
        <w:ind w:left="4003" w:hanging="360"/>
      </w:pPr>
    </w:lvl>
    <w:lvl w:ilvl="5" w:tplc="0415001B" w:tentative="1">
      <w:start w:val="1"/>
      <w:numFmt w:val="lowerRoman"/>
      <w:lvlText w:val="%6."/>
      <w:lvlJc w:val="right"/>
      <w:pPr>
        <w:ind w:left="4723" w:hanging="180"/>
      </w:pPr>
    </w:lvl>
    <w:lvl w:ilvl="6" w:tplc="0415000F" w:tentative="1">
      <w:start w:val="1"/>
      <w:numFmt w:val="decimal"/>
      <w:lvlText w:val="%7."/>
      <w:lvlJc w:val="left"/>
      <w:pPr>
        <w:ind w:left="5443" w:hanging="360"/>
      </w:pPr>
    </w:lvl>
    <w:lvl w:ilvl="7" w:tplc="04150019" w:tentative="1">
      <w:start w:val="1"/>
      <w:numFmt w:val="lowerLetter"/>
      <w:lvlText w:val="%8."/>
      <w:lvlJc w:val="left"/>
      <w:pPr>
        <w:ind w:left="6163" w:hanging="360"/>
      </w:pPr>
    </w:lvl>
    <w:lvl w:ilvl="8" w:tplc="0415001B" w:tentative="1">
      <w:start w:val="1"/>
      <w:numFmt w:val="lowerRoman"/>
      <w:lvlText w:val="%9."/>
      <w:lvlJc w:val="right"/>
      <w:pPr>
        <w:ind w:left="6883" w:hanging="180"/>
      </w:pPr>
    </w:lvl>
  </w:abstractNum>
  <w:abstractNum w:abstractNumId="151" w15:restartNumberingAfterBreak="0">
    <w:nsid w:val="5AC570AD"/>
    <w:multiLevelType w:val="hybridMultilevel"/>
    <w:tmpl w:val="E0580CC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5ACE64D9"/>
    <w:multiLevelType w:val="hybridMultilevel"/>
    <w:tmpl w:val="BACA752C"/>
    <w:lvl w:ilvl="0" w:tplc="821E5D74">
      <w:start w:val="1"/>
      <w:numFmt w:val="decimal"/>
      <w:lvlText w:val="8.%1"/>
      <w:lvlJc w:val="left"/>
      <w:pPr>
        <w:ind w:left="720" w:hanging="360"/>
      </w:pPr>
      <w:rPr>
        <w:rFonts w:hint="default"/>
        <w:b w:val="0"/>
        <w:bCs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15:restartNumberingAfterBreak="0">
    <w:nsid w:val="5C1F5F36"/>
    <w:multiLevelType w:val="multilevel"/>
    <w:tmpl w:val="BD9C7B28"/>
    <w:lvl w:ilvl="0">
      <w:start w:val="1"/>
      <w:numFmt w:val="decimal"/>
      <w:lvlText w:val="6.%1."/>
      <w:lvlJc w:val="left"/>
      <w:pPr>
        <w:ind w:left="720" w:hanging="360"/>
      </w:pPr>
      <w:rPr>
        <w:rFonts w:hint="default"/>
        <w:b w:val="0"/>
        <w:color w:val="000000"/>
        <w:sz w:val="20"/>
        <w:szCs w:val="20"/>
      </w:rPr>
    </w:lvl>
    <w:lvl w:ilvl="1">
      <w:start w:val="1"/>
      <w:numFmt w:val="decimal"/>
      <w:isLgl/>
      <w:lvlText w:val="%1.%2"/>
      <w:lvlJc w:val="left"/>
      <w:pPr>
        <w:ind w:left="900" w:hanging="360"/>
      </w:pPr>
      <w:rPr>
        <w:rFonts w:hint="default"/>
        <w:b w:val="0"/>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154" w15:restartNumberingAfterBreak="0">
    <w:nsid w:val="5C881814"/>
    <w:multiLevelType w:val="hybridMultilevel"/>
    <w:tmpl w:val="EB388C6E"/>
    <w:lvl w:ilvl="0" w:tplc="FAAAE934">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15:restartNumberingAfterBreak="0">
    <w:nsid w:val="613A30C6"/>
    <w:multiLevelType w:val="hybridMultilevel"/>
    <w:tmpl w:val="A072D6D0"/>
    <w:lvl w:ilvl="0" w:tplc="BC1888FE">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56" w15:restartNumberingAfterBreak="0">
    <w:nsid w:val="61F96247"/>
    <w:multiLevelType w:val="hybridMultilevel"/>
    <w:tmpl w:val="C688E7B4"/>
    <w:lvl w:ilvl="0" w:tplc="A9CEC95E">
      <w:start w:val="1"/>
      <w:numFmt w:val="decimal"/>
      <w:lvlText w:val="4.%1"/>
      <w:lvlJc w:val="left"/>
      <w:pPr>
        <w:ind w:left="720" w:hanging="360"/>
      </w:pPr>
      <w:rPr>
        <w:rFonts w:hint="default"/>
        <w:b w:val="0"/>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635B6951"/>
    <w:multiLevelType w:val="hybridMultilevel"/>
    <w:tmpl w:val="428E9098"/>
    <w:lvl w:ilvl="0" w:tplc="04150011">
      <w:start w:val="1"/>
      <w:numFmt w:val="decimal"/>
      <w:lvlText w:val="%1)"/>
      <w:lvlJc w:val="left"/>
      <w:pPr>
        <w:ind w:left="1211" w:hanging="360"/>
      </w:pPr>
    </w:lvl>
    <w:lvl w:ilvl="1" w:tplc="04150011">
      <w:start w:val="1"/>
      <w:numFmt w:val="decimal"/>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58" w15:restartNumberingAfterBreak="0">
    <w:nsid w:val="66010A0C"/>
    <w:multiLevelType w:val="hybridMultilevel"/>
    <w:tmpl w:val="1DC8086E"/>
    <w:lvl w:ilvl="0" w:tplc="59628FAE">
      <w:start w:val="1"/>
      <w:numFmt w:val="lowerLetter"/>
      <w:lvlText w:val="%1)"/>
      <w:lvlJc w:val="left"/>
      <w:pPr>
        <w:ind w:left="1820" w:hanging="360"/>
      </w:pPr>
      <w:rPr>
        <w:rFonts w:hint="default"/>
      </w:rPr>
    </w:lvl>
    <w:lvl w:ilvl="1" w:tplc="04150019" w:tentative="1">
      <w:start w:val="1"/>
      <w:numFmt w:val="lowerLetter"/>
      <w:lvlText w:val="%2."/>
      <w:lvlJc w:val="left"/>
      <w:pPr>
        <w:ind w:left="2540" w:hanging="360"/>
      </w:pPr>
    </w:lvl>
    <w:lvl w:ilvl="2" w:tplc="0415001B" w:tentative="1">
      <w:start w:val="1"/>
      <w:numFmt w:val="lowerRoman"/>
      <w:lvlText w:val="%3."/>
      <w:lvlJc w:val="right"/>
      <w:pPr>
        <w:ind w:left="3260" w:hanging="180"/>
      </w:pPr>
    </w:lvl>
    <w:lvl w:ilvl="3" w:tplc="0415000F" w:tentative="1">
      <w:start w:val="1"/>
      <w:numFmt w:val="decimal"/>
      <w:lvlText w:val="%4."/>
      <w:lvlJc w:val="left"/>
      <w:pPr>
        <w:ind w:left="3980" w:hanging="360"/>
      </w:pPr>
    </w:lvl>
    <w:lvl w:ilvl="4" w:tplc="04150019" w:tentative="1">
      <w:start w:val="1"/>
      <w:numFmt w:val="lowerLetter"/>
      <w:lvlText w:val="%5."/>
      <w:lvlJc w:val="left"/>
      <w:pPr>
        <w:ind w:left="4700" w:hanging="360"/>
      </w:pPr>
    </w:lvl>
    <w:lvl w:ilvl="5" w:tplc="0415001B" w:tentative="1">
      <w:start w:val="1"/>
      <w:numFmt w:val="lowerRoman"/>
      <w:lvlText w:val="%6."/>
      <w:lvlJc w:val="right"/>
      <w:pPr>
        <w:ind w:left="5420" w:hanging="180"/>
      </w:pPr>
    </w:lvl>
    <w:lvl w:ilvl="6" w:tplc="0415000F" w:tentative="1">
      <w:start w:val="1"/>
      <w:numFmt w:val="decimal"/>
      <w:lvlText w:val="%7."/>
      <w:lvlJc w:val="left"/>
      <w:pPr>
        <w:ind w:left="6140" w:hanging="360"/>
      </w:pPr>
    </w:lvl>
    <w:lvl w:ilvl="7" w:tplc="04150019" w:tentative="1">
      <w:start w:val="1"/>
      <w:numFmt w:val="lowerLetter"/>
      <w:lvlText w:val="%8."/>
      <w:lvlJc w:val="left"/>
      <w:pPr>
        <w:ind w:left="6860" w:hanging="360"/>
      </w:pPr>
    </w:lvl>
    <w:lvl w:ilvl="8" w:tplc="0415001B" w:tentative="1">
      <w:start w:val="1"/>
      <w:numFmt w:val="lowerRoman"/>
      <w:lvlText w:val="%9."/>
      <w:lvlJc w:val="right"/>
      <w:pPr>
        <w:ind w:left="7580" w:hanging="180"/>
      </w:pPr>
    </w:lvl>
  </w:abstractNum>
  <w:abstractNum w:abstractNumId="159" w15:restartNumberingAfterBreak="0">
    <w:nsid w:val="66CD0C05"/>
    <w:multiLevelType w:val="multilevel"/>
    <w:tmpl w:val="75141418"/>
    <w:lvl w:ilvl="0">
      <w:start w:val="1"/>
      <w:numFmt w:val="decimal"/>
      <w:lvlText w:val="%1."/>
      <w:lvlJc w:val="left"/>
      <w:pPr>
        <w:tabs>
          <w:tab w:val="num" w:pos="720"/>
        </w:tabs>
        <w:ind w:left="720" w:hanging="360"/>
      </w:pPr>
      <w:rPr>
        <w:b w:val="0"/>
        <w:i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0" w15:restartNumberingAfterBreak="0">
    <w:nsid w:val="67125886"/>
    <w:multiLevelType w:val="multilevel"/>
    <w:tmpl w:val="85A44B30"/>
    <w:lvl w:ilvl="0">
      <w:start w:val="2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1" w15:restartNumberingAfterBreak="0">
    <w:nsid w:val="6740470D"/>
    <w:multiLevelType w:val="multilevel"/>
    <w:tmpl w:val="9D50B2F4"/>
    <w:lvl w:ilvl="0">
      <w:start w:val="1"/>
      <w:numFmt w:val="decimal"/>
      <w:lvlText w:val="%1)"/>
      <w:lvlJc w:val="left"/>
      <w:pPr>
        <w:ind w:left="720" w:hanging="360"/>
      </w:pPr>
      <w:rPr>
        <w:rFonts w:hint="default"/>
        <w:b w:val="0"/>
        <w:sz w:val="20"/>
        <w:szCs w:val="20"/>
      </w:rPr>
    </w:lvl>
    <w:lvl w:ilvl="1">
      <w:start w:val="1"/>
      <w:numFmt w:val="decimal"/>
      <w:lvlText w:val="%1.%2."/>
      <w:lvlJc w:val="left"/>
      <w:pPr>
        <w:ind w:left="1152" w:hanging="432"/>
      </w:pPr>
      <w:rPr>
        <w:b/>
        <w:i w:val="0"/>
        <w:strike w:val="0"/>
        <w:color w:val="auto"/>
        <w:sz w:val="20"/>
        <w:szCs w:val="20"/>
      </w:rPr>
    </w:lvl>
    <w:lvl w:ilvl="2">
      <w:start w:val="1"/>
      <w:numFmt w:val="decimal"/>
      <w:lvlText w:val="%1.%2.%3."/>
      <w:lvlJc w:val="left"/>
      <w:pPr>
        <w:ind w:left="2991" w:hanging="504"/>
      </w:pPr>
      <w:rPr>
        <w:rFonts w:ascii="Tahoma" w:hAnsi="Tahoma" w:cs="Tahoma" w:hint="default"/>
        <w:b w:val="0"/>
        <w:i w:val="0"/>
        <w:strike w:val="0"/>
        <w:color w:val="auto"/>
        <w:sz w:val="20"/>
        <w:szCs w:val="20"/>
      </w:rPr>
    </w:lvl>
    <w:lvl w:ilvl="3">
      <w:start w:val="1"/>
      <w:numFmt w:val="lowerLetter"/>
      <w:lvlText w:val="%4)"/>
      <w:lvlJc w:val="left"/>
      <w:pPr>
        <w:ind w:left="2088" w:hanging="648"/>
      </w:pPr>
      <w:rPr>
        <w:b w:val="0"/>
        <w:i w:val="0"/>
        <w:color w:val="auto"/>
        <w:vertAlign w:val="baseline"/>
      </w:rPr>
    </w:lvl>
    <w:lvl w:ilvl="4">
      <w:start w:val="1"/>
      <w:numFmt w:val="bullet"/>
      <w:lvlText w:val=""/>
      <w:lvlJc w:val="left"/>
      <w:pPr>
        <w:ind w:left="2592" w:hanging="792"/>
      </w:pPr>
      <w:rPr>
        <w:rFonts w:ascii="Symbol" w:hAnsi="Symbol" w:hint="default"/>
      </w:rPr>
    </w:lvl>
    <w:lvl w:ilvl="5">
      <w:start w:val="1"/>
      <w:numFmt w:val="bullet"/>
      <w:lvlText w:val=""/>
      <w:lvlJc w:val="left"/>
      <w:pPr>
        <w:ind w:left="3096" w:hanging="936"/>
      </w:pPr>
      <w:rPr>
        <w:rFonts w:ascii="Symbol" w:hAnsi="Symbol" w:hint="default"/>
      </w:r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62" w15:restartNumberingAfterBreak="0">
    <w:nsid w:val="681A724A"/>
    <w:multiLevelType w:val="hybridMultilevel"/>
    <w:tmpl w:val="9B9AF4BE"/>
    <w:lvl w:ilvl="0" w:tplc="19423810">
      <w:start w:val="1"/>
      <w:numFmt w:val="decimal"/>
      <w:lvlText w:val="5.%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68EB5D8F"/>
    <w:multiLevelType w:val="hybridMultilevel"/>
    <w:tmpl w:val="2A58BCEE"/>
    <w:lvl w:ilvl="0" w:tplc="7DEAD67C">
      <w:start w:val="1"/>
      <w:numFmt w:val="decimal"/>
      <w:lvlText w:val="%1."/>
      <w:lvlJc w:val="left"/>
      <w:pPr>
        <w:tabs>
          <w:tab w:val="num" w:pos="720"/>
        </w:tabs>
        <w:ind w:left="720" w:hanging="360"/>
      </w:pPr>
      <w:rPr>
        <w:b w:val="0"/>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4" w15:restartNumberingAfterBreak="0">
    <w:nsid w:val="69343AB6"/>
    <w:multiLevelType w:val="hybridMultilevel"/>
    <w:tmpl w:val="21947E38"/>
    <w:lvl w:ilvl="0" w:tplc="BA06EA5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55"/>
        </w:tabs>
        <w:ind w:left="1455" w:hanging="37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6A0D42DA"/>
    <w:multiLevelType w:val="multilevel"/>
    <w:tmpl w:val="7D907C02"/>
    <w:lvl w:ilvl="0">
      <w:start w:val="3"/>
      <w:numFmt w:val="decimal"/>
      <w:lvlText w:val="3.%1"/>
      <w:lvlJc w:val="left"/>
      <w:pPr>
        <w:ind w:left="360" w:hanging="360"/>
      </w:pPr>
      <w:rPr>
        <w:rFonts w:hint="default"/>
        <w:b w:val="0"/>
        <w:sz w:val="20"/>
        <w:szCs w:val="20"/>
      </w:rPr>
    </w:lvl>
    <w:lvl w:ilvl="1">
      <w:start w:val="1"/>
      <w:numFmt w:val="decimal"/>
      <w:lvlText w:val="%2)"/>
      <w:lvlJc w:val="left"/>
      <w:pPr>
        <w:ind w:left="0" w:firstLine="0"/>
      </w:pPr>
      <w:rPr>
        <w:rFonts w:ascii="Tahoma" w:eastAsia="Times New Roman" w:hAnsi="Tahoma" w:cs="Tahoma" w:hint="default"/>
        <w:sz w:val="19"/>
        <w:szCs w:val="19"/>
      </w:rPr>
    </w:lvl>
    <w:lvl w:ilvl="2">
      <w:start w:val="1"/>
      <w:numFmt w:val="decimal"/>
      <w:lvlText w:val="%3."/>
      <w:lvlJc w:val="left"/>
      <w:pPr>
        <w:ind w:left="0" w:firstLine="0"/>
      </w:pPr>
      <w:rPr>
        <w:rFonts w:cs="Times New Roman" w:hint="default"/>
      </w:rPr>
    </w:lvl>
    <w:lvl w:ilvl="3">
      <w:start w:val="1"/>
      <w:numFmt w:val="decimal"/>
      <w:lvlText w:val="%4."/>
      <w:lvlJc w:val="left"/>
      <w:pPr>
        <w:ind w:left="0" w:firstLine="0"/>
      </w:pPr>
      <w:rPr>
        <w:rFonts w:cs="Times New Roman" w:hint="default"/>
      </w:rPr>
    </w:lvl>
    <w:lvl w:ilvl="4">
      <w:start w:val="1"/>
      <w:numFmt w:val="decimal"/>
      <w:lvlText w:val="%5."/>
      <w:lvlJc w:val="left"/>
      <w:pPr>
        <w:ind w:left="0" w:firstLine="0"/>
      </w:pPr>
      <w:rPr>
        <w:rFonts w:cs="Times New Roman" w:hint="default"/>
      </w:rPr>
    </w:lvl>
    <w:lvl w:ilvl="5">
      <w:start w:val="1"/>
      <w:numFmt w:val="decimal"/>
      <w:lvlText w:val="%6."/>
      <w:lvlJc w:val="left"/>
      <w:pPr>
        <w:ind w:left="0" w:firstLine="0"/>
      </w:pPr>
      <w:rPr>
        <w:rFonts w:cs="Times New Roman" w:hint="default"/>
      </w:rPr>
    </w:lvl>
    <w:lvl w:ilvl="6">
      <w:start w:val="1"/>
      <w:numFmt w:val="decimal"/>
      <w:lvlText w:val="%7."/>
      <w:lvlJc w:val="left"/>
      <w:pPr>
        <w:ind w:left="0" w:firstLine="0"/>
      </w:pPr>
      <w:rPr>
        <w:rFonts w:cs="Times New Roman" w:hint="default"/>
      </w:rPr>
    </w:lvl>
    <w:lvl w:ilvl="7">
      <w:start w:val="1"/>
      <w:numFmt w:val="decimal"/>
      <w:lvlText w:val="%8."/>
      <w:lvlJc w:val="left"/>
      <w:pPr>
        <w:ind w:left="0" w:firstLine="0"/>
      </w:pPr>
      <w:rPr>
        <w:rFonts w:cs="Times New Roman" w:hint="default"/>
      </w:rPr>
    </w:lvl>
    <w:lvl w:ilvl="8">
      <w:start w:val="1"/>
      <w:numFmt w:val="decimal"/>
      <w:lvlText w:val="%9."/>
      <w:lvlJc w:val="left"/>
      <w:pPr>
        <w:ind w:left="0" w:firstLine="0"/>
      </w:pPr>
      <w:rPr>
        <w:rFonts w:cs="Times New Roman" w:hint="default"/>
      </w:rPr>
    </w:lvl>
  </w:abstractNum>
  <w:abstractNum w:abstractNumId="166" w15:restartNumberingAfterBreak="0">
    <w:nsid w:val="6B4C0EA5"/>
    <w:multiLevelType w:val="multilevel"/>
    <w:tmpl w:val="339065E0"/>
    <w:lvl w:ilvl="0">
      <w:start w:val="1"/>
      <w:numFmt w:val="decimal"/>
      <w:lvlText w:val="%1."/>
      <w:lvlJc w:val="left"/>
      <w:pPr>
        <w:ind w:left="720" w:hanging="360"/>
      </w:pPr>
      <w:rPr>
        <w:rFonts w:hint="default"/>
        <w:b/>
      </w:rPr>
    </w:lvl>
    <w:lvl w:ilvl="1">
      <w:start w:val="1"/>
      <w:numFmt w:val="decimal"/>
      <w:lvlText w:val="5.%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7" w15:restartNumberingAfterBreak="0">
    <w:nsid w:val="6C2337F6"/>
    <w:multiLevelType w:val="multilevel"/>
    <w:tmpl w:val="4D7C0C56"/>
    <w:styleLink w:val="WW8Num2"/>
    <w:lvl w:ilvl="0">
      <w:start w:val="1"/>
      <w:numFmt w:val="none"/>
      <w:lvlText w:val="%1"/>
      <w:lvlJc w:val="left"/>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68" w15:restartNumberingAfterBreak="0">
    <w:nsid w:val="6C29244A"/>
    <w:multiLevelType w:val="hybridMultilevel"/>
    <w:tmpl w:val="B36CEA12"/>
    <w:lvl w:ilvl="0" w:tplc="A0043738">
      <w:start w:val="1"/>
      <w:numFmt w:val="decimal"/>
      <w:lvlText w:val="%1)"/>
      <w:lvlJc w:val="left"/>
      <w:pPr>
        <w:ind w:left="1220" w:hanging="360"/>
      </w:pPr>
      <w:rPr>
        <w:rFonts w:hint="default"/>
        <w:b w:val="0"/>
        <w:i w:val="0"/>
        <w:sz w:val="20"/>
        <w:szCs w:val="20"/>
      </w:rPr>
    </w:lvl>
    <w:lvl w:ilvl="1" w:tplc="04150019">
      <w:start w:val="1"/>
      <w:numFmt w:val="lowerLetter"/>
      <w:lvlText w:val="%2."/>
      <w:lvlJc w:val="left"/>
      <w:pPr>
        <w:ind w:left="1940" w:hanging="360"/>
      </w:pPr>
    </w:lvl>
    <w:lvl w:ilvl="2" w:tplc="0415001B" w:tentative="1">
      <w:start w:val="1"/>
      <w:numFmt w:val="lowerRoman"/>
      <w:lvlText w:val="%3."/>
      <w:lvlJc w:val="right"/>
      <w:pPr>
        <w:ind w:left="2660" w:hanging="180"/>
      </w:pPr>
    </w:lvl>
    <w:lvl w:ilvl="3" w:tplc="0415000F" w:tentative="1">
      <w:start w:val="1"/>
      <w:numFmt w:val="decimal"/>
      <w:lvlText w:val="%4."/>
      <w:lvlJc w:val="left"/>
      <w:pPr>
        <w:ind w:left="3380" w:hanging="360"/>
      </w:pPr>
    </w:lvl>
    <w:lvl w:ilvl="4" w:tplc="04150019" w:tentative="1">
      <w:start w:val="1"/>
      <w:numFmt w:val="lowerLetter"/>
      <w:lvlText w:val="%5."/>
      <w:lvlJc w:val="left"/>
      <w:pPr>
        <w:ind w:left="4100" w:hanging="360"/>
      </w:pPr>
    </w:lvl>
    <w:lvl w:ilvl="5" w:tplc="0415001B" w:tentative="1">
      <w:start w:val="1"/>
      <w:numFmt w:val="lowerRoman"/>
      <w:lvlText w:val="%6."/>
      <w:lvlJc w:val="right"/>
      <w:pPr>
        <w:ind w:left="4820" w:hanging="180"/>
      </w:pPr>
    </w:lvl>
    <w:lvl w:ilvl="6" w:tplc="0415000F" w:tentative="1">
      <w:start w:val="1"/>
      <w:numFmt w:val="decimal"/>
      <w:lvlText w:val="%7."/>
      <w:lvlJc w:val="left"/>
      <w:pPr>
        <w:ind w:left="5540" w:hanging="360"/>
      </w:pPr>
    </w:lvl>
    <w:lvl w:ilvl="7" w:tplc="04150019" w:tentative="1">
      <w:start w:val="1"/>
      <w:numFmt w:val="lowerLetter"/>
      <w:lvlText w:val="%8."/>
      <w:lvlJc w:val="left"/>
      <w:pPr>
        <w:ind w:left="6260" w:hanging="360"/>
      </w:pPr>
    </w:lvl>
    <w:lvl w:ilvl="8" w:tplc="0415001B" w:tentative="1">
      <w:start w:val="1"/>
      <w:numFmt w:val="lowerRoman"/>
      <w:lvlText w:val="%9."/>
      <w:lvlJc w:val="right"/>
      <w:pPr>
        <w:ind w:left="6980" w:hanging="180"/>
      </w:pPr>
    </w:lvl>
  </w:abstractNum>
  <w:abstractNum w:abstractNumId="169" w15:restartNumberingAfterBreak="0">
    <w:nsid w:val="6CB64676"/>
    <w:multiLevelType w:val="hybridMultilevel"/>
    <w:tmpl w:val="F1DE75CE"/>
    <w:lvl w:ilvl="0" w:tplc="67F45FFE">
      <w:start w:val="1"/>
      <w:numFmt w:val="decimal"/>
      <w:lvlText w:val="5.%1"/>
      <w:lvlJc w:val="left"/>
      <w:pPr>
        <w:ind w:left="720" w:hanging="360"/>
      </w:pPr>
      <w:rPr>
        <w:rFonts w:hint="default"/>
        <w:b w:val="0"/>
        <w:bCs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6D47793A"/>
    <w:multiLevelType w:val="hybridMultilevel"/>
    <w:tmpl w:val="43184944"/>
    <w:lvl w:ilvl="0" w:tplc="51C0C564">
      <w:start w:val="1"/>
      <w:numFmt w:val="decimal"/>
      <w:lvlText w:val="%1."/>
      <w:lvlJc w:val="left"/>
      <w:pPr>
        <w:ind w:left="1440" w:hanging="360"/>
      </w:pPr>
      <w:rPr>
        <w:rFonts w:hint="default"/>
        <w:b w:val="0"/>
        <w:sz w:val="20"/>
        <w:szCs w:val="20"/>
      </w:rPr>
    </w:lvl>
    <w:lvl w:ilvl="1" w:tplc="926E1846">
      <w:start w:val="1"/>
      <w:numFmt w:val="decimal"/>
      <w:lvlText w:val="5.%2"/>
      <w:lvlJc w:val="left"/>
      <w:pPr>
        <w:ind w:left="1440" w:hanging="360"/>
      </w:pPr>
      <w:rPr>
        <w:rFonts w:hint="default"/>
        <w:b w:val="0"/>
        <w:sz w:val="20"/>
        <w:szCs w:val="2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6E226FAB"/>
    <w:multiLevelType w:val="hybridMultilevel"/>
    <w:tmpl w:val="8B2CB9BA"/>
    <w:lvl w:ilvl="0" w:tplc="BCAEE456">
      <w:start w:val="1"/>
      <w:numFmt w:val="bullet"/>
      <w:lvlText w:val=""/>
      <w:lvlJc w:val="left"/>
      <w:pPr>
        <w:ind w:left="1520" w:hanging="360"/>
      </w:pPr>
      <w:rPr>
        <w:rFonts w:ascii="Symbol" w:hAnsi="Symbol" w:hint="default"/>
      </w:rPr>
    </w:lvl>
    <w:lvl w:ilvl="1" w:tplc="04150003" w:tentative="1">
      <w:start w:val="1"/>
      <w:numFmt w:val="bullet"/>
      <w:lvlText w:val="o"/>
      <w:lvlJc w:val="left"/>
      <w:pPr>
        <w:ind w:left="2240" w:hanging="360"/>
      </w:pPr>
      <w:rPr>
        <w:rFonts w:ascii="Courier New" w:hAnsi="Courier New" w:cs="Courier New" w:hint="default"/>
      </w:rPr>
    </w:lvl>
    <w:lvl w:ilvl="2" w:tplc="04150005" w:tentative="1">
      <w:start w:val="1"/>
      <w:numFmt w:val="bullet"/>
      <w:lvlText w:val=""/>
      <w:lvlJc w:val="left"/>
      <w:pPr>
        <w:ind w:left="2960" w:hanging="360"/>
      </w:pPr>
      <w:rPr>
        <w:rFonts w:ascii="Wingdings" w:hAnsi="Wingdings" w:hint="default"/>
      </w:rPr>
    </w:lvl>
    <w:lvl w:ilvl="3" w:tplc="04150001" w:tentative="1">
      <w:start w:val="1"/>
      <w:numFmt w:val="bullet"/>
      <w:lvlText w:val=""/>
      <w:lvlJc w:val="left"/>
      <w:pPr>
        <w:ind w:left="3680" w:hanging="360"/>
      </w:pPr>
      <w:rPr>
        <w:rFonts w:ascii="Symbol" w:hAnsi="Symbol" w:hint="default"/>
      </w:rPr>
    </w:lvl>
    <w:lvl w:ilvl="4" w:tplc="04150003" w:tentative="1">
      <w:start w:val="1"/>
      <w:numFmt w:val="bullet"/>
      <w:lvlText w:val="o"/>
      <w:lvlJc w:val="left"/>
      <w:pPr>
        <w:ind w:left="4400" w:hanging="360"/>
      </w:pPr>
      <w:rPr>
        <w:rFonts w:ascii="Courier New" w:hAnsi="Courier New" w:cs="Courier New" w:hint="default"/>
      </w:rPr>
    </w:lvl>
    <w:lvl w:ilvl="5" w:tplc="04150005" w:tentative="1">
      <w:start w:val="1"/>
      <w:numFmt w:val="bullet"/>
      <w:lvlText w:val=""/>
      <w:lvlJc w:val="left"/>
      <w:pPr>
        <w:ind w:left="5120" w:hanging="360"/>
      </w:pPr>
      <w:rPr>
        <w:rFonts w:ascii="Wingdings" w:hAnsi="Wingdings" w:hint="default"/>
      </w:rPr>
    </w:lvl>
    <w:lvl w:ilvl="6" w:tplc="04150001" w:tentative="1">
      <w:start w:val="1"/>
      <w:numFmt w:val="bullet"/>
      <w:lvlText w:val=""/>
      <w:lvlJc w:val="left"/>
      <w:pPr>
        <w:ind w:left="5840" w:hanging="360"/>
      </w:pPr>
      <w:rPr>
        <w:rFonts w:ascii="Symbol" w:hAnsi="Symbol" w:hint="default"/>
      </w:rPr>
    </w:lvl>
    <w:lvl w:ilvl="7" w:tplc="04150003" w:tentative="1">
      <w:start w:val="1"/>
      <w:numFmt w:val="bullet"/>
      <w:lvlText w:val="o"/>
      <w:lvlJc w:val="left"/>
      <w:pPr>
        <w:ind w:left="6560" w:hanging="360"/>
      </w:pPr>
      <w:rPr>
        <w:rFonts w:ascii="Courier New" w:hAnsi="Courier New" w:cs="Courier New" w:hint="default"/>
      </w:rPr>
    </w:lvl>
    <w:lvl w:ilvl="8" w:tplc="04150005" w:tentative="1">
      <w:start w:val="1"/>
      <w:numFmt w:val="bullet"/>
      <w:lvlText w:val=""/>
      <w:lvlJc w:val="left"/>
      <w:pPr>
        <w:ind w:left="7280" w:hanging="360"/>
      </w:pPr>
      <w:rPr>
        <w:rFonts w:ascii="Wingdings" w:hAnsi="Wingdings" w:hint="default"/>
      </w:rPr>
    </w:lvl>
  </w:abstractNum>
  <w:abstractNum w:abstractNumId="172" w15:restartNumberingAfterBreak="0">
    <w:nsid w:val="6E5C174B"/>
    <w:multiLevelType w:val="hybridMultilevel"/>
    <w:tmpl w:val="830CD126"/>
    <w:lvl w:ilvl="0" w:tplc="04150017">
      <w:start w:val="1"/>
      <w:numFmt w:val="lowerLetter"/>
      <w:lvlText w:val="%1)"/>
      <w:lvlJc w:val="left"/>
      <w:pPr>
        <w:ind w:left="1865" w:hanging="360"/>
      </w:pPr>
    </w:lvl>
    <w:lvl w:ilvl="1" w:tplc="04150019" w:tentative="1">
      <w:start w:val="1"/>
      <w:numFmt w:val="lowerLetter"/>
      <w:lvlText w:val="%2."/>
      <w:lvlJc w:val="left"/>
      <w:pPr>
        <w:ind w:left="2585" w:hanging="360"/>
      </w:pPr>
    </w:lvl>
    <w:lvl w:ilvl="2" w:tplc="0415001B" w:tentative="1">
      <w:start w:val="1"/>
      <w:numFmt w:val="lowerRoman"/>
      <w:lvlText w:val="%3."/>
      <w:lvlJc w:val="right"/>
      <w:pPr>
        <w:ind w:left="3305" w:hanging="180"/>
      </w:pPr>
    </w:lvl>
    <w:lvl w:ilvl="3" w:tplc="0415000F" w:tentative="1">
      <w:start w:val="1"/>
      <w:numFmt w:val="decimal"/>
      <w:lvlText w:val="%4."/>
      <w:lvlJc w:val="left"/>
      <w:pPr>
        <w:ind w:left="4025" w:hanging="360"/>
      </w:pPr>
    </w:lvl>
    <w:lvl w:ilvl="4" w:tplc="04150019" w:tentative="1">
      <w:start w:val="1"/>
      <w:numFmt w:val="lowerLetter"/>
      <w:lvlText w:val="%5."/>
      <w:lvlJc w:val="left"/>
      <w:pPr>
        <w:ind w:left="4745" w:hanging="360"/>
      </w:pPr>
    </w:lvl>
    <w:lvl w:ilvl="5" w:tplc="0415001B" w:tentative="1">
      <w:start w:val="1"/>
      <w:numFmt w:val="lowerRoman"/>
      <w:lvlText w:val="%6."/>
      <w:lvlJc w:val="right"/>
      <w:pPr>
        <w:ind w:left="5465" w:hanging="180"/>
      </w:pPr>
    </w:lvl>
    <w:lvl w:ilvl="6" w:tplc="0415000F" w:tentative="1">
      <w:start w:val="1"/>
      <w:numFmt w:val="decimal"/>
      <w:lvlText w:val="%7."/>
      <w:lvlJc w:val="left"/>
      <w:pPr>
        <w:ind w:left="6185" w:hanging="360"/>
      </w:pPr>
    </w:lvl>
    <w:lvl w:ilvl="7" w:tplc="04150019" w:tentative="1">
      <w:start w:val="1"/>
      <w:numFmt w:val="lowerLetter"/>
      <w:lvlText w:val="%8."/>
      <w:lvlJc w:val="left"/>
      <w:pPr>
        <w:ind w:left="6905" w:hanging="360"/>
      </w:pPr>
    </w:lvl>
    <w:lvl w:ilvl="8" w:tplc="0415001B" w:tentative="1">
      <w:start w:val="1"/>
      <w:numFmt w:val="lowerRoman"/>
      <w:lvlText w:val="%9."/>
      <w:lvlJc w:val="right"/>
      <w:pPr>
        <w:ind w:left="7625" w:hanging="180"/>
      </w:pPr>
    </w:lvl>
  </w:abstractNum>
  <w:abstractNum w:abstractNumId="173" w15:restartNumberingAfterBreak="0">
    <w:nsid w:val="6E8C4036"/>
    <w:multiLevelType w:val="multilevel"/>
    <w:tmpl w:val="E5BC1356"/>
    <w:lvl w:ilvl="0">
      <w:start w:val="1"/>
      <w:numFmt w:val="decimal"/>
      <w:lvlText w:val="%1."/>
      <w:lvlJc w:val="left"/>
      <w:pPr>
        <w:tabs>
          <w:tab w:val="num" w:pos="720"/>
        </w:tabs>
        <w:ind w:left="720" w:hanging="360"/>
      </w:pPr>
      <w:rPr>
        <w:rFonts w:hint="default"/>
        <w:b/>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4" w15:restartNumberingAfterBreak="0">
    <w:nsid w:val="7005339C"/>
    <w:multiLevelType w:val="hybridMultilevel"/>
    <w:tmpl w:val="5E76395E"/>
    <w:lvl w:ilvl="0" w:tplc="6AAA9078">
      <w:start w:val="1"/>
      <w:numFmt w:val="decimal"/>
      <w:lvlText w:val="3.%1"/>
      <w:lvlJc w:val="left"/>
      <w:pPr>
        <w:tabs>
          <w:tab w:val="num" w:pos="2040"/>
        </w:tabs>
        <w:ind w:left="204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71A51A6D"/>
    <w:multiLevelType w:val="hybridMultilevel"/>
    <w:tmpl w:val="07720594"/>
    <w:lvl w:ilvl="0" w:tplc="7608A6FC">
      <w:start w:val="1"/>
      <w:numFmt w:val="decimal"/>
      <w:lvlText w:val="%1)"/>
      <w:lvlJc w:val="left"/>
      <w:pPr>
        <w:ind w:left="720" w:hanging="360"/>
      </w:pPr>
      <w:rPr>
        <w:rFonts w:hint="default"/>
        <w:b w:val="0"/>
        <w:bCs/>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720C7DA5"/>
    <w:multiLevelType w:val="hybridMultilevel"/>
    <w:tmpl w:val="F8CC4A6A"/>
    <w:lvl w:ilvl="0" w:tplc="BCAEE456">
      <w:start w:val="1"/>
      <w:numFmt w:val="bullet"/>
      <w:lvlText w:val=""/>
      <w:lvlJc w:val="left"/>
      <w:pPr>
        <w:ind w:left="144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72E225F3"/>
    <w:multiLevelType w:val="hybridMultilevel"/>
    <w:tmpl w:val="358487E6"/>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78" w15:restartNumberingAfterBreak="0">
    <w:nsid w:val="73525C90"/>
    <w:multiLevelType w:val="multilevel"/>
    <w:tmpl w:val="D00290AC"/>
    <w:lvl w:ilvl="0">
      <w:start w:val="1"/>
      <w:numFmt w:val="decimal"/>
      <w:lvlText w:val="%1."/>
      <w:lvlJc w:val="left"/>
      <w:pPr>
        <w:ind w:left="720" w:hanging="360"/>
      </w:pPr>
      <w:rPr>
        <w:b w:val="0"/>
      </w:rPr>
    </w:lvl>
    <w:lvl w:ilvl="1">
      <w:start w:val="1"/>
      <w:numFmt w:val="decimal"/>
      <w:lvlText w:val="7.%2"/>
      <w:lvlJc w:val="left"/>
      <w:pPr>
        <w:ind w:left="720" w:hanging="360"/>
      </w:pPr>
      <w:rPr>
        <w:rFonts w:hint="default"/>
        <w:b w:val="0"/>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9" w15:restartNumberingAfterBreak="0">
    <w:nsid w:val="741F0B1F"/>
    <w:multiLevelType w:val="multilevel"/>
    <w:tmpl w:val="DF6A9522"/>
    <w:lvl w:ilvl="0">
      <w:start w:val="1"/>
      <w:numFmt w:val="decimal"/>
      <w:lvlText w:val="%1"/>
      <w:lvlJc w:val="left"/>
      <w:pPr>
        <w:ind w:left="360" w:hanging="360"/>
      </w:pPr>
      <w:rPr>
        <w:rFonts w:hint="default"/>
      </w:rPr>
    </w:lvl>
    <w:lvl w:ilvl="1">
      <w:start w:val="1"/>
      <w:numFmt w:val="decimal"/>
      <w:lvlText w:val="4.%2"/>
      <w:lvlJc w:val="left"/>
      <w:pPr>
        <w:ind w:left="360" w:hanging="360"/>
      </w:pPr>
      <w:rPr>
        <w:rFonts w:hint="default"/>
        <w:b w:val="0"/>
        <w:bCs w:val="0"/>
        <w:sz w:val="20"/>
        <w:szCs w:val="2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0" w15:restartNumberingAfterBreak="0">
    <w:nsid w:val="762A075F"/>
    <w:multiLevelType w:val="hybridMultilevel"/>
    <w:tmpl w:val="B0D6A6DC"/>
    <w:lvl w:ilvl="0" w:tplc="93F6D67A">
      <w:start w:val="1"/>
      <w:numFmt w:val="decimal"/>
      <w:lvlText w:val="3.%1"/>
      <w:lvlJc w:val="left"/>
      <w:pPr>
        <w:tabs>
          <w:tab w:val="num" w:pos="720"/>
        </w:tabs>
        <w:ind w:left="720" w:hanging="360"/>
      </w:pPr>
      <w:rPr>
        <w:rFonts w:hint="default"/>
        <w:b w:val="0"/>
        <w:color w:val="auto"/>
        <w:sz w:val="20"/>
        <w:szCs w:val="20"/>
      </w:rPr>
    </w:lvl>
    <w:lvl w:ilvl="1" w:tplc="1B30506A">
      <w:start w:val="4"/>
      <w:numFmt w:val="decimal"/>
      <w:lvlText w:val="%2."/>
      <w:lvlJc w:val="left"/>
      <w:pPr>
        <w:tabs>
          <w:tab w:val="num" w:pos="1329"/>
        </w:tabs>
        <w:ind w:left="1329" w:hanging="249"/>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76444E47"/>
    <w:multiLevelType w:val="hybridMultilevel"/>
    <w:tmpl w:val="56489ACE"/>
    <w:lvl w:ilvl="0" w:tplc="958CBBFE">
      <w:start w:val="1"/>
      <w:numFmt w:val="decimal"/>
      <w:lvlText w:val="2.%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764A563F"/>
    <w:multiLevelType w:val="multilevel"/>
    <w:tmpl w:val="B72233BC"/>
    <w:lvl w:ilvl="0">
      <w:start w:val="1"/>
      <w:numFmt w:val="decimal"/>
      <w:lvlText w:val="%1."/>
      <w:lvlJc w:val="left"/>
      <w:pPr>
        <w:ind w:left="360" w:hanging="360"/>
      </w:pPr>
      <w:rPr>
        <w:rFonts w:ascii="Tahoma" w:eastAsia="Times New Roman" w:hAnsi="Tahoma" w:cs="Tahoma" w:hint="default"/>
        <w:b w:val="0"/>
      </w:rPr>
    </w:lvl>
    <w:lvl w:ilvl="1">
      <w:start w:val="1"/>
      <w:numFmt w:val="decimal"/>
      <w:lvlText w:val="%2)"/>
      <w:lvlJc w:val="left"/>
      <w:rPr>
        <w:rFonts w:ascii="Trebuchet MS" w:eastAsia="Times New Roman" w:hAnsi="Trebuchet MS" w:cs="Arial"/>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183" w15:restartNumberingAfterBreak="0">
    <w:nsid w:val="76893D23"/>
    <w:multiLevelType w:val="hybridMultilevel"/>
    <w:tmpl w:val="74961E62"/>
    <w:lvl w:ilvl="0" w:tplc="DBDE6D0A">
      <w:start w:val="1"/>
      <w:numFmt w:val="decimal"/>
      <w:lvlText w:val="6.%1"/>
      <w:lvlJc w:val="left"/>
      <w:pPr>
        <w:ind w:left="460" w:hanging="360"/>
      </w:pPr>
      <w:rPr>
        <w:rFonts w:hint="default"/>
        <w:b w:val="0"/>
        <w:sz w:val="20"/>
        <w:szCs w:val="20"/>
      </w:rPr>
    </w:lvl>
    <w:lvl w:ilvl="1" w:tplc="04150019" w:tentative="1">
      <w:start w:val="1"/>
      <w:numFmt w:val="lowerLetter"/>
      <w:lvlText w:val="%2."/>
      <w:lvlJc w:val="left"/>
      <w:pPr>
        <w:ind w:left="1180" w:hanging="360"/>
      </w:pPr>
    </w:lvl>
    <w:lvl w:ilvl="2" w:tplc="0415001B" w:tentative="1">
      <w:start w:val="1"/>
      <w:numFmt w:val="lowerRoman"/>
      <w:lvlText w:val="%3."/>
      <w:lvlJc w:val="right"/>
      <w:pPr>
        <w:ind w:left="1900" w:hanging="180"/>
      </w:pPr>
    </w:lvl>
    <w:lvl w:ilvl="3" w:tplc="0415000F" w:tentative="1">
      <w:start w:val="1"/>
      <w:numFmt w:val="decimal"/>
      <w:lvlText w:val="%4."/>
      <w:lvlJc w:val="left"/>
      <w:pPr>
        <w:ind w:left="2620" w:hanging="360"/>
      </w:pPr>
    </w:lvl>
    <w:lvl w:ilvl="4" w:tplc="04150019" w:tentative="1">
      <w:start w:val="1"/>
      <w:numFmt w:val="lowerLetter"/>
      <w:lvlText w:val="%5."/>
      <w:lvlJc w:val="left"/>
      <w:pPr>
        <w:ind w:left="3340" w:hanging="360"/>
      </w:pPr>
    </w:lvl>
    <w:lvl w:ilvl="5" w:tplc="0415001B" w:tentative="1">
      <w:start w:val="1"/>
      <w:numFmt w:val="lowerRoman"/>
      <w:lvlText w:val="%6."/>
      <w:lvlJc w:val="right"/>
      <w:pPr>
        <w:ind w:left="4060" w:hanging="180"/>
      </w:pPr>
    </w:lvl>
    <w:lvl w:ilvl="6" w:tplc="0415000F" w:tentative="1">
      <w:start w:val="1"/>
      <w:numFmt w:val="decimal"/>
      <w:lvlText w:val="%7."/>
      <w:lvlJc w:val="left"/>
      <w:pPr>
        <w:ind w:left="4780" w:hanging="360"/>
      </w:pPr>
    </w:lvl>
    <w:lvl w:ilvl="7" w:tplc="04150019" w:tentative="1">
      <w:start w:val="1"/>
      <w:numFmt w:val="lowerLetter"/>
      <w:lvlText w:val="%8."/>
      <w:lvlJc w:val="left"/>
      <w:pPr>
        <w:ind w:left="5500" w:hanging="360"/>
      </w:pPr>
    </w:lvl>
    <w:lvl w:ilvl="8" w:tplc="0415001B" w:tentative="1">
      <w:start w:val="1"/>
      <w:numFmt w:val="lowerRoman"/>
      <w:lvlText w:val="%9."/>
      <w:lvlJc w:val="right"/>
      <w:pPr>
        <w:ind w:left="6220" w:hanging="180"/>
      </w:pPr>
    </w:lvl>
  </w:abstractNum>
  <w:abstractNum w:abstractNumId="184" w15:restartNumberingAfterBreak="0">
    <w:nsid w:val="76B016DA"/>
    <w:multiLevelType w:val="multilevel"/>
    <w:tmpl w:val="0000000C"/>
    <w:name w:val="WW8Num12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5" w15:restartNumberingAfterBreak="0">
    <w:nsid w:val="785E743E"/>
    <w:multiLevelType w:val="hybridMultilevel"/>
    <w:tmpl w:val="77AC5CBA"/>
    <w:name w:val="WW8Num73"/>
    <w:lvl w:ilvl="0" w:tplc="13CAA66E">
      <w:start w:val="1"/>
      <w:numFmt w:val="decimal"/>
      <w:lvlText w:val="11. %17"/>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78F234E1"/>
    <w:multiLevelType w:val="hybridMultilevel"/>
    <w:tmpl w:val="1970284C"/>
    <w:lvl w:ilvl="0" w:tplc="787E09DC">
      <w:start w:val="3"/>
      <w:numFmt w:val="decimal"/>
      <w:lvlText w:val="%1."/>
      <w:lvlJc w:val="left"/>
      <w:pPr>
        <w:tabs>
          <w:tab w:val="num" w:pos="720"/>
        </w:tabs>
        <w:ind w:left="720" w:hanging="360"/>
      </w:pPr>
      <w:rPr>
        <w:rFonts w:hint="default"/>
        <w:b w:val="0"/>
        <w:strike w:val="0"/>
        <w:dstrike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7" w15:restartNumberingAfterBreak="0">
    <w:nsid w:val="79422C23"/>
    <w:multiLevelType w:val="multilevel"/>
    <w:tmpl w:val="336E681E"/>
    <w:lvl w:ilvl="0">
      <w:start w:val="1"/>
      <w:numFmt w:val="decimal"/>
      <w:lvlText w:val="%1."/>
      <w:lvlJc w:val="left"/>
      <w:pPr>
        <w:ind w:left="720" w:hanging="360"/>
      </w:pPr>
      <w:rPr>
        <w:rFonts w:hint="default"/>
        <w:b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8" w15:restartNumberingAfterBreak="0">
    <w:nsid w:val="796D2768"/>
    <w:multiLevelType w:val="hybridMultilevel"/>
    <w:tmpl w:val="37007F7C"/>
    <w:lvl w:ilvl="0" w:tplc="2BC0E6D6">
      <w:start w:val="1"/>
      <w:numFmt w:val="decimal"/>
      <w:lvlText w:val="2.%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7A0C77E1"/>
    <w:multiLevelType w:val="hybridMultilevel"/>
    <w:tmpl w:val="A4469B2A"/>
    <w:lvl w:ilvl="0" w:tplc="B7886964">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7A1E22B5"/>
    <w:multiLevelType w:val="hybridMultilevel"/>
    <w:tmpl w:val="595EF0C0"/>
    <w:lvl w:ilvl="0" w:tplc="FBBA9838">
      <w:start w:val="1"/>
      <w:numFmt w:val="decimal"/>
      <w:lvlText w:val="%1)"/>
      <w:lvlJc w:val="left"/>
      <w:pPr>
        <w:ind w:left="1520" w:hanging="360"/>
      </w:pPr>
      <w:rPr>
        <w:rFonts w:hint="default"/>
        <w:b w:val="0"/>
        <w:sz w:val="20"/>
        <w:szCs w:val="20"/>
      </w:r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91" w15:restartNumberingAfterBreak="0">
    <w:nsid w:val="7A322470"/>
    <w:multiLevelType w:val="multilevel"/>
    <w:tmpl w:val="102CD952"/>
    <w:lvl w:ilvl="0">
      <w:start w:val="18"/>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A654872"/>
    <w:multiLevelType w:val="multilevel"/>
    <w:tmpl w:val="15D885BC"/>
    <w:lvl w:ilvl="0">
      <w:start w:val="25"/>
      <w:numFmt w:val="decimal"/>
      <w:lvlText w:val="%1"/>
      <w:lvlJc w:val="left"/>
      <w:pPr>
        <w:ind w:left="375" w:hanging="375"/>
      </w:pPr>
      <w:rPr>
        <w:rFonts w:hint="default"/>
      </w:rPr>
    </w:lvl>
    <w:lvl w:ilvl="1">
      <w:start w:val="1"/>
      <w:numFmt w:val="decimal"/>
      <w:lvlText w:val="%1.%2"/>
      <w:lvlJc w:val="left"/>
      <w:pPr>
        <w:ind w:left="788" w:hanging="375"/>
      </w:pPr>
      <w:rPr>
        <w:rFonts w:hint="default"/>
      </w:rPr>
    </w:lvl>
    <w:lvl w:ilvl="2">
      <w:start w:val="1"/>
      <w:numFmt w:val="decimal"/>
      <w:lvlText w:val="%1.%2.%3"/>
      <w:lvlJc w:val="left"/>
      <w:pPr>
        <w:ind w:left="1546" w:hanging="720"/>
      </w:pPr>
      <w:rPr>
        <w:rFonts w:hint="default"/>
      </w:rPr>
    </w:lvl>
    <w:lvl w:ilvl="3">
      <w:start w:val="1"/>
      <w:numFmt w:val="decimal"/>
      <w:lvlText w:val="%1.%2.%3.%4"/>
      <w:lvlJc w:val="left"/>
      <w:pPr>
        <w:ind w:left="2319" w:hanging="1080"/>
      </w:pPr>
      <w:rPr>
        <w:rFonts w:hint="default"/>
      </w:rPr>
    </w:lvl>
    <w:lvl w:ilvl="4">
      <w:start w:val="1"/>
      <w:numFmt w:val="decimal"/>
      <w:lvlText w:val="%1.%2.%3.%4.%5"/>
      <w:lvlJc w:val="left"/>
      <w:pPr>
        <w:ind w:left="2732" w:hanging="1080"/>
      </w:pPr>
      <w:rPr>
        <w:rFonts w:hint="default"/>
      </w:rPr>
    </w:lvl>
    <w:lvl w:ilvl="5">
      <w:start w:val="1"/>
      <w:numFmt w:val="decimal"/>
      <w:lvlText w:val="%1.%2.%3.%4.%5.%6"/>
      <w:lvlJc w:val="left"/>
      <w:pPr>
        <w:ind w:left="3505" w:hanging="1440"/>
      </w:pPr>
      <w:rPr>
        <w:rFonts w:hint="default"/>
      </w:rPr>
    </w:lvl>
    <w:lvl w:ilvl="6">
      <w:start w:val="1"/>
      <w:numFmt w:val="decimal"/>
      <w:lvlText w:val="%1.%2.%3.%4.%5.%6.%7"/>
      <w:lvlJc w:val="left"/>
      <w:pPr>
        <w:ind w:left="3918" w:hanging="1440"/>
      </w:pPr>
      <w:rPr>
        <w:rFonts w:hint="default"/>
      </w:rPr>
    </w:lvl>
    <w:lvl w:ilvl="7">
      <w:start w:val="1"/>
      <w:numFmt w:val="decimal"/>
      <w:lvlText w:val="%1.%2.%3.%4.%5.%6.%7.%8"/>
      <w:lvlJc w:val="left"/>
      <w:pPr>
        <w:ind w:left="4691" w:hanging="1800"/>
      </w:pPr>
      <w:rPr>
        <w:rFonts w:hint="default"/>
      </w:rPr>
    </w:lvl>
    <w:lvl w:ilvl="8">
      <w:start w:val="1"/>
      <w:numFmt w:val="decimal"/>
      <w:lvlText w:val="%1.%2.%3.%4.%5.%6.%7.%8.%9"/>
      <w:lvlJc w:val="left"/>
      <w:pPr>
        <w:ind w:left="5104" w:hanging="1800"/>
      </w:pPr>
      <w:rPr>
        <w:rFonts w:hint="default"/>
      </w:rPr>
    </w:lvl>
  </w:abstractNum>
  <w:abstractNum w:abstractNumId="193" w15:restartNumberingAfterBreak="0">
    <w:nsid w:val="7A8E6EA1"/>
    <w:multiLevelType w:val="hybridMultilevel"/>
    <w:tmpl w:val="2B9C4EE8"/>
    <w:lvl w:ilvl="0" w:tplc="A636FDE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7B0071BB"/>
    <w:multiLevelType w:val="hybridMultilevel"/>
    <w:tmpl w:val="F29A8594"/>
    <w:lvl w:ilvl="0" w:tplc="1576A8B8">
      <w:start w:val="1"/>
      <w:numFmt w:val="decimal"/>
      <w:lvlText w:val="%1."/>
      <w:lvlJc w:val="left"/>
      <w:pPr>
        <w:tabs>
          <w:tab w:val="num" w:pos="1435"/>
        </w:tabs>
        <w:ind w:left="1435" w:hanging="249"/>
      </w:pPr>
      <w:rPr>
        <w:rFonts w:hint="default"/>
        <w:b w:val="0"/>
        <w:color w:val="auto"/>
      </w:rPr>
    </w:lvl>
    <w:lvl w:ilvl="1" w:tplc="04150019">
      <w:start w:val="1"/>
      <w:numFmt w:val="lowerLetter"/>
      <w:lvlText w:val="%2."/>
      <w:lvlJc w:val="left"/>
      <w:pPr>
        <w:tabs>
          <w:tab w:val="num" w:pos="1621"/>
        </w:tabs>
        <w:ind w:left="1621" w:hanging="360"/>
      </w:pPr>
    </w:lvl>
    <w:lvl w:ilvl="2" w:tplc="0415001B" w:tentative="1">
      <w:start w:val="1"/>
      <w:numFmt w:val="lowerRoman"/>
      <w:lvlText w:val="%3."/>
      <w:lvlJc w:val="right"/>
      <w:pPr>
        <w:tabs>
          <w:tab w:val="num" w:pos="2341"/>
        </w:tabs>
        <w:ind w:left="2341" w:hanging="180"/>
      </w:pPr>
    </w:lvl>
    <w:lvl w:ilvl="3" w:tplc="0415000F" w:tentative="1">
      <w:start w:val="1"/>
      <w:numFmt w:val="decimal"/>
      <w:lvlText w:val="%4."/>
      <w:lvlJc w:val="left"/>
      <w:pPr>
        <w:tabs>
          <w:tab w:val="num" w:pos="3061"/>
        </w:tabs>
        <w:ind w:left="3061" w:hanging="360"/>
      </w:pPr>
    </w:lvl>
    <w:lvl w:ilvl="4" w:tplc="04150019" w:tentative="1">
      <w:start w:val="1"/>
      <w:numFmt w:val="lowerLetter"/>
      <w:lvlText w:val="%5."/>
      <w:lvlJc w:val="left"/>
      <w:pPr>
        <w:tabs>
          <w:tab w:val="num" w:pos="3781"/>
        </w:tabs>
        <w:ind w:left="3781" w:hanging="360"/>
      </w:pPr>
    </w:lvl>
    <w:lvl w:ilvl="5" w:tplc="0415001B" w:tentative="1">
      <w:start w:val="1"/>
      <w:numFmt w:val="lowerRoman"/>
      <w:lvlText w:val="%6."/>
      <w:lvlJc w:val="right"/>
      <w:pPr>
        <w:tabs>
          <w:tab w:val="num" w:pos="4501"/>
        </w:tabs>
        <w:ind w:left="4501" w:hanging="180"/>
      </w:pPr>
    </w:lvl>
    <w:lvl w:ilvl="6" w:tplc="0415000F" w:tentative="1">
      <w:start w:val="1"/>
      <w:numFmt w:val="decimal"/>
      <w:lvlText w:val="%7."/>
      <w:lvlJc w:val="left"/>
      <w:pPr>
        <w:tabs>
          <w:tab w:val="num" w:pos="5221"/>
        </w:tabs>
        <w:ind w:left="5221" w:hanging="360"/>
      </w:pPr>
    </w:lvl>
    <w:lvl w:ilvl="7" w:tplc="04150019" w:tentative="1">
      <w:start w:val="1"/>
      <w:numFmt w:val="lowerLetter"/>
      <w:lvlText w:val="%8."/>
      <w:lvlJc w:val="left"/>
      <w:pPr>
        <w:tabs>
          <w:tab w:val="num" w:pos="5941"/>
        </w:tabs>
        <w:ind w:left="5941" w:hanging="360"/>
      </w:pPr>
    </w:lvl>
    <w:lvl w:ilvl="8" w:tplc="0415001B" w:tentative="1">
      <w:start w:val="1"/>
      <w:numFmt w:val="lowerRoman"/>
      <w:lvlText w:val="%9."/>
      <w:lvlJc w:val="right"/>
      <w:pPr>
        <w:tabs>
          <w:tab w:val="num" w:pos="6661"/>
        </w:tabs>
        <w:ind w:left="6661" w:hanging="180"/>
      </w:pPr>
    </w:lvl>
  </w:abstractNum>
  <w:abstractNum w:abstractNumId="195" w15:restartNumberingAfterBreak="0">
    <w:nsid w:val="7B12367E"/>
    <w:multiLevelType w:val="hybridMultilevel"/>
    <w:tmpl w:val="8E0CDDF6"/>
    <w:lvl w:ilvl="0" w:tplc="54E2DB88">
      <w:start w:val="1"/>
      <w:numFmt w:val="decimal"/>
      <w:lvlText w:val="9.%1"/>
      <w:lvlJc w:val="left"/>
      <w:pPr>
        <w:ind w:left="720" w:hanging="360"/>
      </w:pPr>
      <w:rPr>
        <w:rFonts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7BB94726"/>
    <w:multiLevelType w:val="hybridMultilevel"/>
    <w:tmpl w:val="C0146C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7C801587"/>
    <w:multiLevelType w:val="hybridMultilevel"/>
    <w:tmpl w:val="AAE80DF4"/>
    <w:lvl w:ilvl="0" w:tplc="B2309250">
      <w:start w:val="1"/>
      <w:numFmt w:val="decimal"/>
      <w:lvlText w:val="1.%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98" w15:restartNumberingAfterBreak="0">
    <w:nsid w:val="7C84223D"/>
    <w:multiLevelType w:val="hybridMultilevel"/>
    <w:tmpl w:val="457061CE"/>
    <w:lvl w:ilvl="0" w:tplc="FCD04EC6">
      <w:start w:val="1"/>
      <w:numFmt w:val="decimal"/>
      <w:lvlText w:val="1.%1"/>
      <w:lvlJc w:val="left"/>
      <w:pPr>
        <w:ind w:left="1120" w:hanging="360"/>
      </w:pPr>
      <w:rPr>
        <w:rFonts w:hint="default"/>
        <w:sz w:val="18"/>
        <w:szCs w:val="18"/>
      </w:rPr>
    </w:lvl>
    <w:lvl w:ilvl="1" w:tplc="04150019" w:tentative="1">
      <w:start w:val="1"/>
      <w:numFmt w:val="lowerLetter"/>
      <w:lvlText w:val="%2."/>
      <w:lvlJc w:val="left"/>
      <w:pPr>
        <w:ind w:left="1840" w:hanging="360"/>
      </w:pPr>
    </w:lvl>
    <w:lvl w:ilvl="2" w:tplc="0415001B" w:tentative="1">
      <w:start w:val="1"/>
      <w:numFmt w:val="lowerRoman"/>
      <w:lvlText w:val="%3."/>
      <w:lvlJc w:val="right"/>
      <w:pPr>
        <w:ind w:left="2560" w:hanging="180"/>
      </w:pPr>
    </w:lvl>
    <w:lvl w:ilvl="3" w:tplc="0415000F" w:tentative="1">
      <w:start w:val="1"/>
      <w:numFmt w:val="decimal"/>
      <w:lvlText w:val="%4."/>
      <w:lvlJc w:val="left"/>
      <w:pPr>
        <w:ind w:left="3280" w:hanging="360"/>
      </w:pPr>
    </w:lvl>
    <w:lvl w:ilvl="4" w:tplc="04150019" w:tentative="1">
      <w:start w:val="1"/>
      <w:numFmt w:val="lowerLetter"/>
      <w:lvlText w:val="%5."/>
      <w:lvlJc w:val="left"/>
      <w:pPr>
        <w:ind w:left="4000" w:hanging="360"/>
      </w:pPr>
    </w:lvl>
    <w:lvl w:ilvl="5" w:tplc="0415001B" w:tentative="1">
      <w:start w:val="1"/>
      <w:numFmt w:val="lowerRoman"/>
      <w:lvlText w:val="%6."/>
      <w:lvlJc w:val="right"/>
      <w:pPr>
        <w:ind w:left="4720" w:hanging="180"/>
      </w:pPr>
    </w:lvl>
    <w:lvl w:ilvl="6" w:tplc="0415000F" w:tentative="1">
      <w:start w:val="1"/>
      <w:numFmt w:val="decimal"/>
      <w:lvlText w:val="%7."/>
      <w:lvlJc w:val="left"/>
      <w:pPr>
        <w:ind w:left="5440" w:hanging="360"/>
      </w:pPr>
    </w:lvl>
    <w:lvl w:ilvl="7" w:tplc="04150019" w:tentative="1">
      <w:start w:val="1"/>
      <w:numFmt w:val="lowerLetter"/>
      <w:lvlText w:val="%8."/>
      <w:lvlJc w:val="left"/>
      <w:pPr>
        <w:ind w:left="6160" w:hanging="360"/>
      </w:pPr>
    </w:lvl>
    <w:lvl w:ilvl="8" w:tplc="0415001B" w:tentative="1">
      <w:start w:val="1"/>
      <w:numFmt w:val="lowerRoman"/>
      <w:lvlText w:val="%9."/>
      <w:lvlJc w:val="right"/>
      <w:pPr>
        <w:ind w:left="6880" w:hanging="180"/>
      </w:pPr>
    </w:lvl>
  </w:abstractNum>
  <w:abstractNum w:abstractNumId="199" w15:restartNumberingAfterBreak="0">
    <w:nsid w:val="7D86628B"/>
    <w:multiLevelType w:val="multilevel"/>
    <w:tmpl w:val="7C36C390"/>
    <w:lvl w:ilvl="0">
      <w:start w:val="1"/>
      <w:numFmt w:val="decimal"/>
      <w:lvlText w:val="%1."/>
      <w:lvlJc w:val="left"/>
      <w:pPr>
        <w:ind w:left="360" w:hanging="360"/>
      </w:pPr>
      <w:rPr>
        <w:b/>
      </w:rPr>
    </w:lvl>
    <w:lvl w:ilvl="1">
      <w:start w:val="1"/>
      <w:numFmt w:val="decimal"/>
      <w:lvlText w:val="%1.%2."/>
      <w:lvlJc w:val="left"/>
      <w:pPr>
        <w:ind w:left="792" w:hanging="432"/>
      </w:pPr>
      <w:rPr>
        <w:b/>
      </w:rPr>
    </w:lvl>
    <w:lvl w:ilvl="2">
      <w:start w:val="1"/>
      <w:numFmt w:val="decimal"/>
      <w:pStyle w:val="Hania"/>
      <w:lvlText w:val="%1.%2.%3."/>
      <w:lvlJc w:val="left"/>
      <w:pPr>
        <w:ind w:left="1224" w:hanging="504"/>
      </w:pPr>
      <w:rPr>
        <w:b w:val="0"/>
      </w:rPr>
    </w:lvl>
    <w:lvl w:ilvl="3">
      <w:start w:val="1"/>
      <w:numFmt w:val="lowerLetter"/>
      <w:lvlText w:val="%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7DD94A78"/>
    <w:multiLevelType w:val="multilevel"/>
    <w:tmpl w:val="481CE0FE"/>
    <w:lvl w:ilvl="0">
      <w:start w:val="3"/>
      <w:numFmt w:val="decimal"/>
      <w:lvlText w:val="2.%1"/>
      <w:lvlJc w:val="left"/>
      <w:pPr>
        <w:tabs>
          <w:tab w:val="num" w:pos="720"/>
        </w:tabs>
        <w:ind w:left="720" w:hanging="360"/>
      </w:pPr>
      <w:rPr>
        <w:rFonts w:hint="default"/>
        <w:b w:val="0"/>
        <w:color w:val="auto"/>
        <w:sz w:val="20"/>
        <w:szCs w:val="20"/>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520"/>
        </w:tabs>
        <w:ind w:left="2520" w:hanging="360"/>
      </w:pPr>
      <w:rPr>
        <w:rFonts w:hint="default"/>
      </w:rPr>
    </w:lvl>
    <w:lvl w:ilvl="3">
      <w:start w:val="1"/>
      <w:numFmt w:val="decimal"/>
      <w:lvlText w:val="%4."/>
      <w:lvlJc w:val="left"/>
      <w:pPr>
        <w:tabs>
          <w:tab w:val="num" w:pos="3240"/>
        </w:tabs>
        <w:ind w:left="3240" w:hanging="360"/>
      </w:pPr>
      <w:rPr>
        <w:rFonts w:hint="default"/>
      </w:rPr>
    </w:lvl>
    <w:lvl w:ilvl="4">
      <w:start w:val="1"/>
      <w:numFmt w:val="decimal"/>
      <w:lvlText w:val="%5."/>
      <w:lvlJc w:val="left"/>
      <w:pPr>
        <w:tabs>
          <w:tab w:val="num" w:pos="3960"/>
        </w:tabs>
        <w:ind w:left="3960" w:hanging="360"/>
      </w:pPr>
      <w:rPr>
        <w:rFonts w:hint="default"/>
      </w:rPr>
    </w:lvl>
    <w:lvl w:ilvl="5">
      <w:start w:val="1"/>
      <w:numFmt w:val="decimal"/>
      <w:lvlText w:val="%6."/>
      <w:lvlJc w:val="left"/>
      <w:pPr>
        <w:tabs>
          <w:tab w:val="num" w:pos="4680"/>
        </w:tabs>
        <w:ind w:left="4680" w:hanging="360"/>
      </w:pPr>
      <w:rPr>
        <w:rFonts w:hint="default"/>
      </w:rPr>
    </w:lvl>
    <w:lvl w:ilvl="6">
      <w:start w:val="1"/>
      <w:numFmt w:val="decimal"/>
      <w:lvlText w:val="%7."/>
      <w:lvlJc w:val="left"/>
      <w:pPr>
        <w:tabs>
          <w:tab w:val="num" w:pos="5400"/>
        </w:tabs>
        <w:ind w:left="5400" w:hanging="360"/>
      </w:pPr>
      <w:rPr>
        <w:rFonts w:hint="default"/>
      </w:rPr>
    </w:lvl>
    <w:lvl w:ilvl="7">
      <w:start w:val="1"/>
      <w:numFmt w:val="decimal"/>
      <w:lvlText w:val="%8."/>
      <w:lvlJc w:val="left"/>
      <w:pPr>
        <w:tabs>
          <w:tab w:val="num" w:pos="6120"/>
        </w:tabs>
        <w:ind w:left="6120" w:hanging="360"/>
      </w:pPr>
      <w:rPr>
        <w:rFonts w:hint="default"/>
      </w:rPr>
    </w:lvl>
    <w:lvl w:ilvl="8">
      <w:start w:val="1"/>
      <w:numFmt w:val="decimal"/>
      <w:lvlText w:val="%9."/>
      <w:lvlJc w:val="left"/>
      <w:pPr>
        <w:tabs>
          <w:tab w:val="num" w:pos="6840"/>
        </w:tabs>
        <w:ind w:left="6840" w:hanging="360"/>
      </w:pPr>
      <w:rPr>
        <w:rFonts w:hint="default"/>
      </w:rPr>
    </w:lvl>
  </w:abstractNum>
  <w:abstractNum w:abstractNumId="201" w15:restartNumberingAfterBreak="0">
    <w:nsid w:val="7E3633F3"/>
    <w:multiLevelType w:val="hybridMultilevel"/>
    <w:tmpl w:val="E458B378"/>
    <w:lvl w:ilvl="0" w:tplc="D78CC280">
      <w:start w:val="1"/>
      <w:numFmt w:val="lowerLetter"/>
      <w:lvlText w:val="%1)"/>
      <w:lvlJc w:val="left"/>
      <w:pPr>
        <w:tabs>
          <w:tab w:val="num" w:pos="720"/>
        </w:tabs>
        <w:ind w:left="720" w:hanging="360"/>
      </w:pPr>
    </w:lvl>
    <w:lvl w:ilvl="1" w:tplc="70ACE532">
      <w:start w:val="1"/>
      <w:numFmt w:val="decimal"/>
      <w:lvlText w:val="%2."/>
      <w:lvlJc w:val="left"/>
      <w:pPr>
        <w:tabs>
          <w:tab w:val="num" w:pos="1440"/>
        </w:tabs>
        <w:ind w:left="1440" w:hanging="360"/>
      </w:pPr>
      <w:rPr>
        <w:b w:val="0"/>
        <w:i w:val="0"/>
        <w:color w:val="auto"/>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02" w15:restartNumberingAfterBreak="0">
    <w:nsid w:val="7FBF1AB8"/>
    <w:multiLevelType w:val="hybridMultilevel"/>
    <w:tmpl w:val="C35AE5A6"/>
    <w:lvl w:ilvl="0" w:tplc="ADE8413A">
      <w:start w:val="1"/>
      <w:numFmt w:val="decimal"/>
      <w:lvlText w:val="4.%1"/>
      <w:lvlJc w:val="left"/>
      <w:pPr>
        <w:ind w:left="720" w:hanging="360"/>
      </w:pPr>
      <w:rPr>
        <w:rFonts w:hint="default"/>
        <w:b w:val="0"/>
        <w:sz w:val="20"/>
        <w:szCs w:val="20"/>
      </w:rPr>
    </w:lvl>
    <w:lvl w:ilvl="1" w:tplc="04150017">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41565030">
    <w:abstractNumId w:val="2"/>
  </w:num>
  <w:num w:numId="2" w16cid:durableId="1398672787">
    <w:abstractNumId w:val="153"/>
  </w:num>
  <w:num w:numId="3" w16cid:durableId="1782414082">
    <w:abstractNumId w:val="65"/>
  </w:num>
  <w:num w:numId="4" w16cid:durableId="669066929">
    <w:abstractNumId w:val="173"/>
  </w:num>
  <w:num w:numId="5" w16cid:durableId="821234115">
    <w:abstractNumId w:val="197"/>
  </w:num>
  <w:num w:numId="6" w16cid:durableId="1692025243">
    <w:abstractNumId w:val="143"/>
  </w:num>
  <w:num w:numId="7" w16cid:durableId="1783263324">
    <w:abstractNumId w:val="154"/>
  </w:num>
  <w:num w:numId="8" w16cid:durableId="1495802456">
    <w:abstractNumId w:val="54"/>
  </w:num>
  <w:num w:numId="9" w16cid:durableId="659314485">
    <w:abstractNumId w:val="5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29814726">
    <w:abstractNumId w:val="179"/>
  </w:num>
  <w:num w:numId="11" w16cid:durableId="2244894">
    <w:abstractNumId w:val="138"/>
  </w:num>
  <w:num w:numId="12" w16cid:durableId="605885825">
    <w:abstractNumId w:val="55"/>
  </w:num>
  <w:num w:numId="13" w16cid:durableId="1196774914">
    <w:abstractNumId w:val="94"/>
  </w:num>
  <w:num w:numId="14" w16cid:durableId="112142841">
    <w:abstractNumId w:val="145"/>
  </w:num>
  <w:num w:numId="15" w16cid:durableId="104929412">
    <w:abstractNumId w:val="166"/>
  </w:num>
  <w:num w:numId="16" w16cid:durableId="1404792071">
    <w:abstractNumId w:val="167"/>
  </w:num>
  <w:num w:numId="17" w16cid:durableId="1907299445">
    <w:abstractNumId w:val="90"/>
  </w:num>
  <w:num w:numId="18" w16cid:durableId="1139222231">
    <w:abstractNumId w:val="63"/>
  </w:num>
  <w:num w:numId="19" w16cid:durableId="1823502501">
    <w:abstractNumId w:val="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01063156">
    <w:abstractNumId w:val="53"/>
  </w:num>
  <w:num w:numId="21" w16cid:durableId="1125199329">
    <w:abstractNumId w:val="193"/>
  </w:num>
  <w:num w:numId="22" w16cid:durableId="279531422">
    <w:abstractNumId w:val="85"/>
  </w:num>
  <w:num w:numId="23" w16cid:durableId="1795514606">
    <w:abstractNumId w:val="141"/>
  </w:num>
  <w:num w:numId="24" w16cid:durableId="1104378702">
    <w:abstractNumId w:val="168"/>
  </w:num>
  <w:num w:numId="25" w16cid:durableId="700787675">
    <w:abstractNumId w:val="38"/>
  </w:num>
  <w:num w:numId="26" w16cid:durableId="673531702">
    <w:abstractNumId w:val="131"/>
  </w:num>
  <w:num w:numId="27" w16cid:durableId="595553778">
    <w:abstractNumId w:val="104"/>
  </w:num>
  <w:num w:numId="28" w16cid:durableId="361831791">
    <w:abstractNumId w:val="25"/>
  </w:num>
  <w:num w:numId="29" w16cid:durableId="1794715615">
    <w:abstractNumId w:val="119"/>
  </w:num>
  <w:num w:numId="30" w16cid:durableId="1813790664">
    <w:abstractNumId w:val="152"/>
  </w:num>
  <w:num w:numId="31" w16cid:durableId="659389410">
    <w:abstractNumId w:val="169"/>
  </w:num>
  <w:num w:numId="32" w16cid:durableId="946884449">
    <w:abstractNumId w:val="189"/>
  </w:num>
  <w:num w:numId="33" w16cid:durableId="1914192749">
    <w:abstractNumId w:val="124"/>
  </w:num>
  <w:num w:numId="34" w16cid:durableId="1446652558">
    <w:abstractNumId w:val="123"/>
  </w:num>
  <w:num w:numId="35" w16cid:durableId="1172795951">
    <w:abstractNumId w:val="73"/>
  </w:num>
  <w:num w:numId="36" w16cid:durableId="1176921993">
    <w:abstractNumId w:val="86"/>
  </w:num>
  <w:num w:numId="37" w16cid:durableId="2106070131">
    <w:abstractNumId w:val="88"/>
  </w:num>
  <w:num w:numId="38" w16cid:durableId="1822497373">
    <w:abstractNumId w:val="82"/>
  </w:num>
  <w:num w:numId="39" w16cid:durableId="187182407">
    <w:abstractNumId w:val="69"/>
  </w:num>
  <w:num w:numId="40" w16cid:durableId="1992176447">
    <w:abstractNumId w:val="29"/>
  </w:num>
  <w:num w:numId="41" w16cid:durableId="1269462254">
    <w:abstractNumId w:val="157"/>
  </w:num>
  <w:num w:numId="42" w16cid:durableId="932054219">
    <w:abstractNumId w:val="83"/>
  </w:num>
  <w:num w:numId="43" w16cid:durableId="1791782162">
    <w:abstractNumId w:val="111"/>
  </w:num>
  <w:num w:numId="44" w16cid:durableId="981929634">
    <w:abstractNumId w:val="121"/>
  </w:num>
  <w:num w:numId="45" w16cid:durableId="291667560">
    <w:abstractNumId w:val="149"/>
  </w:num>
  <w:num w:numId="46" w16cid:durableId="817570980">
    <w:abstractNumId w:val="27"/>
  </w:num>
  <w:num w:numId="47" w16cid:durableId="1207259675">
    <w:abstractNumId w:val="50"/>
  </w:num>
  <w:num w:numId="48" w16cid:durableId="983579984">
    <w:abstractNumId w:val="100"/>
  </w:num>
  <w:num w:numId="49" w16cid:durableId="312835050">
    <w:abstractNumId w:val="41"/>
  </w:num>
  <w:num w:numId="50" w16cid:durableId="1670333153">
    <w:abstractNumId w:val="36"/>
  </w:num>
  <w:num w:numId="51" w16cid:durableId="1785420369">
    <w:abstractNumId w:val="129"/>
  </w:num>
  <w:num w:numId="52" w16cid:durableId="1332559666">
    <w:abstractNumId w:val="47"/>
  </w:num>
  <w:num w:numId="53" w16cid:durableId="1556115652">
    <w:abstractNumId w:val="151"/>
  </w:num>
  <w:num w:numId="54" w16cid:durableId="172768148">
    <w:abstractNumId w:val="108"/>
  </w:num>
  <w:num w:numId="55" w16cid:durableId="1184516352">
    <w:abstractNumId w:val="61"/>
  </w:num>
  <w:num w:numId="56" w16cid:durableId="1601178074">
    <w:abstractNumId w:val="120"/>
  </w:num>
  <w:num w:numId="57" w16cid:durableId="451243312">
    <w:abstractNumId w:val="171"/>
  </w:num>
  <w:num w:numId="58" w16cid:durableId="533419991">
    <w:abstractNumId w:val="26"/>
  </w:num>
  <w:num w:numId="59" w16cid:durableId="2037729394">
    <w:abstractNumId w:val="159"/>
  </w:num>
  <w:num w:numId="60" w16cid:durableId="823862542">
    <w:abstractNumId w:val="187"/>
  </w:num>
  <w:num w:numId="61" w16cid:durableId="1153370279">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354065817">
    <w:abstractNumId w:val="18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891622437">
    <w:abstractNumId w:val="28"/>
  </w:num>
  <w:num w:numId="64" w16cid:durableId="60905045">
    <w:abstractNumId w:val="134"/>
  </w:num>
  <w:num w:numId="65" w16cid:durableId="1546604577">
    <w:abstractNumId w:val="34"/>
  </w:num>
  <w:num w:numId="66" w16cid:durableId="1586378117">
    <w:abstractNumId w:val="113"/>
  </w:num>
  <w:num w:numId="67" w16cid:durableId="1173716849">
    <w:abstractNumId w:val="52"/>
  </w:num>
  <w:num w:numId="68" w16cid:durableId="1387683129">
    <w:abstractNumId w:val="181"/>
  </w:num>
  <w:num w:numId="69" w16cid:durableId="1159999509">
    <w:abstractNumId w:val="87"/>
  </w:num>
  <w:num w:numId="70" w16cid:durableId="999194209">
    <w:abstractNumId w:val="163"/>
  </w:num>
  <w:num w:numId="71" w16cid:durableId="316617502">
    <w:abstractNumId w:val="35"/>
  </w:num>
  <w:num w:numId="72" w16cid:durableId="614291977">
    <w:abstractNumId w:val="142"/>
  </w:num>
  <w:num w:numId="73" w16cid:durableId="447042206">
    <w:abstractNumId w:val="136"/>
  </w:num>
  <w:num w:numId="74" w16cid:durableId="72358066">
    <w:abstractNumId w:val="114"/>
  </w:num>
  <w:num w:numId="75" w16cid:durableId="224804445">
    <w:abstractNumId w:val="196"/>
  </w:num>
  <w:num w:numId="76" w16cid:durableId="909771585">
    <w:abstractNumId w:val="48"/>
  </w:num>
  <w:num w:numId="77" w16cid:durableId="1937594539">
    <w:abstractNumId w:val="103"/>
  </w:num>
  <w:num w:numId="78" w16cid:durableId="1747144515">
    <w:abstractNumId w:val="165"/>
  </w:num>
  <w:num w:numId="79" w16cid:durableId="473915102">
    <w:abstractNumId w:val="177"/>
  </w:num>
  <w:num w:numId="80" w16cid:durableId="1601522194">
    <w:abstractNumId w:val="46"/>
  </w:num>
  <w:num w:numId="81" w16cid:durableId="431901034">
    <w:abstractNumId w:val="144"/>
  </w:num>
  <w:num w:numId="82" w16cid:durableId="616912583">
    <w:abstractNumId w:val="95"/>
  </w:num>
  <w:num w:numId="83" w16cid:durableId="1396927309">
    <w:abstractNumId w:val="30"/>
  </w:num>
  <w:num w:numId="84" w16cid:durableId="2051566375">
    <w:abstractNumId w:val="56"/>
  </w:num>
  <w:num w:numId="85" w16cid:durableId="1248224414">
    <w:abstractNumId w:val="190"/>
  </w:num>
  <w:num w:numId="86" w16cid:durableId="1195576126">
    <w:abstractNumId w:val="71"/>
  </w:num>
  <w:num w:numId="87" w16cid:durableId="1873416379">
    <w:abstractNumId w:val="51"/>
  </w:num>
  <w:num w:numId="88" w16cid:durableId="1145195460">
    <w:abstractNumId w:val="40"/>
  </w:num>
  <w:num w:numId="89" w16cid:durableId="1186403461">
    <w:abstractNumId w:val="198"/>
  </w:num>
  <w:num w:numId="90" w16cid:durableId="1802306990">
    <w:abstractNumId w:val="76"/>
  </w:num>
  <w:num w:numId="91" w16cid:durableId="879707683">
    <w:abstractNumId w:val="162"/>
  </w:num>
  <w:num w:numId="92" w16cid:durableId="1551727148">
    <w:abstractNumId w:val="106"/>
  </w:num>
  <w:num w:numId="93" w16cid:durableId="155176890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292320360">
    <w:abstractNumId w:val="40"/>
    <w:lvlOverride w:ilvl="0">
      <w:startOverride w:val="1"/>
    </w:lvlOverride>
  </w:num>
  <w:num w:numId="95" w16cid:durableId="1488860183">
    <w:abstractNumId w:val="89"/>
  </w:num>
  <w:num w:numId="96" w16cid:durableId="146285813">
    <w:abstractNumId w:val="101"/>
  </w:num>
  <w:num w:numId="97" w16cid:durableId="2101485745">
    <w:abstractNumId w:val="57"/>
  </w:num>
  <w:num w:numId="98" w16cid:durableId="156849870">
    <w:abstractNumId w:val="5"/>
  </w:num>
  <w:num w:numId="99" w16cid:durableId="974484744">
    <w:abstractNumId w:val="191"/>
  </w:num>
  <w:num w:numId="100" w16cid:durableId="1541432562">
    <w:abstractNumId w:val="139"/>
  </w:num>
  <w:num w:numId="101" w16cid:durableId="1822573151">
    <w:abstractNumId w:val="202"/>
  </w:num>
  <w:num w:numId="102" w16cid:durableId="245576241">
    <w:abstractNumId w:val="137"/>
  </w:num>
  <w:num w:numId="103" w16cid:durableId="406735558">
    <w:abstractNumId w:val="74"/>
  </w:num>
  <w:num w:numId="104" w16cid:durableId="1606960655">
    <w:abstractNumId w:val="92"/>
  </w:num>
  <w:num w:numId="105" w16cid:durableId="1551377201">
    <w:abstractNumId w:val="164"/>
  </w:num>
  <w:num w:numId="106" w16cid:durableId="571158966">
    <w:abstractNumId w:val="122"/>
  </w:num>
  <w:num w:numId="107" w16cid:durableId="256526754">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2012246916">
    <w:abstractNumId w:val="178"/>
  </w:num>
  <w:num w:numId="109" w16cid:durableId="63382963">
    <w:abstractNumId w:val="32"/>
  </w:num>
  <w:num w:numId="110" w16cid:durableId="1580170595">
    <w:abstractNumId w:val="85"/>
    <w:lvlOverride w:ilvl="0">
      <w:lvl w:ilvl="0">
        <w:start w:val="1"/>
        <w:numFmt w:val="decimal"/>
        <w:lvlText w:val="%1."/>
        <w:lvlJc w:val="left"/>
        <w:rPr>
          <w:rFonts w:ascii="Tahoma" w:eastAsia="Times New Roman" w:hAnsi="Tahoma" w:cs="Tahoma" w:hint="default"/>
          <w:b w:val="0"/>
          <w:position w:val="0"/>
        </w:rPr>
      </w:lvl>
    </w:lvlOverride>
  </w:num>
  <w:num w:numId="111" w16cid:durableId="901328945">
    <w:abstractNumId w:val="182"/>
  </w:num>
  <w:num w:numId="112" w16cid:durableId="693463092">
    <w:abstractNumId w:val="130"/>
  </w:num>
  <w:num w:numId="113" w16cid:durableId="1547523002">
    <w:abstractNumId w:val="60"/>
  </w:num>
  <w:num w:numId="114" w16cid:durableId="780683051">
    <w:abstractNumId w:val="39"/>
  </w:num>
  <w:num w:numId="115" w16cid:durableId="415901419">
    <w:abstractNumId w:val="147"/>
  </w:num>
  <w:num w:numId="116" w16cid:durableId="1307708547">
    <w:abstractNumId w:val="156"/>
  </w:num>
  <w:num w:numId="117" w16cid:durableId="645822703">
    <w:abstractNumId w:val="188"/>
  </w:num>
  <w:num w:numId="118" w16cid:durableId="240217964">
    <w:abstractNumId w:val="115"/>
  </w:num>
  <w:num w:numId="119" w16cid:durableId="1339305957">
    <w:abstractNumId w:val="66"/>
  </w:num>
  <w:num w:numId="120" w16cid:durableId="1266772222">
    <w:abstractNumId w:val="195"/>
  </w:num>
  <w:num w:numId="121" w16cid:durableId="921527180">
    <w:abstractNumId w:val="117"/>
  </w:num>
  <w:num w:numId="122" w16cid:durableId="1921255013">
    <w:abstractNumId w:val="102"/>
  </w:num>
  <w:num w:numId="123" w16cid:durableId="117727879">
    <w:abstractNumId w:val="116"/>
  </w:num>
  <w:num w:numId="124" w16cid:durableId="1055665661">
    <w:abstractNumId w:val="75"/>
  </w:num>
  <w:num w:numId="125" w16cid:durableId="1904877066">
    <w:abstractNumId w:val="79"/>
  </w:num>
  <w:num w:numId="126" w16cid:durableId="1188325990">
    <w:abstractNumId w:val="72"/>
  </w:num>
  <w:num w:numId="127" w16cid:durableId="178156517">
    <w:abstractNumId w:val="31"/>
  </w:num>
  <w:num w:numId="128" w16cid:durableId="1785298186">
    <w:abstractNumId w:val="67"/>
  </w:num>
  <w:num w:numId="129" w16cid:durableId="1748458471">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173420999">
    <w:abstractNumId w:val="199"/>
  </w:num>
  <w:num w:numId="131" w16cid:durableId="2100902808">
    <w:abstractNumId w:val="146"/>
  </w:num>
  <w:num w:numId="132" w16cid:durableId="1248808716">
    <w:abstractNumId w:val="180"/>
  </w:num>
  <w:num w:numId="133" w16cid:durableId="809907905">
    <w:abstractNumId w:val="194"/>
  </w:num>
  <w:num w:numId="134" w16cid:durableId="757409569">
    <w:abstractNumId w:val="148"/>
  </w:num>
  <w:num w:numId="135" w16cid:durableId="220363495">
    <w:abstractNumId w:val="183"/>
  </w:num>
  <w:num w:numId="136" w16cid:durableId="261840123">
    <w:abstractNumId w:val="93"/>
  </w:num>
  <w:num w:numId="137" w16cid:durableId="1410273973">
    <w:abstractNumId w:val="110"/>
  </w:num>
  <w:num w:numId="138" w16cid:durableId="551617860">
    <w:abstractNumId w:val="68"/>
  </w:num>
  <w:num w:numId="139" w16cid:durableId="386999289">
    <w:abstractNumId w:val="84"/>
  </w:num>
  <w:num w:numId="140" w16cid:durableId="1514149491">
    <w:abstractNumId w:val="140"/>
  </w:num>
  <w:num w:numId="141" w16cid:durableId="1200554832">
    <w:abstractNumId w:val="97"/>
  </w:num>
  <w:num w:numId="142" w16cid:durableId="1008092775">
    <w:abstractNumId w:val="81"/>
  </w:num>
  <w:num w:numId="143" w16cid:durableId="110904267">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955021688">
    <w:abstractNumId w:val="132"/>
  </w:num>
  <w:num w:numId="145" w16cid:durableId="378356574">
    <w:abstractNumId w:val="118"/>
  </w:num>
  <w:num w:numId="146" w16cid:durableId="521168785">
    <w:abstractNumId w:val="43"/>
  </w:num>
  <w:num w:numId="147" w16cid:durableId="445318617">
    <w:abstractNumId w:val="174"/>
  </w:num>
  <w:num w:numId="148" w16cid:durableId="1830562056">
    <w:abstractNumId w:val="77"/>
  </w:num>
  <w:num w:numId="149" w16cid:durableId="1512143255">
    <w:abstractNumId w:val="45"/>
  </w:num>
  <w:num w:numId="150" w16cid:durableId="1625966739">
    <w:abstractNumId w:val="158"/>
  </w:num>
  <w:num w:numId="151" w16cid:durableId="32535133">
    <w:abstractNumId w:val="37"/>
  </w:num>
  <w:num w:numId="152" w16cid:durableId="447503376">
    <w:abstractNumId w:val="91"/>
  </w:num>
  <w:num w:numId="153" w16cid:durableId="1943878404">
    <w:abstractNumId w:val="125"/>
  </w:num>
  <w:num w:numId="154" w16cid:durableId="1786533925">
    <w:abstractNumId w:val="98"/>
  </w:num>
  <w:num w:numId="155" w16cid:durableId="278029403">
    <w:abstractNumId w:val="135"/>
  </w:num>
  <w:num w:numId="156" w16cid:durableId="1000040611">
    <w:abstractNumId w:val="200"/>
  </w:num>
  <w:num w:numId="157" w16cid:durableId="393626846">
    <w:abstractNumId w:val="78"/>
  </w:num>
  <w:num w:numId="158" w16cid:durableId="781875924">
    <w:abstractNumId w:val="160"/>
  </w:num>
  <w:num w:numId="159" w16cid:durableId="1696616839">
    <w:abstractNumId w:val="112"/>
  </w:num>
  <w:num w:numId="160" w16cid:durableId="42484180">
    <w:abstractNumId w:val="192"/>
  </w:num>
  <w:num w:numId="161" w16cid:durableId="804005762">
    <w:abstractNumId w:val="33"/>
  </w:num>
  <w:num w:numId="162" w16cid:durableId="84688585">
    <w:abstractNumId w:val="44"/>
  </w:num>
  <w:num w:numId="163" w16cid:durableId="246501105">
    <w:abstractNumId w:val="70"/>
  </w:num>
  <w:num w:numId="164" w16cid:durableId="1891107591">
    <w:abstractNumId w:val="172"/>
  </w:num>
  <w:num w:numId="165" w16cid:durableId="303050555">
    <w:abstractNumId w:val="155"/>
  </w:num>
  <w:num w:numId="166" w16cid:durableId="2016808581">
    <w:abstractNumId w:val="109"/>
  </w:num>
  <w:num w:numId="167" w16cid:durableId="756053322">
    <w:abstractNumId w:val="170"/>
  </w:num>
  <w:num w:numId="168" w16cid:durableId="1610357237">
    <w:abstractNumId w:val="58"/>
  </w:num>
  <w:num w:numId="169" w16cid:durableId="1308825155">
    <w:abstractNumId w:val="128"/>
  </w:num>
  <w:num w:numId="170" w16cid:durableId="406537621">
    <w:abstractNumId w:val="107"/>
  </w:num>
  <w:num w:numId="171" w16cid:durableId="1443114475">
    <w:abstractNumId w:val="150"/>
  </w:num>
  <w:num w:numId="172" w16cid:durableId="1952393677">
    <w:abstractNumId w:val="175"/>
  </w:num>
  <w:num w:numId="173" w16cid:durableId="916129856">
    <w:abstractNumId w:val="42"/>
  </w:num>
  <w:num w:numId="174" w16cid:durableId="2127187246">
    <w:abstractNumId w:val="161"/>
  </w:num>
  <w:num w:numId="175" w16cid:durableId="210458963">
    <w:abstractNumId w:val="0"/>
  </w:num>
  <w:num w:numId="176" w16cid:durableId="1998997956">
    <w:abstractNumId w:val="96"/>
  </w:num>
  <w:num w:numId="177" w16cid:durableId="1964655632">
    <w:abstractNumId w:val="49"/>
  </w:num>
  <w:num w:numId="178" w16cid:durableId="1207453578">
    <w:abstractNumId w:val="62"/>
  </w:num>
  <w:num w:numId="179" w16cid:durableId="2132943329">
    <w:abstractNumId w:val="59"/>
  </w:num>
  <w:num w:numId="180" w16cid:durableId="1557742129">
    <w:abstractNumId w:val="126"/>
  </w:num>
  <w:num w:numId="181" w16cid:durableId="303463978">
    <w:abstractNumId w:val="99"/>
  </w:num>
  <w:num w:numId="182" w16cid:durableId="974216190">
    <w:abstractNumId w:val="80"/>
  </w:num>
  <w:num w:numId="183" w16cid:durableId="1314720310">
    <w:abstractNumId w:val="133"/>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removePersonalInformation/>
  <w:removeDateAndTime/>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B36"/>
    <w:rsid w:val="00000839"/>
    <w:rsid w:val="0000111F"/>
    <w:rsid w:val="00001A74"/>
    <w:rsid w:val="000030AB"/>
    <w:rsid w:val="000035EF"/>
    <w:rsid w:val="00003F16"/>
    <w:rsid w:val="00004BE1"/>
    <w:rsid w:val="00004D52"/>
    <w:rsid w:val="00005B91"/>
    <w:rsid w:val="00006AD6"/>
    <w:rsid w:val="000078B1"/>
    <w:rsid w:val="00007EB0"/>
    <w:rsid w:val="000118B3"/>
    <w:rsid w:val="00011911"/>
    <w:rsid w:val="00012AE8"/>
    <w:rsid w:val="00012CAE"/>
    <w:rsid w:val="00012FB1"/>
    <w:rsid w:val="00013200"/>
    <w:rsid w:val="00014152"/>
    <w:rsid w:val="00014F70"/>
    <w:rsid w:val="000156AA"/>
    <w:rsid w:val="00016154"/>
    <w:rsid w:val="000162C8"/>
    <w:rsid w:val="00016518"/>
    <w:rsid w:val="00016B91"/>
    <w:rsid w:val="00017B47"/>
    <w:rsid w:val="00021E8B"/>
    <w:rsid w:val="00023077"/>
    <w:rsid w:val="00024582"/>
    <w:rsid w:val="00024A77"/>
    <w:rsid w:val="000255C6"/>
    <w:rsid w:val="0002560D"/>
    <w:rsid w:val="00027510"/>
    <w:rsid w:val="0002792F"/>
    <w:rsid w:val="00031F79"/>
    <w:rsid w:val="000328E6"/>
    <w:rsid w:val="00033296"/>
    <w:rsid w:val="000351A7"/>
    <w:rsid w:val="000353B8"/>
    <w:rsid w:val="0003545A"/>
    <w:rsid w:val="00035BC3"/>
    <w:rsid w:val="0003616E"/>
    <w:rsid w:val="000365FB"/>
    <w:rsid w:val="00036E0F"/>
    <w:rsid w:val="00037E73"/>
    <w:rsid w:val="000426F8"/>
    <w:rsid w:val="00042B0B"/>
    <w:rsid w:val="000434BE"/>
    <w:rsid w:val="000437FE"/>
    <w:rsid w:val="00043839"/>
    <w:rsid w:val="000438B6"/>
    <w:rsid w:val="000470FD"/>
    <w:rsid w:val="0005056F"/>
    <w:rsid w:val="00050F21"/>
    <w:rsid w:val="00051C61"/>
    <w:rsid w:val="00052715"/>
    <w:rsid w:val="00052BBA"/>
    <w:rsid w:val="00052DA6"/>
    <w:rsid w:val="000534A0"/>
    <w:rsid w:val="000534EA"/>
    <w:rsid w:val="00054749"/>
    <w:rsid w:val="00057125"/>
    <w:rsid w:val="000573FE"/>
    <w:rsid w:val="00057429"/>
    <w:rsid w:val="0006014C"/>
    <w:rsid w:val="0006144A"/>
    <w:rsid w:val="000626C9"/>
    <w:rsid w:val="00063A15"/>
    <w:rsid w:val="0006460E"/>
    <w:rsid w:val="000647D7"/>
    <w:rsid w:val="00065504"/>
    <w:rsid w:val="00065D4F"/>
    <w:rsid w:val="000673F4"/>
    <w:rsid w:val="000677B8"/>
    <w:rsid w:val="00067B08"/>
    <w:rsid w:val="000700A9"/>
    <w:rsid w:val="00070192"/>
    <w:rsid w:val="00070478"/>
    <w:rsid w:val="000704F6"/>
    <w:rsid w:val="0007096E"/>
    <w:rsid w:val="000724C0"/>
    <w:rsid w:val="00072854"/>
    <w:rsid w:val="00072E9D"/>
    <w:rsid w:val="000738FF"/>
    <w:rsid w:val="000748E7"/>
    <w:rsid w:val="00074B95"/>
    <w:rsid w:val="00075206"/>
    <w:rsid w:val="00075E85"/>
    <w:rsid w:val="00075F90"/>
    <w:rsid w:val="0008072A"/>
    <w:rsid w:val="000811BA"/>
    <w:rsid w:val="000818DB"/>
    <w:rsid w:val="0008196F"/>
    <w:rsid w:val="00081C34"/>
    <w:rsid w:val="00081F04"/>
    <w:rsid w:val="000820E8"/>
    <w:rsid w:val="00082C4C"/>
    <w:rsid w:val="0008429B"/>
    <w:rsid w:val="00084DE7"/>
    <w:rsid w:val="000852A8"/>
    <w:rsid w:val="000857FA"/>
    <w:rsid w:val="00085822"/>
    <w:rsid w:val="000901CB"/>
    <w:rsid w:val="000916DE"/>
    <w:rsid w:val="000929B9"/>
    <w:rsid w:val="00092E8B"/>
    <w:rsid w:val="0009349C"/>
    <w:rsid w:val="000934A4"/>
    <w:rsid w:val="0009395A"/>
    <w:rsid w:val="00093A3D"/>
    <w:rsid w:val="00095C9A"/>
    <w:rsid w:val="00095D7F"/>
    <w:rsid w:val="00097612"/>
    <w:rsid w:val="0009774B"/>
    <w:rsid w:val="0009777C"/>
    <w:rsid w:val="000A195F"/>
    <w:rsid w:val="000A19DC"/>
    <w:rsid w:val="000A1E02"/>
    <w:rsid w:val="000A26CB"/>
    <w:rsid w:val="000A2791"/>
    <w:rsid w:val="000A570B"/>
    <w:rsid w:val="000A70F3"/>
    <w:rsid w:val="000B04C3"/>
    <w:rsid w:val="000B0B23"/>
    <w:rsid w:val="000B3412"/>
    <w:rsid w:val="000B4318"/>
    <w:rsid w:val="000B45DC"/>
    <w:rsid w:val="000B7077"/>
    <w:rsid w:val="000B75EF"/>
    <w:rsid w:val="000C03C7"/>
    <w:rsid w:val="000C11FF"/>
    <w:rsid w:val="000C1A1C"/>
    <w:rsid w:val="000C66EC"/>
    <w:rsid w:val="000C70D9"/>
    <w:rsid w:val="000D0FF3"/>
    <w:rsid w:val="000D1CC6"/>
    <w:rsid w:val="000D3BAC"/>
    <w:rsid w:val="000D3E07"/>
    <w:rsid w:val="000D4330"/>
    <w:rsid w:val="000D4514"/>
    <w:rsid w:val="000D4673"/>
    <w:rsid w:val="000D4FB0"/>
    <w:rsid w:val="000D6666"/>
    <w:rsid w:val="000D6DC2"/>
    <w:rsid w:val="000D7900"/>
    <w:rsid w:val="000D7AB3"/>
    <w:rsid w:val="000D7BC4"/>
    <w:rsid w:val="000D7EAA"/>
    <w:rsid w:val="000E0599"/>
    <w:rsid w:val="000E063D"/>
    <w:rsid w:val="000E095B"/>
    <w:rsid w:val="000E1C73"/>
    <w:rsid w:val="000E1E7F"/>
    <w:rsid w:val="000E285E"/>
    <w:rsid w:val="000E29D9"/>
    <w:rsid w:val="000E2E00"/>
    <w:rsid w:val="000E3308"/>
    <w:rsid w:val="000E38F8"/>
    <w:rsid w:val="000E3F7A"/>
    <w:rsid w:val="000E4177"/>
    <w:rsid w:val="000E4404"/>
    <w:rsid w:val="000E465B"/>
    <w:rsid w:val="000E57F1"/>
    <w:rsid w:val="000E58AE"/>
    <w:rsid w:val="000E7345"/>
    <w:rsid w:val="000F090C"/>
    <w:rsid w:val="000F09C0"/>
    <w:rsid w:val="000F0B7D"/>
    <w:rsid w:val="000F435A"/>
    <w:rsid w:val="000F4C8F"/>
    <w:rsid w:val="000F4D50"/>
    <w:rsid w:val="000F4E05"/>
    <w:rsid w:val="000F58E1"/>
    <w:rsid w:val="000F6BA8"/>
    <w:rsid w:val="000F758C"/>
    <w:rsid w:val="00101011"/>
    <w:rsid w:val="001020AB"/>
    <w:rsid w:val="001035EE"/>
    <w:rsid w:val="00103865"/>
    <w:rsid w:val="001066C3"/>
    <w:rsid w:val="00107AC1"/>
    <w:rsid w:val="0011063B"/>
    <w:rsid w:val="00112110"/>
    <w:rsid w:val="0011445A"/>
    <w:rsid w:val="00115E2F"/>
    <w:rsid w:val="00115E68"/>
    <w:rsid w:val="0011638C"/>
    <w:rsid w:val="001163A2"/>
    <w:rsid w:val="001166A2"/>
    <w:rsid w:val="001170CF"/>
    <w:rsid w:val="0011747B"/>
    <w:rsid w:val="00117B75"/>
    <w:rsid w:val="00117D3A"/>
    <w:rsid w:val="0012062F"/>
    <w:rsid w:val="0012101B"/>
    <w:rsid w:val="00121C0F"/>
    <w:rsid w:val="001222D9"/>
    <w:rsid w:val="00122464"/>
    <w:rsid w:val="00122726"/>
    <w:rsid w:val="00122D48"/>
    <w:rsid w:val="001231A8"/>
    <w:rsid w:val="00123A60"/>
    <w:rsid w:val="00124455"/>
    <w:rsid w:val="00125113"/>
    <w:rsid w:val="00125319"/>
    <w:rsid w:val="00125D34"/>
    <w:rsid w:val="001260A8"/>
    <w:rsid w:val="00127036"/>
    <w:rsid w:val="001274D4"/>
    <w:rsid w:val="0013016A"/>
    <w:rsid w:val="0013088C"/>
    <w:rsid w:val="00131ADA"/>
    <w:rsid w:val="00132D68"/>
    <w:rsid w:val="00134475"/>
    <w:rsid w:val="00134C80"/>
    <w:rsid w:val="00135103"/>
    <w:rsid w:val="001351FF"/>
    <w:rsid w:val="001365CD"/>
    <w:rsid w:val="001366D1"/>
    <w:rsid w:val="00137524"/>
    <w:rsid w:val="00140D26"/>
    <w:rsid w:val="001411A5"/>
    <w:rsid w:val="00142287"/>
    <w:rsid w:val="001424F9"/>
    <w:rsid w:val="00143596"/>
    <w:rsid w:val="001441D8"/>
    <w:rsid w:val="001458F7"/>
    <w:rsid w:val="001465F5"/>
    <w:rsid w:val="00146AB7"/>
    <w:rsid w:val="001508AF"/>
    <w:rsid w:val="0015098D"/>
    <w:rsid w:val="00151C0C"/>
    <w:rsid w:val="001525DD"/>
    <w:rsid w:val="00153531"/>
    <w:rsid w:val="00153707"/>
    <w:rsid w:val="00155BF3"/>
    <w:rsid w:val="00156704"/>
    <w:rsid w:val="00157587"/>
    <w:rsid w:val="00157D22"/>
    <w:rsid w:val="00157F45"/>
    <w:rsid w:val="001601E8"/>
    <w:rsid w:val="0016060F"/>
    <w:rsid w:val="00161EE7"/>
    <w:rsid w:val="00162185"/>
    <w:rsid w:val="00162831"/>
    <w:rsid w:val="00163C14"/>
    <w:rsid w:val="00164742"/>
    <w:rsid w:val="00166E09"/>
    <w:rsid w:val="001679A9"/>
    <w:rsid w:val="0017023A"/>
    <w:rsid w:val="00171104"/>
    <w:rsid w:val="00172006"/>
    <w:rsid w:val="00173615"/>
    <w:rsid w:val="00174C14"/>
    <w:rsid w:val="00175016"/>
    <w:rsid w:val="00175208"/>
    <w:rsid w:val="0017557F"/>
    <w:rsid w:val="00180373"/>
    <w:rsid w:val="00180C71"/>
    <w:rsid w:val="00180DA1"/>
    <w:rsid w:val="00181088"/>
    <w:rsid w:val="00181176"/>
    <w:rsid w:val="00181424"/>
    <w:rsid w:val="00181C3E"/>
    <w:rsid w:val="00181EC5"/>
    <w:rsid w:val="00183A0C"/>
    <w:rsid w:val="00183B34"/>
    <w:rsid w:val="00185032"/>
    <w:rsid w:val="00185149"/>
    <w:rsid w:val="00185A09"/>
    <w:rsid w:val="00186349"/>
    <w:rsid w:val="00186CC2"/>
    <w:rsid w:val="00187EF0"/>
    <w:rsid w:val="0019083A"/>
    <w:rsid w:val="0019130C"/>
    <w:rsid w:val="001925D5"/>
    <w:rsid w:val="00193671"/>
    <w:rsid w:val="00193C85"/>
    <w:rsid w:val="00194310"/>
    <w:rsid w:val="00194619"/>
    <w:rsid w:val="00194EA2"/>
    <w:rsid w:val="00195FBD"/>
    <w:rsid w:val="00196747"/>
    <w:rsid w:val="001976A4"/>
    <w:rsid w:val="001A049E"/>
    <w:rsid w:val="001A06E9"/>
    <w:rsid w:val="001A0967"/>
    <w:rsid w:val="001A10DA"/>
    <w:rsid w:val="001A1D92"/>
    <w:rsid w:val="001A21CF"/>
    <w:rsid w:val="001A4225"/>
    <w:rsid w:val="001A4A77"/>
    <w:rsid w:val="001A59F1"/>
    <w:rsid w:val="001A6173"/>
    <w:rsid w:val="001A7460"/>
    <w:rsid w:val="001A7E19"/>
    <w:rsid w:val="001A7FA9"/>
    <w:rsid w:val="001B10BE"/>
    <w:rsid w:val="001B1DEC"/>
    <w:rsid w:val="001B25AD"/>
    <w:rsid w:val="001B2648"/>
    <w:rsid w:val="001B541F"/>
    <w:rsid w:val="001B556E"/>
    <w:rsid w:val="001B559E"/>
    <w:rsid w:val="001B5669"/>
    <w:rsid w:val="001B596A"/>
    <w:rsid w:val="001B658C"/>
    <w:rsid w:val="001B698F"/>
    <w:rsid w:val="001B6C02"/>
    <w:rsid w:val="001B7B76"/>
    <w:rsid w:val="001C0404"/>
    <w:rsid w:val="001C14B0"/>
    <w:rsid w:val="001C2765"/>
    <w:rsid w:val="001C27FC"/>
    <w:rsid w:val="001C2B17"/>
    <w:rsid w:val="001C35AA"/>
    <w:rsid w:val="001C3F15"/>
    <w:rsid w:val="001C43DE"/>
    <w:rsid w:val="001C4CB8"/>
    <w:rsid w:val="001C4FDA"/>
    <w:rsid w:val="001C5432"/>
    <w:rsid w:val="001C5983"/>
    <w:rsid w:val="001C5A8B"/>
    <w:rsid w:val="001C61A2"/>
    <w:rsid w:val="001C6D03"/>
    <w:rsid w:val="001C7127"/>
    <w:rsid w:val="001C79BA"/>
    <w:rsid w:val="001D026C"/>
    <w:rsid w:val="001D1AAD"/>
    <w:rsid w:val="001D292B"/>
    <w:rsid w:val="001D3D5A"/>
    <w:rsid w:val="001D44C6"/>
    <w:rsid w:val="001D4761"/>
    <w:rsid w:val="001D4B42"/>
    <w:rsid w:val="001D4DD4"/>
    <w:rsid w:val="001D5A4B"/>
    <w:rsid w:val="001D5DEC"/>
    <w:rsid w:val="001D6E75"/>
    <w:rsid w:val="001D7241"/>
    <w:rsid w:val="001D7832"/>
    <w:rsid w:val="001D7F86"/>
    <w:rsid w:val="001D7FF7"/>
    <w:rsid w:val="001E1A01"/>
    <w:rsid w:val="001E3251"/>
    <w:rsid w:val="001E3291"/>
    <w:rsid w:val="001E369A"/>
    <w:rsid w:val="001E437D"/>
    <w:rsid w:val="001E4F46"/>
    <w:rsid w:val="001E4FA2"/>
    <w:rsid w:val="001E525F"/>
    <w:rsid w:val="001E5AB1"/>
    <w:rsid w:val="001E5DC7"/>
    <w:rsid w:val="001E62C5"/>
    <w:rsid w:val="001E73B8"/>
    <w:rsid w:val="001E7B69"/>
    <w:rsid w:val="001F0663"/>
    <w:rsid w:val="001F1C2C"/>
    <w:rsid w:val="001F1EC8"/>
    <w:rsid w:val="001F26A0"/>
    <w:rsid w:val="001F2C27"/>
    <w:rsid w:val="001F3176"/>
    <w:rsid w:val="001F3614"/>
    <w:rsid w:val="001F3979"/>
    <w:rsid w:val="001F3F20"/>
    <w:rsid w:val="001F4369"/>
    <w:rsid w:val="001F4A9C"/>
    <w:rsid w:val="001F57F7"/>
    <w:rsid w:val="001F5966"/>
    <w:rsid w:val="001F5CE9"/>
    <w:rsid w:val="001F6744"/>
    <w:rsid w:val="00201647"/>
    <w:rsid w:val="00201744"/>
    <w:rsid w:val="0020192D"/>
    <w:rsid w:val="00201DD0"/>
    <w:rsid w:val="00202176"/>
    <w:rsid w:val="00202407"/>
    <w:rsid w:val="00202CA1"/>
    <w:rsid w:val="00203BC3"/>
    <w:rsid w:val="00203E02"/>
    <w:rsid w:val="00204297"/>
    <w:rsid w:val="00204A8D"/>
    <w:rsid w:val="00206BA9"/>
    <w:rsid w:val="00206CA5"/>
    <w:rsid w:val="00211F65"/>
    <w:rsid w:val="002125A7"/>
    <w:rsid w:val="00213215"/>
    <w:rsid w:val="00213B86"/>
    <w:rsid w:val="002147B3"/>
    <w:rsid w:val="0021523F"/>
    <w:rsid w:val="0021577F"/>
    <w:rsid w:val="0021700D"/>
    <w:rsid w:val="00220CF3"/>
    <w:rsid w:val="002220B7"/>
    <w:rsid w:val="002233A9"/>
    <w:rsid w:val="002236C3"/>
    <w:rsid w:val="00225493"/>
    <w:rsid w:val="00226227"/>
    <w:rsid w:val="00227630"/>
    <w:rsid w:val="00230232"/>
    <w:rsid w:val="00230C35"/>
    <w:rsid w:val="002317B9"/>
    <w:rsid w:val="00231AFF"/>
    <w:rsid w:val="0023297A"/>
    <w:rsid w:val="00232CBC"/>
    <w:rsid w:val="00232CE7"/>
    <w:rsid w:val="00233105"/>
    <w:rsid w:val="00233156"/>
    <w:rsid w:val="00233873"/>
    <w:rsid w:val="0023417D"/>
    <w:rsid w:val="0023431C"/>
    <w:rsid w:val="002345C5"/>
    <w:rsid w:val="002347A4"/>
    <w:rsid w:val="00235D1B"/>
    <w:rsid w:val="00236A51"/>
    <w:rsid w:val="002370C2"/>
    <w:rsid w:val="00237644"/>
    <w:rsid w:val="002401B1"/>
    <w:rsid w:val="00240F8D"/>
    <w:rsid w:val="0024132D"/>
    <w:rsid w:val="00242630"/>
    <w:rsid w:val="0024269A"/>
    <w:rsid w:val="00244917"/>
    <w:rsid w:val="00245433"/>
    <w:rsid w:val="00250068"/>
    <w:rsid w:val="00250538"/>
    <w:rsid w:val="002533D3"/>
    <w:rsid w:val="002534F4"/>
    <w:rsid w:val="00253644"/>
    <w:rsid w:val="00253996"/>
    <w:rsid w:val="00253B82"/>
    <w:rsid w:val="00253E1D"/>
    <w:rsid w:val="002549D3"/>
    <w:rsid w:val="00254F17"/>
    <w:rsid w:val="002564CC"/>
    <w:rsid w:val="00256E84"/>
    <w:rsid w:val="00257213"/>
    <w:rsid w:val="00257541"/>
    <w:rsid w:val="00260586"/>
    <w:rsid w:val="00262A85"/>
    <w:rsid w:val="00263D01"/>
    <w:rsid w:val="0026400E"/>
    <w:rsid w:val="002640EA"/>
    <w:rsid w:val="00264874"/>
    <w:rsid w:val="00264AAE"/>
    <w:rsid w:val="0026536D"/>
    <w:rsid w:val="00265F1D"/>
    <w:rsid w:val="00266B40"/>
    <w:rsid w:val="00267E9C"/>
    <w:rsid w:val="00270868"/>
    <w:rsid w:val="00270AA1"/>
    <w:rsid w:val="00270C95"/>
    <w:rsid w:val="00270D72"/>
    <w:rsid w:val="00270F8F"/>
    <w:rsid w:val="00271301"/>
    <w:rsid w:val="002737A8"/>
    <w:rsid w:val="0027406B"/>
    <w:rsid w:val="002746B7"/>
    <w:rsid w:val="00275D3D"/>
    <w:rsid w:val="00276948"/>
    <w:rsid w:val="0028133B"/>
    <w:rsid w:val="0028162F"/>
    <w:rsid w:val="002816E8"/>
    <w:rsid w:val="00281E52"/>
    <w:rsid w:val="00282F67"/>
    <w:rsid w:val="00285939"/>
    <w:rsid w:val="00285C92"/>
    <w:rsid w:val="002862FA"/>
    <w:rsid w:val="00286AA5"/>
    <w:rsid w:val="0028788F"/>
    <w:rsid w:val="002905A1"/>
    <w:rsid w:val="00291273"/>
    <w:rsid w:val="002938BE"/>
    <w:rsid w:val="00293A42"/>
    <w:rsid w:val="00293AFB"/>
    <w:rsid w:val="002945B0"/>
    <w:rsid w:val="002967B6"/>
    <w:rsid w:val="00297667"/>
    <w:rsid w:val="002A034E"/>
    <w:rsid w:val="002A052D"/>
    <w:rsid w:val="002A0E2B"/>
    <w:rsid w:val="002A0F33"/>
    <w:rsid w:val="002A146D"/>
    <w:rsid w:val="002A1581"/>
    <w:rsid w:val="002A171E"/>
    <w:rsid w:val="002A181A"/>
    <w:rsid w:val="002A2820"/>
    <w:rsid w:val="002A2C3F"/>
    <w:rsid w:val="002A3159"/>
    <w:rsid w:val="002A3C6F"/>
    <w:rsid w:val="002A3CC5"/>
    <w:rsid w:val="002A4FC8"/>
    <w:rsid w:val="002A64A8"/>
    <w:rsid w:val="002A6694"/>
    <w:rsid w:val="002A676B"/>
    <w:rsid w:val="002A72EB"/>
    <w:rsid w:val="002A743C"/>
    <w:rsid w:val="002B03EA"/>
    <w:rsid w:val="002B26A7"/>
    <w:rsid w:val="002B3172"/>
    <w:rsid w:val="002B3BF5"/>
    <w:rsid w:val="002B4C9E"/>
    <w:rsid w:val="002B545F"/>
    <w:rsid w:val="002B56FD"/>
    <w:rsid w:val="002B6B39"/>
    <w:rsid w:val="002B72C5"/>
    <w:rsid w:val="002C0646"/>
    <w:rsid w:val="002C18C8"/>
    <w:rsid w:val="002C1A6D"/>
    <w:rsid w:val="002C233B"/>
    <w:rsid w:val="002C327A"/>
    <w:rsid w:val="002C4B87"/>
    <w:rsid w:val="002C539D"/>
    <w:rsid w:val="002C56F3"/>
    <w:rsid w:val="002C6856"/>
    <w:rsid w:val="002D0341"/>
    <w:rsid w:val="002D0539"/>
    <w:rsid w:val="002D07AC"/>
    <w:rsid w:val="002D0E1D"/>
    <w:rsid w:val="002D1DF0"/>
    <w:rsid w:val="002D1F75"/>
    <w:rsid w:val="002D27E8"/>
    <w:rsid w:val="002D2A44"/>
    <w:rsid w:val="002D2AE4"/>
    <w:rsid w:val="002D4385"/>
    <w:rsid w:val="002D48F2"/>
    <w:rsid w:val="002D5C50"/>
    <w:rsid w:val="002D5F57"/>
    <w:rsid w:val="002D6041"/>
    <w:rsid w:val="002D62BA"/>
    <w:rsid w:val="002D62D4"/>
    <w:rsid w:val="002E012A"/>
    <w:rsid w:val="002E2134"/>
    <w:rsid w:val="002E25F3"/>
    <w:rsid w:val="002E333B"/>
    <w:rsid w:val="002E373E"/>
    <w:rsid w:val="002E40FB"/>
    <w:rsid w:val="002E4256"/>
    <w:rsid w:val="002E4695"/>
    <w:rsid w:val="002E4B19"/>
    <w:rsid w:val="002E4E7E"/>
    <w:rsid w:val="002E73E9"/>
    <w:rsid w:val="002E7983"/>
    <w:rsid w:val="002F30BD"/>
    <w:rsid w:val="002F36E4"/>
    <w:rsid w:val="002F39F3"/>
    <w:rsid w:val="002F4313"/>
    <w:rsid w:val="002F477C"/>
    <w:rsid w:val="002F4BEB"/>
    <w:rsid w:val="002F60CC"/>
    <w:rsid w:val="002F7610"/>
    <w:rsid w:val="002F79C0"/>
    <w:rsid w:val="002F7EA7"/>
    <w:rsid w:val="00300287"/>
    <w:rsid w:val="00300518"/>
    <w:rsid w:val="00300AD6"/>
    <w:rsid w:val="00300D78"/>
    <w:rsid w:val="003012F9"/>
    <w:rsid w:val="00303771"/>
    <w:rsid w:val="00303B85"/>
    <w:rsid w:val="00305BC3"/>
    <w:rsid w:val="00306BA7"/>
    <w:rsid w:val="003071E7"/>
    <w:rsid w:val="003073CC"/>
    <w:rsid w:val="00307BB1"/>
    <w:rsid w:val="00307D18"/>
    <w:rsid w:val="0031034A"/>
    <w:rsid w:val="00310CDC"/>
    <w:rsid w:val="00312B4E"/>
    <w:rsid w:val="00313BEA"/>
    <w:rsid w:val="003144C7"/>
    <w:rsid w:val="00315744"/>
    <w:rsid w:val="00316325"/>
    <w:rsid w:val="00316612"/>
    <w:rsid w:val="0031685B"/>
    <w:rsid w:val="00316E98"/>
    <w:rsid w:val="00317140"/>
    <w:rsid w:val="00320FBB"/>
    <w:rsid w:val="00320FC8"/>
    <w:rsid w:val="00321D00"/>
    <w:rsid w:val="00322BFA"/>
    <w:rsid w:val="003239B0"/>
    <w:rsid w:val="00323E0C"/>
    <w:rsid w:val="00324403"/>
    <w:rsid w:val="00325821"/>
    <w:rsid w:val="003267B5"/>
    <w:rsid w:val="00327544"/>
    <w:rsid w:val="0032787C"/>
    <w:rsid w:val="00327C6B"/>
    <w:rsid w:val="0033024F"/>
    <w:rsid w:val="00330CAB"/>
    <w:rsid w:val="003311F6"/>
    <w:rsid w:val="00331533"/>
    <w:rsid w:val="003321F0"/>
    <w:rsid w:val="0033354F"/>
    <w:rsid w:val="00333BB5"/>
    <w:rsid w:val="00336836"/>
    <w:rsid w:val="003370FE"/>
    <w:rsid w:val="00337A74"/>
    <w:rsid w:val="00340079"/>
    <w:rsid w:val="00340C4E"/>
    <w:rsid w:val="00340CE1"/>
    <w:rsid w:val="00340F01"/>
    <w:rsid w:val="0034253D"/>
    <w:rsid w:val="00343455"/>
    <w:rsid w:val="00344711"/>
    <w:rsid w:val="003460D8"/>
    <w:rsid w:val="003462B4"/>
    <w:rsid w:val="0034672A"/>
    <w:rsid w:val="00346978"/>
    <w:rsid w:val="003471B9"/>
    <w:rsid w:val="00347289"/>
    <w:rsid w:val="00347B93"/>
    <w:rsid w:val="00352152"/>
    <w:rsid w:val="0035293D"/>
    <w:rsid w:val="00352C01"/>
    <w:rsid w:val="00352ED5"/>
    <w:rsid w:val="00353CAC"/>
    <w:rsid w:val="00353EFA"/>
    <w:rsid w:val="00354F13"/>
    <w:rsid w:val="00354F1B"/>
    <w:rsid w:val="00354FD2"/>
    <w:rsid w:val="003555E7"/>
    <w:rsid w:val="003574D1"/>
    <w:rsid w:val="00357FF3"/>
    <w:rsid w:val="003616EA"/>
    <w:rsid w:val="0036222F"/>
    <w:rsid w:val="003626F4"/>
    <w:rsid w:val="00362B69"/>
    <w:rsid w:val="00362E52"/>
    <w:rsid w:val="00363A93"/>
    <w:rsid w:val="00365BB1"/>
    <w:rsid w:val="0036655C"/>
    <w:rsid w:val="003674E3"/>
    <w:rsid w:val="00367AAE"/>
    <w:rsid w:val="00370C27"/>
    <w:rsid w:val="00370E3F"/>
    <w:rsid w:val="00371040"/>
    <w:rsid w:val="00371526"/>
    <w:rsid w:val="003724AB"/>
    <w:rsid w:val="00372A51"/>
    <w:rsid w:val="00372A7B"/>
    <w:rsid w:val="00372D8E"/>
    <w:rsid w:val="003734C6"/>
    <w:rsid w:val="00373940"/>
    <w:rsid w:val="003743B3"/>
    <w:rsid w:val="00374EA6"/>
    <w:rsid w:val="0037527C"/>
    <w:rsid w:val="00375372"/>
    <w:rsid w:val="00375C88"/>
    <w:rsid w:val="00376259"/>
    <w:rsid w:val="0037692B"/>
    <w:rsid w:val="00376D0E"/>
    <w:rsid w:val="0037750C"/>
    <w:rsid w:val="003815D9"/>
    <w:rsid w:val="0038170E"/>
    <w:rsid w:val="00382132"/>
    <w:rsid w:val="00382CF3"/>
    <w:rsid w:val="00384386"/>
    <w:rsid w:val="0038508C"/>
    <w:rsid w:val="00385271"/>
    <w:rsid w:val="0038666D"/>
    <w:rsid w:val="00387029"/>
    <w:rsid w:val="00387770"/>
    <w:rsid w:val="00392B76"/>
    <w:rsid w:val="003931BE"/>
    <w:rsid w:val="00393F77"/>
    <w:rsid w:val="003947FE"/>
    <w:rsid w:val="0039526E"/>
    <w:rsid w:val="00395819"/>
    <w:rsid w:val="00396911"/>
    <w:rsid w:val="00396E1C"/>
    <w:rsid w:val="00397210"/>
    <w:rsid w:val="003A10BF"/>
    <w:rsid w:val="003A12D6"/>
    <w:rsid w:val="003A4529"/>
    <w:rsid w:val="003A4CA0"/>
    <w:rsid w:val="003A4E01"/>
    <w:rsid w:val="003A53EA"/>
    <w:rsid w:val="003A72F5"/>
    <w:rsid w:val="003A7819"/>
    <w:rsid w:val="003B10A9"/>
    <w:rsid w:val="003B12C8"/>
    <w:rsid w:val="003B1CFD"/>
    <w:rsid w:val="003B2514"/>
    <w:rsid w:val="003B316F"/>
    <w:rsid w:val="003B4C4C"/>
    <w:rsid w:val="003B4F00"/>
    <w:rsid w:val="003B5793"/>
    <w:rsid w:val="003B608C"/>
    <w:rsid w:val="003B7D05"/>
    <w:rsid w:val="003C0BDA"/>
    <w:rsid w:val="003C18DE"/>
    <w:rsid w:val="003C3A19"/>
    <w:rsid w:val="003C42F3"/>
    <w:rsid w:val="003C47B4"/>
    <w:rsid w:val="003C63E3"/>
    <w:rsid w:val="003C79FA"/>
    <w:rsid w:val="003D02C5"/>
    <w:rsid w:val="003D0BA1"/>
    <w:rsid w:val="003D1D6C"/>
    <w:rsid w:val="003D31BE"/>
    <w:rsid w:val="003D41EF"/>
    <w:rsid w:val="003D4E65"/>
    <w:rsid w:val="003D5D59"/>
    <w:rsid w:val="003D7175"/>
    <w:rsid w:val="003D71D0"/>
    <w:rsid w:val="003D79FB"/>
    <w:rsid w:val="003E128C"/>
    <w:rsid w:val="003E26E2"/>
    <w:rsid w:val="003E407F"/>
    <w:rsid w:val="003E4CE3"/>
    <w:rsid w:val="003E58C7"/>
    <w:rsid w:val="003E66FA"/>
    <w:rsid w:val="003F383D"/>
    <w:rsid w:val="003F3F9B"/>
    <w:rsid w:val="003F4AD2"/>
    <w:rsid w:val="003F5767"/>
    <w:rsid w:val="003F78B8"/>
    <w:rsid w:val="003F7A1F"/>
    <w:rsid w:val="00400274"/>
    <w:rsid w:val="00401048"/>
    <w:rsid w:val="004012C2"/>
    <w:rsid w:val="00401557"/>
    <w:rsid w:val="004028B4"/>
    <w:rsid w:val="00403685"/>
    <w:rsid w:val="0040439C"/>
    <w:rsid w:val="004048DB"/>
    <w:rsid w:val="00404BA0"/>
    <w:rsid w:val="0040628B"/>
    <w:rsid w:val="0040679D"/>
    <w:rsid w:val="004070EC"/>
    <w:rsid w:val="00412629"/>
    <w:rsid w:val="00413AA3"/>
    <w:rsid w:val="00414401"/>
    <w:rsid w:val="00414870"/>
    <w:rsid w:val="004149D7"/>
    <w:rsid w:val="00414DAE"/>
    <w:rsid w:val="004152B4"/>
    <w:rsid w:val="004153DC"/>
    <w:rsid w:val="00416407"/>
    <w:rsid w:val="0041699A"/>
    <w:rsid w:val="00417587"/>
    <w:rsid w:val="00417B66"/>
    <w:rsid w:val="00420AAD"/>
    <w:rsid w:val="00420CF1"/>
    <w:rsid w:val="00424DAA"/>
    <w:rsid w:val="004250BB"/>
    <w:rsid w:val="00426CA2"/>
    <w:rsid w:val="00426DD6"/>
    <w:rsid w:val="00426E57"/>
    <w:rsid w:val="00427401"/>
    <w:rsid w:val="0042756A"/>
    <w:rsid w:val="0043120E"/>
    <w:rsid w:val="00431399"/>
    <w:rsid w:val="00431BE4"/>
    <w:rsid w:val="004322AC"/>
    <w:rsid w:val="004334AD"/>
    <w:rsid w:val="004343D3"/>
    <w:rsid w:val="00434466"/>
    <w:rsid w:val="004346B4"/>
    <w:rsid w:val="00434AAA"/>
    <w:rsid w:val="004353DC"/>
    <w:rsid w:val="004357E8"/>
    <w:rsid w:val="00437CE7"/>
    <w:rsid w:val="00437F6D"/>
    <w:rsid w:val="00440128"/>
    <w:rsid w:val="004408F1"/>
    <w:rsid w:val="004409DD"/>
    <w:rsid w:val="0044166E"/>
    <w:rsid w:val="0044190B"/>
    <w:rsid w:val="0044259D"/>
    <w:rsid w:val="00442733"/>
    <w:rsid w:val="00444561"/>
    <w:rsid w:val="0044477C"/>
    <w:rsid w:val="004447AD"/>
    <w:rsid w:val="00444EF0"/>
    <w:rsid w:val="004453E0"/>
    <w:rsid w:val="00445C82"/>
    <w:rsid w:val="00446841"/>
    <w:rsid w:val="00447281"/>
    <w:rsid w:val="00450570"/>
    <w:rsid w:val="00451389"/>
    <w:rsid w:val="00451DF6"/>
    <w:rsid w:val="00453FC8"/>
    <w:rsid w:val="004540A3"/>
    <w:rsid w:val="00454D04"/>
    <w:rsid w:val="0045547A"/>
    <w:rsid w:val="00455590"/>
    <w:rsid w:val="0045564E"/>
    <w:rsid w:val="0045596D"/>
    <w:rsid w:val="00457AB6"/>
    <w:rsid w:val="00457CFD"/>
    <w:rsid w:val="0046192C"/>
    <w:rsid w:val="00462718"/>
    <w:rsid w:val="00462F5E"/>
    <w:rsid w:val="0046434A"/>
    <w:rsid w:val="00464CE6"/>
    <w:rsid w:val="00465B11"/>
    <w:rsid w:val="00465B93"/>
    <w:rsid w:val="00466705"/>
    <w:rsid w:val="004669BB"/>
    <w:rsid w:val="00467780"/>
    <w:rsid w:val="0047006B"/>
    <w:rsid w:val="00471371"/>
    <w:rsid w:val="0047166A"/>
    <w:rsid w:val="00472127"/>
    <w:rsid w:val="004728E0"/>
    <w:rsid w:val="00473C94"/>
    <w:rsid w:val="004744E1"/>
    <w:rsid w:val="00474916"/>
    <w:rsid w:val="00475C94"/>
    <w:rsid w:val="00475F69"/>
    <w:rsid w:val="00475F73"/>
    <w:rsid w:val="00477DDB"/>
    <w:rsid w:val="00480277"/>
    <w:rsid w:val="004809B6"/>
    <w:rsid w:val="004828B2"/>
    <w:rsid w:val="0048315B"/>
    <w:rsid w:val="004838DB"/>
    <w:rsid w:val="004840DB"/>
    <w:rsid w:val="00484215"/>
    <w:rsid w:val="00484BC1"/>
    <w:rsid w:val="00484DC5"/>
    <w:rsid w:val="0048697F"/>
    <w:rsid w:val="00487369"/>
    <w:rsid w:val="00487517"/>
    <w:rsid w:val="00490743"/>
    <w:rsid w:val="00490771"/>
    <w:rsid w:val="00491663"/>
    <w:rsid w:val="00491BD9"/>
    <w:rsid w:val="00491C82"/>
    <w:rsid w:val="0049221B"/>
    <w:rsid w:val="004922B9"/>
    <w:rsid w:val="00493D43"/>
    <w:rsid w:val="0049642C"/>
    <w:rsid w:val="00497703"/>
    <w:rsid w:val="00497AEB"/>
    <w:rsid w:val="004A01BF"/>
    <w:rsid w:val="004A19F9"/>
    <w:rsid w:val="004A1F82"/>
    <w:rsid w:val="004A2736"/>
    <w:rsid w:val="004A2F4F"/>
    <w:rsid w:val="004A35AE"/>
    <w:rsid w:val="004A6512"/>
    <w:rsid w:val="004A72C5"/>
    <w:rsid w:val="004A7C27"/>
    <w:rsid w:val="004B0830"/>
    <w:rsid w:val="004B0846"/>
    <w:rsid w:val="004B0D4B"/>
    <w:rsid w:val="004B1862"/>
    <w:rsid w:val="004B277E"/>
    <w:rsid w:val="004B3120"/>
    <w:rsid w:val="004B48A5"/>
    <w:rsid w:val="004B4F82"/>
    <w:rsid w:val="004B572F"/>
    <w:rsid w:val="004B6403"/>
    <w:rsid w:val="004B6A5D"/>
    <w:rsid w:val="004B6C92"/>
    <w:rsid w:val="004B70D8"/>
    <w:rsid w:val="004C1200"/>
    <w:rsid w:val="004C12F8"/>
    <w:rsid w:val="004C1421"/>
    <w:rsid w:val="004C1B6F"/>
    <w:rsid w:val="004C228A"/>
    <w:rsid w:val="004C25A3"/>
    <w:rsid w:val="004C27C9"/>
    <w:rsid w:val="004C4A18"/>
    <w:rsid w:val="004C76F2"/>
    <w:rsid w:val="004C7845"/>
    <w:rsid w:val="004D0393"/>
    <w:rsid w:val="004D1299"/>
    <w:rsid w:val="004D1C57"/>
    <w:rsid w:val="004D1FDE"/>
    <w:rsid w:val="004D2673"/>
    <w:rsid w:val="004D27C3"/>
    <w:rsid w:val="004D43D9"/>
    <w:rsid w:val="004D5398"/>
    <w:rsid w:val="004D6DBA"/>
    <w:rsid w:val="004D7787"/>
    <w:rsid w:val="004E0E22"/>
    <w:rsid w:val="004E153F"/>
    <w:rsid w:val="004E2D37"/>
    <w:rsid w:val="004E3100"/>
    <w:rsid w:val="004E3674"/>
    <w:rsid w:val="004E529C"/>
    <w:rsid w:val="004E6F1C"/>
    <w:rsid w:val="004E748A"/>
    <w:rsid w:val="004F130C"/>
    <w:rsid w:val="004F1745"/>
    <w:rsid w:val="004F1C73"/>
    <w:rsid w:val="004F2D0E"/>
    <w:rsid w:val="004F2E05"/>
    <w:rsid w:val="004F5E3B"/>
    <w:rsid w:val="004F5E47"/>
    <w:rsid w:val="004F6543"/>
    <w:rsid w:val="004F68C1"/>
    <w:rsid w:val="004F6A44"/>
    <w:rsid w:val="004F6B5C"/>
    <w:rsid w:val="004F7165"/>
    <w:rsid w:val="00500020"/>
    <w:rsid w:val="005000BF"/>
    <w:rsid w:val="005001CB"/>
    <w:rsid w:val="00501326"/>
    <w:rsid w:val="00501D43"/>
    <w:rsid w:val="0050280F"/>
    <w:rsid w:val="00502994"/>
    <w:rsid w:val="00503573"/>
    <w:rsid w:val="00503591"/>
    <w:rsid w:val="00505AAF"/>
    <w:rsid w:val="00505D68"/>
    <w:rsid w:val="00506AFF"/>
    <w:rsid w:val="005076E8"/>
    <w:rsid w:val="00507C18"/>
    <w:rsid w:val="00510787"/>
    <w:rsid w:val="005108C6"/>
    <w:rsid w:val="0051104C"/>
    <w:rsid w:val="005139BD"/>
    <w:rsid w:val="00514857"/>
    <w:rsid w:val="0051638B"/>
    <w:rsid w:val="00516E71"/>
    <w:rsid w:val="00517890"/>
    <w:rsid w:val="005200D5"/>
    <w:rsid w:val="00520B37"/>
    <w:rsid w:val="00520C19"/>
    <w:rsid w:val="00522048"/>
    <w:rsid w:val="005222DB"/>
    <w:rsid w:val="00522518"/>
    <w:rsid w:val="00522ACC"/>
    <w:rsid w:val="00523BA4"/>
    <w:rsid w:val="00525409"/>
    <w:rsid w:val="00526398"/>
    <w:rsid w:val="00526E88"/>
    <w:rsid w:val="00527068"/>
    <w:rsid w:val="0052728E"/>
    <w:rsid w:val="0052730B"/>
    <w:rsid w:val="00527811"/>
    <w:rsid w:val="00530078"/>
    <w:rsid w:val="005300C9"/>
    <w:rsid w:val="0053025A"/>
    <w:rsid w:val="00530B2B"/>
    <w:rsid w:val="00531A21"/>
    <w:rsid w:val="00531E8D"/>
    <w:rsid w:val="00532E72"/>
    <w:rsid w:val="005331BB"/>
    <w:rsid w:val="0053333E"/>
    <w:rsid w:val="0053432D"/>
    <w:rsid w:val="00534BC8"/>
    <w:rsid w:val="00535FFE"/>
    <w:rsid w:val="00537E2F"/>
    <w:rsid w:val="00540708"/>
    <w:rsid w:val="00540FC1"/>
    <w:rsid w:val="00542DB9"/>
    <w:rsid w:val="005432E1"/>
    <w:rsid w:val="00544953"/>
    <w:rsid w:val="00545325"/>
    <w:rsid w:val="00545900"/>
    <w:rsid w:val="00546951"/>
    <w:rsid w:val="00546B61"/>
    <w:rsid w:val="00547A87"/>
    <w:rsid w:val="00547B40"/>
    <w:rsid w:val="005507AF"/>
    <w:rsid w:val="005525EE"/>
    <w:rsid w:val="00552B59"/>
    <w:rsid w:val="00555428"/>
    <w:rsid w:val="00556028"/>
    <w:rsid w:val="00556770"/>
    <w:rsid w:val="00556CE9"/>
    <w:rsid w:val="00556EFC"/>
    <w:rsid w:val="00557400"/>
    <w:rsid w:val="00557D51"/>
    <w:rsid w:val="00560AAF"/>
    <w:rsid w:val="005620DC"/>
    <w:rsid w:val="00562C89"/>
    <w:rsid w:val="00563200"/>
    <w:rsid w:val="005633D3"/>
    <w:rsid w:val="00563918"/>
    <w:rsid w:val="00564044"/>
    <w:rsid w:val="0056435A"/>
    <w:rsid w:val="00565C67"/>
    <w:rsid w:val="00565C93"/>
    <w:rsid w:val="00567EB8"/>
    <w:rsid w:val="00570C83"/>
    <w:rsid w:val="005719B0"/>
    <w:rsid w:val="005728EB"/>
    <w:rsid w:val="00572B77"/>
    <w:rsid w:val="00572BD9"/>
    <w:rsid w:val="00574967"/>
    <w:rsid w:val="005766C2"/>
    <w:rsid w:val="00577F6A"/>
    <w:rsid w:val="00580357"/>
    <w:rsid w:val="00580676"/>
    <w:rsid w:val="005813CF"/>
    <w:rsid w:val="005842E3"/>
    <w:rsid w:val="005854B3"/>
    <w:rsid w:val="00585B9C"/>
    <w:rsid w:val="00587E79"/>
    <w:rsid w:val="005916E5"/>
    <w:rsid w:val="0059175A"/>
    <w:rsid w:val="00593166"/>
    <w:rsid w:val="005935B2"/>
    <w:rsid w:val="00594D0F"/>
    <w:rsid w:val="005958AF"/>
    <w:rsid w:val="005966AA"/>
    <w:rsid w:val="0059683D"/>
    <w:rsid w:val="00597F1D"/>
    <w:rsid w:val="005A11F5"/>
    <w:rsid w:val="005A1420"/>
    <w:rsid w:val="005A15D4"/>
    <w:rsid w:val="005A16C1"/>
    <w:rsid w:val="005A1F81"/>
    <w:rsid w:val="005A22D9"/>
    <w:rsid w:val="005A32E3"/>
    <w:rsid w:val="005A3317"/>
    <w:rsid w:val="005A419D"/>
    <w:rsid w:val="005A53A8"/>
    <w:rsid w:val="005A6A0C"/>
    <w:rsid w:val="005A77DA"/>
    <w:rsid w:val="005A7BBE"/>
    <w:rsid w:val="005B02E0"/>
    <w:rsid w:val="005B08C0"/>
    <w:rsid w:val="005B0A0C"/>
    <w:rsid w:val="005B0E7B"/>
    <w:rsid w:val="005B1D63"/>
    <w:rsid w:val="005B1D82"/>
    <w:rsid w:val="005B2128"/>
    <w:rsid w:val="005B34CA"/>
    <w:rsid w:val="005B3A62"/>
    <w:rsid w:val="005B5050"/>
    <w:rsid w:val="005B53E8"/>
    <w:rsid w:val="005B6F5D"/>
    <w:rsid w:val="005B7F60"/>
    <w:rsid w:val="005C0CE4"/>
    <w:rsid w:val="005C1A96"/>
    <w:rsid w:val="005C2542"/>
    <w:rsid w:val="005C284F"/>
    <w:rsid w:val="005C35CD"/>
    <w:rsid w:val="005C457E"/>
    <w:rsid w:val="005C4D8C"/>
    <w:rsid w:val="005C4FA1"/>
    <w:rsid w:val="005C537B"/>
    <w:rsid w:val="005C5B22"/>
    <w:rsid w:val="005C60D4"/>
    <w:rsid w:val="005D09EC"/>
    <w:rsid w:val="005D1308"/>
    <w:rsid w:val="005D23C5"/>
    <w:rsid w:val="005D3090"/>
    <w:rsid w:val="005D4370"/>
    <w:rsid w:val="005D4F75"/>
    <w:rsid w:val="005D4FB8"/>
    <w:rsid w:val="005D5F81"/>
    <w:rsid w:val="005E133F"/>
    <w:rsid w:val="005E2256"/>
    <w:rsid w:val="005E2B2D"/>
    <w:rsid w:val="005E3280"/>
    <w:rsid w:val="005E374F"/>
    <w:rsid w:val="005E3BE1"/>
    <w:rsid w:val="005E400D"/>
    <w:rsid w:val="005E4175"/>
    <w:rsid w:val="005E42FB"/>
    <w:rsid w:val="005E4E85"/>
    <w:rsid w:val="005E51B5"/>
    <w:rsid w:val="005F1761"/>
    <w:rsid w:val="005F2BCC"/>
    <w:rsid w:val="005F384D"/>
    <w:rsid w:val="005F3B36"/>
    <w:rsid w:val="005F4545"/>
    <w:rsid w:val="005F53D6"/>
    <w:rsid w:val="005F5886"/>
    <w:rsid w:val="005F5A92"/>
    <w:rsid w:val="005F60AE"/>
    <w:rsid w:val="005F7D06"/>
    <w:rsid w:val="0060191C"/>
    <w:rsid w:val="00601FC2"/>
    <w:rsid w:val="0060224E"/>
    <w:rsid w:val="006022C0"/>
    <w:rsid w:val="006038E0"/>
    <w:rsid w:val="00603A62"/>
    <w:rsid w:val="00604E90"/>
    <w:rsid w:val="00607134"/>
    <w:rsid w:val="00607217"/>
    <w:rsid w:val="00610AD4"/>
    <w:rsid w:val="006111A0"/>
    <w:rsid w:val="00612C2B"/>
    <w:rsid w:val="00616152"/>
    <w:rsid w:val="00616692"/>
    <w:rsid w:val="0061738D"/>
    <w:rsid w:val="00621A45"/>
    <w:rsid w:val="00621C41"/>
    <w:rsid w:val="00622B15"/>
    <w:rsid w:val="00624F3B"/>
    <w:rsid w:val="006250D6"/>
    <w:rsid w:val="00626081"/>
    <w:rsid w:val="00631130"/>
    <w:rsid w:val="00631AAB"/>
    <w:rsid w:val="00632ED5"/>
    <w:rsid w:val="006333BF"/>
    <w:rsid w:val="006336D8"/>
    <w:rsid w:val="00633D65"/>
    <w:rsid w:val="00634F84"/>
    <w:rsid w:val="00635905"/>
    <w:rsid w:val="00635E37"/>
    <w:rsid w:val="00636141"/>
    <w:rsid w:val="00640A05"/>
    <w:rsid w:val="00642739"/>
    <w:rsid w:val="006429FC"/>
    <w:rsid w:val="00642C8B"/>
    <w:rsid w:val="006430E5"/>
    <w:rsid w:val="00644AB4"/>
    <w:rsid w:val="0064667C"/>
    <w:rsid w:val="00647883"/>
    <w:rsid w:val="00647B81"/>
    <w:rsid w:val="00650609"/>
    <w:rsid w:val="00651F89"/>
    <w:rsid w:val="0065224B"/>
    <w:rsid w:val="00652A07"/>
    <w:rsid w:val="00653A26"/>
    <w:rsid w:val="00655EEB"/>
    <w:rsid w:val="006560AA"/>
    <w:rsid w:val="006563F8"/>
    <w:rsid w:val="00657480"/>
    <w:rsid w:val="00660320"/>
    <w:rsid w:val="00661D6D"/>
    <w:rsid w:val="006620B6"/>
    <w:rsid w:val="00662E8F"/>
    <w:rsid w:val="00663C56"/>
    <w:rsid w:val="00663FEB"/>
    <w:rsid w:val="006653FE"/>
    <w:rsid w:val="00665DE8"/>
    <w:rsid w:val="006662E7"/>
    <w:rsid w:val="006677A4"/>
    <w:rsid w:val="00667ECC"/>
    <w:rsid w:val="00670B53"/>
    <w:rsid w:val="00670B72"/>
    <w:rsid w:val="00671308"/>
    <w:rsid w:val="006715B3"/>
    <w:rsid w:val="00672431"/>
    <w:rsid w:val="00672FE7"/>
    <w:rsid w:val="00673462"/>
    <w:rsid w:val="00673BE1"/>
    <w:rsid w:val="006743CD"/>
    <w:rsid w:val="00674D80"/>
    <w:rsid w:val="00675095"/>
    <w:rsid w:val="0067534E"/>
    <w:rsid w:val="006765DC"/>
    <w:rsid w:val="0067694D"/>
    <w:rsid w:val="00677014"/>
    <w:rsid w:val="00677720"/>
    <w:rsid w:val="00677875"/>
    <w:rsid w:val="006778B9"/>
    <w:rsid w:val="006800A1"/>
    <w:rsid w:val="0068106F"/>
    <w:rsid w:val="006821F0"/>
    <w:rsid w:val="006828C7"/>
    <w:rsid w:val="00682D4E"/>
    <w:rsid w:val="00685000"/>
    <w:rsid w:val="006858D8"/>
    <w:rsid w:val="00685BF1"/>
    <w:rsid w:val="00685DB8"/>
    <w:rsid w:val="00685F93"/>
    <w:rsid w:val="006863A1"/>
    <w:rsid w:val="00686D4F"/>
    <w:rsid w:val="00687105"/>
    <w:rsid w:val="00687839"/>
    <w:rsid w:val="00690286"/>
    <w:rsid w:val="006904DC"/>
    <w:rsid w:val="00690D14"/>
    <w:rsid w:val="006916C3"/>
    <w:rsid w:val="00691A98"/>
    <w:rsid w:val="00694634"/>
    <w:rsid w:val="006946D0"/>
    <w:rsid w:val="0069597C"/>
    <w:rsid w:val="006962ED"/>
    <w:rsid w:val="006963B3"/>
    <w:rsid w:val="00697164"/>
    <w:rsid w:val="00697744"/>
    <w:rsid w:val="006979D3"/>
    <w:rsid w:val="00697F08"/>
    <w:rsid w:val="006A16D3"/>
    <w:rsid w:val="006A2803"/>
    <w:rsid w:val="006A31E1"/>
    <w:rsid w:val="006A33E0"/>
    <w:rsid w:val="006A37B9"/>
    <w:rsid w:val="006A5755"/>
    <w:rsid w:val="006A5D7B"/>
    <w:rsid w:val="006A6406"/>
    <w:rsid w:val="006A6932"/>
    <w:rsid w:val="006A7B85"/>
    <w:rsid w:val="006A7CE9"/>
    <w:rsid w:val="006B1065"/>
    <w:rsid w:val="006B19C0"/>
    <w:rsid w:val="006B263F"/>
    <w:rsid w:val="006B3141"/>
    <w:rsid w:val="006B327C"/>
    <w:rsid w:val="006B3DC7"/>
    <w:rsid w:val="006B408B"/>
    <w:rsid w:val="006B4274"/>
    <w:rsid w:val="006B4F15"/>
    <w:rsid w:val="006B63FF"/>
    <w:rsid w:val="006B7491"/>
    <w:rsid w:val="006B7E5B"/>
    <w:rsid w:val="006C0947"/>
    <w:rsid w:val="006C125C"/>
    <w:rsid w:val="006C2B98"/>
    <w:rsid w:val="006C3CA5"/>
    <w:rsid w:val="006C4629"/>
    <w:rsid w:val="006C4E89"/>
    <w:rsid w:val="006C7707"/>
    <w:rsid w:val="006C7B94"/>
    <w:rsid w:val="006D07F2"/>
    <w:rsid w:val="006D0E94"/>
    <w:rsid w:val="006D1116"/>
    <w:rsid w:val="006D2871"/>
    <w:rsid w:val="006D3F2C"/>
    <w:rsid w:val="006D46CB"/>
    <w:rsid w:val="006D48E0"/>
    <w:rsid w:val="006D4D86"/>
    <w:rsid w:val="006D57CF"/>
    <w:rsid w:val="006D5DAB"/>
    <w:rsid w:val="006D68BF"/>
    <w:rsid w:val="006D75C6"/>
    <w:rsid w:val="006D77F7"/>
    <w:rsid w:val="006E08DA"/>
    <w:rsid w:val="006E0DC9"/>
    <w:rsid w:val="006E17CF"/>
    <w:rsid w:val="006E195F"/>
    <w:rsid w:val="006E4534"/>
    <w:rsid w:val="006E48C0"/>
    <w:rsid w:val="006E53C4"/>
    <w:rsid w:val="006E59D6"/>
    <w:rsid w:val="006E6258"/>
    <w:rsid w:val="006E62FA"/>
    <w:rsid w:val="006E70E2"/>
    <w:rsid w:val="006E712B"/>
    <w:rsid w:val="006E725C"/>
    <w:rsid w:val="006F08E2"/>
    <w:rsid w:val="006F30AA"/>
    <w:rsid w:val="006F3EE9"/>
    <w:rsid w:val="006F467C"/>
    <w:rsid w:val="006F505A"/>
    <w:rsid w:val="006F519D"/>
    <w:rsid w:val="006F778A"/>
    <w:rsid w:val="006F77AB"/>
    <w:rsid w:val="0070022A"/>
    <w:rsid w:val="00700571"/>
    <w:rsid w:val="00700D73"/>
    <w:rsid w:val="00702869"/>
    <w:rsid w:val="00702BD3"/>
    <w:rsid w:val="00702DAB"/>
    <w:rsid w:val="00704C98"/>
    <w:rsid w:val="0070544B"/>
    <w:rsid w:val="00706A22"/>
    <w:rsid w:val="0070795B"/>
    <w:rsid w:val="0071062D"/>
    <w:rsid w:val="00710C42"/>
    <w:rsid w:val="00713B4A"/>
    <w:rsid w:val="00714DD4"/>
    <w:rsid w:val="00714FF3"/>
    <w:rsid w:val="00715010"/>
    <w:rsid w:val="00716CDB"/>
    <w:rsid w:val="00720B0E"/>
    <w:rsid w:val="00721A12"/>
    <w:rsid w:val="00721EA0"/>
    <w:rsid w:val="007226BE"/>
    <w:rsid w:val="00722997"/>
    <w:rsid w:val="00722A8F"/>
    <w:rsid w:val="00724C84"/>
    <w:rsid w:val="00724E73"/>
    <w:rsid w:val="00726016"/>
    <w:rsid w:val="0072691C"/>
    <w:rsid w:val="00727ED2"/>
    <w:rsid w:val="007300B5"/>
    <w:rsid w:val="00730223"/>
    <w:rsid w:val="00730456"/>
    <w:rsid w:val="007333E1"/>
    <w:rsid w:val="0073359C"/>
    <w:rsid w:val="0073365C"/>
    <w:rsid w:val="0073385C"/>
    <w:rsid w:val="00733AAB"/>
    <w:rsid w:val="0073546B"/>
    <w:rsid w:val="00736A68"/>
    <w:rsid w:val="00737677"/>
    <w:rsid w:val="007377F1"/>
    <w:rsid w:val="00737F83"/>
    <w:rsid w:val="00740179"/>
    <w:rsid w:val="00741D8B"/>
    <w:rsid w:val="00741EC9"/>
    <w:rsid w:val="00743FE0"/>
    <w:rsid w:val="007443E2"/>
    <w:rsid w:val="00744C8C"/>
    <w:rsid w:val="00747358"/>
    <w:rsid w:val="00750169"/>
    <w:rsid w:val="00751614"/>
    <w:rsid w:val="007523F7"/>
    <w:rsid w:val="00752CEA"/>
    <w:rsid w:val="007547FF"/>
    <w:rsid w:val="0075487D"/>
    <w:rsid w:val="00754924"/>
    <w:rsid w:val="00755D49"/>
    <w:rsid w:val="007568AF"/>
    <w:rsid w:val="0075751A"/>
    <w:rsid w:val="0075780C"/>
    <w:rsid w:val="00757CD7"/>
    <w:rsid w:val="00760083"/>
    <w:rsid w:val="00760EFF"/>
    <w:rsid w:val="00761969"/>
    <w:rsid w:val="00762657"/>
    <w:rsid w:val="00763A81"/>
    <w:rsid w:val="00763DB1"/>
    <w:rsid w:val="00764D2C"/>
    <w:rsid w:val="007655C2"/>
    <w:rsid w:val="00765DAF"/>
    <w:rsid w:val="00766322"/>
    <w:rsid w:val="00766789"/>
    <w:rsid w:val="007701DF"/>
    <w:rsid w:val="00770F92"/>
    <w:rsid w:val="00771CFB"/>
    <w:rsid w:val="00771ED2"/>
    <w:rsid w:val="0077269F"/>
    <w:rsid w:val="007727EB"/>
    <w:rsid w:val="0077390E"/>
    <w:rsid w:val="00775CDB"/>
    <w:rsid w:val="00775CFA"/>
    <w:rsid w:val="00777411"/>
    <w:rsid w:val="0077758A"/>
    <w:rsid w:val="00781B78"/>
    <w:rsid w:val="007821AB"/>
    <w:rsid w:val="007826D9"/>
    <w:rsid w:val="00782B8D"/>
    <w:rsid w:val="00783726"/>
    <w:rsid w:val="0078463C"/>
    <w:rsid w:val="00784AD8"/>
    <w:rsid w:val="00784D45"/>
    <w:rsid w:val="00785854"/>
    <w:rsid w:val="007868D9"/>
    <w:rsid w:val="007871A9"/>
    <w:rsid w:val="00787EF5"/>
    <w:rsid w:val="00791273"/>
    <w:rsid w:val="00791A01"/>
    <w:rsid w:val="00791E68"/>
    <w:rsid w:val="00792F63"/>
    <w:rsid w:val="007930B1"/>
    <w:rsid w:val="00793B4C"/>
    <w:rsid w:val="00793D1C"/>
    <w:rsid w:val="00793DF4"/>
    <w:rsid w:val="00794147"/>
    <w:rsid w:val="007941FD"/>
    <w:rsid w:val="00794303"/>
    <w:rsid w:val="00795136"/>
    <w:rsid w:val="00795375"/>
    <w:rsid w:val="00795870"/>
    <w:rsid w:val="00795890"/>
    <w:rsid w:val="00795BFA"/>
    <w:rsid w:val="00796B63"/>
    <w:rsid w:val="00796DDB"/>
    <w:rsid w:val="00796F0C"/>
    <w:rsid w:val="00797DE7"/>
    <w:rsid w:val="007A009C"/>
    <w:rsid w:val="007A01FB"/>
    <w:rsid w:val="007A08DF"/>
    <w:rsid w:val="007A0D70"/>
    <w:rsid w:val="007A309B"/>
    <w:rsid w:val="007A5265"/>
    <w:rsid w:val="007A620E"/>
    <w:rsid w:val="007A69C1"/>
    <w:rsid w:val="007A71F6"/>
    <w:rsid w:val="007B0AB5"/>
    <w:rsid w:val="007B1337"/>
    <w:rsid w:val="007B24A4"/>
    <w:rsid w:val="007B452D"/>
    <w:rsid w:val="007B52F0"/>
    <w:rsid w:val="007B5488"/>
    <w:rsid w:val="007B674C"/>
    <w:rsid w:val="007B6F3C"/>
    <w:rsid w:val="007B749E"/>
    <w:rsid w:val="007C14C5"/>
    <w:rsid w:val="007C25F7"/>
    <w:rsid w:val="007C2819"/>
    <w:rsid w:val="007C2AA9"/>
    <w:rsid w:val="007C429A"/>
    <w:rsid w:val="007C47DD"/>
    <w:rsid w:val="007C47F3"/>
    <w:rsid w:val="007C4A4A"/>
    <w:rsid w:val="007C59C3"/>
    <w:rsid w:val="007C6B7C"/>
    <w:rsid w:val="007C7D73"/>
    <w:rsid w:val="007D07D4"/>
    <w:rsid w:val="007D0C7D"/>
    <w:rsid w:val="007D20E2"/>
    <w:rsid w:val="007D28F2"/>
    <w:rsid w:val="007D292C"/>
    <w:rsid w:val="007D5267"/>
    <w:rsid w:val="007D691B"/>
    <w:rsid w:val="007D7809"/>
    <w:rsid w:val="007D785D"/>
    <w:rsid w:val="007D7B1F"/>
    <w:rsid w:val="007D7D6F"/>
    <w:rsid w:val="007E0E26"/>
    <w:rsid w:val="007E18C5"/>
    <w:rsid w:val="007E25E1"/>
    <w:rsid w:val="007E31F3"/>
    <w:rsid w:val="007E512E"/>
    <w:rsid w:val="007E551B"/>
    <w:rsid w:val="007E56B4"/>
    <w:rsid w:val="007E5F25"/>
    <w:rsid w:val="007E69F3"/>
    <w:rsid w:val="007F0715"/>
    <w:rsid w:val="007F1C45"/>
    <w:rsid w:val="007F264C"/>
    <w:rsid w:val="007F4A67"/>
    <w:rsid w:val="007F4EA8"/>
    <w:rsid w:val="007F6363"/>
    <w:rsid w:val="007F6ABA"/>
    <w:rsid w:val="007F6B53"/>
    <w:rsid w:val="007F7230"/>
    <w:rsid w:val="00800B8D"/>
    <w:rsid w:val="008012B8"/>
    <w:rsid w:val="00801DDA"/>
    <w:rsid w:val="00803FDB"/>
    <w:rsid w:val="008043F6"/>
    <w:rsid w:val="00806222"/>
    <w:rsid w:val="00806C20"/>
    <w:rsid w:val="008071B2"/>
    <w:rsid w:val="00807E0B"/>
    <w:rsid w:val="00807F44"/>
    <w:rsid w:val="00810496"/>
    <w:rsid w:val="00810683"/>
    <w:rsid w:val="00812699"/>
    <w:rsid w:val="00812D1E"/>
    <w:rsid w:val="00813303"/>
    <w:rsid w:val="008158A1"/>
    <w:rsid w:val="00815AB9"/>
    <w:rsid w:val="00816D47"/>
    <w:rsid w:val="00816E71"/>
    <w:rsid w:val="00817872"/>
    <w:rsid w:val="00820448"/>
    <w:rsid w:val="00822FC1"/>
    <w:rsid w:val="008235EB"/>
    <w:rsid w:val="00825EA5"/>
    <w:rsid w:val="00825EC3"/>
    <w:rsid w:val="00826127"/>
    <w:rsid w:val="008301FF"/>
    <w:rsid w:val="008308F5"/>
    <w:rsid w:val="008309E2"/>
    <w:rsid w:val="00830EA3"/>
    <w:rsid w:val="008313F6"/>
    <w:rsid w:val="00831447"/>
    <w:rsid w:val="00831ABA"/>
    <w:rsid w:val="008320DB"/>
    <w:rsid w:val="008323E6"/>
    <w:rsid w:val="00832A2A"/>
    <w:rsid w:val="00832E56"/>
    <w:rsid w:val="00834984"/>
    <w:rsid w:val="008353B1"/>
    <w:rsid w:val="00835631"/>
    <w:rsid w:val="00837040"/>
    <w:rsid w:val="0084165E"/>
    <w:rsid w:val="008418FD"/>
    <w:rsid w:val="0084227A"/>
    <w:rsid w:val="00843B35"/>
    <w:rsid w:val="00843F97"/>
    <w:rsid w:val="00844033"/>
    <w:rsid w:val="00845296"/>
    <w:rsid w:val="008465D6"/>
    <w:rsid w:val="00847294"/>
    <w:rsid w:val="00847E7B"/>
    <w:rsid w:val="008507C4"/>
    <w:rsid w:val="00851E5A"/>
    <w:rsid w:val="008532D0"/>
    <w:rsid w:val="008538B4"/>
    <w:rsid w:val="008539A8"/>
    <w:rsid w:val="00854C66"/>
    <w:rsid w:val="00855DA9"/>
    <w:rsid w:val="00856CB9"/>
    <w:rsid w:val="008572B3"/>
    <w:rsid w:val="008616D1"/>
    <w:rsid w:val="0086308E"/>
    <w:rsid w:val="008635AC"/>
    <w:rsid w:val="00863DDA"/>
    <w:rsid w:val="008644FC"/>
    <w:rsid w:val="00864A61"/>
    <w:rsid w:val="0086667E"/>
    <w:rsid w:val="00866DBA"/>
    <w:rsid w:val="00867403"/>
    <w:rsid w:val="0086789A"/>
    <w:rsid w:val="00867D5D"/>
    <w:rsid w:val="00867E51"/>
    <w:rsid w:val="0087074B"/>
    <w:rsid w:val="0087105E"/>
    <w:rsid w:val="008719BF"/>
    <w:rsid w:val="00871FA3"/>
    <w:rsid w:val="0087232D"/>
    <w:rsid w:val="0087297B"/>
    <w:rsid w:val="008736F1"/>
    <w:rsid w:val="008739C4"/>
    <w:rsid w:val="00873E7F"/>
    <w:rsid w:val="00874069"/>
    <w:rsid w:val="00874731"/>
    <w:rsid w:val="00875F4F"/>
    <w:rsid w:val="0087621C"/>
    <w:rsid w:val="008765D2"/>
    <w:rsid w:val="0087681F"/>
    <w:rsid w:val="0087750F"/>
    <w:rsid w:val="00877E76"/>
    <w:rsid w:val="00880134"/>
    <w:rsid w:val="008803F6"/>
    <w:rsid w:val="00882D5B"/>
    <w:rsid w:val="00883EC9"/>
    <w:rsid w:val="0088405F"/>
    <w:rsid w:val="0088610D"/>
    <w:rsid w:val="00886296"/>
    <w:rsid w:val="00886AA3"/>
    <w:rsid w:val="00887A35"/>
    <w:rsid w:val="00887DFF"/>
    <w:rsid w:val="00890948"/>
    <w:rsid w:val="0089163D"/>
    <w:rsid w:val="00892C80"/>
    <w:rsid w:val="00893611"/>
    <w:rsid w:val="0089374A"/>
    <w:rsid w:val="00893A78"/>
    <w:rsid w:val="00893B1C"/>
    <w:rsid w:val="00894B68"/>
    <w:rsid w:val="00895897"/>
    <w:rsid w:val="008A10F0"/>
    <w:rsid w:val="008A174E"/>
    <w:rsid w:val="008A1C44"/>
    <w:rsid w:val="008A320F"/>
    <w:rsid w:val="008A3FF3"/>
    <w:rsid w:val="008A495D"/>
    <w:rsid w:val="008A6331"/>
    <w:rsid w:val="008A6776"/>
    <w:rsid w:val="008A68AC"/>
    <w:rsid w:val="008A6D5F"/>
    <w:rsid w:val="008A701B"/>
    <w:rsid w:val="008B0381"/>
    <w:rsid w:val="008B17AE"/>
    <w:rsid w:val="008B2BDF"/>
    <w:rsid w:val="008B3584"/>
    <w:rsid w:val="008B3D4D"/>
    <w:rsid w:val="008B42A9"/>
    <w:rsid w:val="008B43AE"/>
    <w:rsid w:val="008B4CAE"/>
    <w:rsid w:val="008B563B"/>
    <w:rsid w:val="008B5C84"/>
    <w:rsid w:val="008B6047"/>
    <w:rsid w:val="008B686C"/>
    <w:rsid w:val="008B70BA"/>
    <w:rsid w:val="008B72A8"/>
    <w:rsid w:val="008B7AC4"/>
    <w:rsid w:val="008C03AB"/>
    <w:rsid w:val="008C0A94"/>
    <w:rsid w:val="008C1F9F"/>
    <w:rsid w:val="008C22F3"/>
    <w:rsid w:val="008C2627"/>
    <w:rsid w:val="008C272D"/>
    <w:rsid w:val="008C2F9A"/>
    <w:rsid w:val="008C38E8"/>
    <w:rsid w:val="008C42B3"/>
    <w:rsid w:val="008C4520"/>
    <w:rsid w:val="008C4B53"/>
    <w:rsid w:val="008C56BE"/>
    <w:rsid w:val="008C5C35"/>
    <w:rsid w:val="008C6924"/>
    <w:rsid w:val="008C6A0D"/>
    <w:rsid w:val="008D004B"/>
    <w:rsid w:val="008D0D02"/>
    <w:rsid w:val="008D1FE5"/>
    <w:rsid w:val="008D275A"/>
    <w:rsid w:val="008D3420"/>
    <w:rsid w:val="008D5154"/>
    <w:rsid w:val="008D537C"/>
    <w:rsid w:val="008D5536"/>
    <w:rsid w:val="008D64C2"/>
    <w:rsid w:val="008D7E46"/>
    <w:rsid w:val="008E06E8"/>
    <w:rsid w:val="008E09CC"/>
    <w:rsid w:val="008E1395"/>
    <w:rsid w:val="008E141B"/>
    <w:rsid w:val="008E1C59"/>
    <w:rsid w:val="008E2629"/>
    <w:rsid w:val="008E32F6"/>
    <w:rsid w:val="008E371D"/>
    <w:rsid w:val="008E4075"/>
    <w:rsid w:val="008E44CB"/>
    <w:rsid w:val="008E46B0"/>
    <w:rsid w:val="008E4795"/>
    <w:rsid w:val="008E508F"/>
    <w:rsid w:val="008E531D"/>
    <w:rsid w:val="008E6E76"/>
    <w:rsid w:val="008E71CA"/>
    <w:rsid w:val="008E7440"/>
    <w:rsid w:val="008E7453"/>
    <w:rsid w:val="008E7546"/>
    <w:rsid w:val="008E76E6"/>
    <w:rsid w:val="008E7E80"/>
    <w:rsid w:val="008F00E0"/>
    <w:rsid w:val="008F0825"/>
    <w:rsid w:val="008F2888"/>
    <w:rsid w:val="008F2CA1"/>
    <w:rsid w:val="008F2CCE"/>
    <w:rsid w:val="008F3133"/>
    <w:rsid w:val="008F349D"/>
    <w:rsid w:val="008F3F50"/>
    <w:rsid w:val="008F5315"/>
    <w:rsid w:val="008F7072"/>
    <w:rsid w:val="008F73A8"/>
    <w:rsid w:val="008F7FC4"/>
    <w:rsid w:val="00900833"/>
    <w:rsid w:val="009029B5"/>
    <w:rsid w:val="00903026"/>
    <w:rsid w:val="0090362A"/>
    <w:rsid w:val="00904A90"/>
    <w:rsid w:val="00904AC5"/>
    <w:rsid w:val="0090681E"/>
    <w:rsid w:val="00906FE8"/>
    <w:rsid w:val="009110FA"/>
    <w:rsid w:val="009112A6"/>
    <w:rsid w:val="009115EB"/>
    <w:rsid w:val="009116FE"/>
    <w:rsid w:val="00911F27"/>
    <w:rsid w:val="0091286B"/>
    <w:rsid w:val="00912C34"/>
    <w:rsid w:val="00913F49"/>
    <w:rsid w:val="009160F3"/>
    <w:rsid w:val="00916D7F"/>
    <w:rsid w:val="00922043"/>
    <w:rsid w:val="0092255A"/>
    <w:rsid w:val="009225B0"/>
    <w:rsid w:val="0092471F"/>
    <w:rsid w:val="00924FFF"/>
    <w:rsid w:val="00926E3A"/>
    <w:rsid w:val="009304E5"/>
    <w:rsid w:val="009305B3"/>
    <w:rsid w:val="0093354F"/>
    <w:rsid w:val="00933FAB"/>
    <w:rsid w:val="00936267"/>
    <w:rsid w:val="00936355"/>
    <w:rsid w:val="009365A1"/>
    <w:rsid w:val="009369F8"/>
    <w:rsid w:val="00936B2A"/>
    <w:rsid w:val="00937232"/>
    <w:rsid w:val="009406F6"/>
    <w:rsid w:val="00940CE2"/>
    <w:rsid w:val="00944A4C"/>
    <w:rsid w:val="00945412"/>
    <w:rsid w:val="00945A8C"/>
    <w:rsid w:val="009461B8"/>
    <w:rsid w:val="0094649C"/>
    <w:rsid w:val="009506A7"/>
    <w:rsid w:val="00950F51"/>
    <w:rsid w:val="00952A52"/>
    <w:rsid w:val="0095357A"/>
    <w:rsid w:val="00953CE5"/>
    <w:rsid w:val="00955CA4"/>
    <w:rsid w:val="009565E5"/>
    <w:rsid w:val="00956AB2"/>
    <w:rsid w:val="0095749D"/>
    <w:rsid w:val="00957C9D"/>
    <w:rsid w:val="00961EDF"/>
    <w:rsid w:val="00962BE0"/>
    <w:rsid w:val="00962E26"/>
    <w:rsid w:val="00963602"/>
    <w:rsid w:val="00964162"/>
    <w:rsid w:val="009641B8"/>
    <w:rsid w:val="00964A70"/>
    <w:rsid w:val="0096573B"/>
    <w:rsid w:val="009672EB"/>
    <w:rsid w:val="00971697"/>
    <w:rsid w:val="00971799"/>
    <w:rsid w:val="00971886"/>
    <w:rsid w:val="00971D0E"/>
    <w:rsid w:val="00973BCE"/>
    <w:rsid w:val="00974EBC"/>
    <w:rsid w:val="00975699"/>
    <w:rsid w:val="00975D34"/>
    <w:rsid w:val="00976301"/>
    <w:rsid w:val="009767FF"/>
    <w:rsid w:val="009773AF"/>
    <w:rsid w:val="009774F6"/>
    <w:rsid w:val="009779DE"/>
    <w:rsid w:val="00980161"/>
    <w:rsid w:val="00980D4B"/>
    <w:rsid w:val="00981291"/>
    <w:rsid w:val="0098194F"/>
    <w:rsid w:val="0098241F"/>
    <w:rsid w:val="00982C88"/>
    <w:rsid w:val="0098309E"/>
    <w:rsid w:val="00985694"/>
    <w:rsid w:val="009861ED"/>
    <w:rsid w:val="0098682C"/>
    <w:rsid w:val="0098683F"/>
    <w:rsid w:val="00986E2D"/>
    <w:rsid w:val="00986EA1"/>
    <w:rsid w:val="009879C4"/>
    <w:rsid w:val="00987EF1"/>
    <w:rsid w:val="00990CA1"/>
    <w:rsid w:val="00991B15"/>
    <w:rsid w:val="00991F97"/>
    <w:rsid w:val="0099217E"/>
    <w:rsid w:val="009921B8"/>
    <w:rsid w:val="00992D89"/>
    <w:rsid w:val="00993268"/>
    <w:rsid w:val="009937D2"/>
    <w:rsid w:val="00994739"/>
    <w:rsid w:val="009955F0"/>
    <w:rsid w:val="00996C88"/>
    <w:rsid w:val="009A00C6"/>
    <w:rsid w:val="009A0605"/>
    <w:rsid w:val="009A0787"/>
    <w:rsid w:val="009A0A41"/>
    <w:rsid w:val="009A2499"/>
    <w:rsid w:val="009A2515"/>
    <w:rsid w:val="009A3033"/>
    <w:rsid w:val="009A3665"/>
    <w:rsid w:val="009A426B"/>
    <w:rsid w:val="009A5058"/>
    <w:rsid w:val="009A508E"/>
    <w:rsid w:val="009A6A3D"/>
    <w:rsid w:val="009A6F90"/>
    <w:rsid w:val="009B5FD0"/>
    <w:rsid w:val="009B6291"/>
    <w:rsid w:val="009B6C99"/>
    <w:rsid w:val="009B7D36"/>
    <w:rsid w:val="009C0045"/>
    <w:rsid w:val="009C0A70"/>
    <w:rsid w:val="009C13E9"/>
    <w:rsid w:val="009C14DC"/>
    <w:rsid w:val="009C1996"/>
    <w:rsid w:val="009C1B96"/>
    <w:rsid w:val="009C1E3A"/>
    <w:rsid w:val="009C2E9D"/>
    <w:rsid w:val="009C30CA"/>
    <w:rsid w:val="009C3AB0"/>
    <w:rsid w:val="009C40BA"/>
    <w:rsid w:val="009C46DE"/>
    <w:rsid w:val="009C6202"/>
    <w:rsid w:val="009C6370"/>
    <w:rsid w:val="009C6CD1"/>
    <w:rsid w:val="009C71FE"/>
    <w:rsid w:val="009C7C13"/>
    <w:rsid w:val="009D0BDA"/>
    <w:rsid w:val="009D1381"/>
    <w:rsid w:val="009D1CAF"/>
    <w:rsid w:val="009D1E12"/>
    <w:rsid w:val="009D1E2C"/>
    <w:rsid w:val="009D4C76"/>
    <w:rsid w:val="009D50D4"/>
    <w:rsid w:val="009D557A"/>
    <w:rsid w:val="009D6EF7"/>
    <w:rsid w:val="009E0436"/>
    <w:rsid w:val="009E194D"/>
    <w:rsid w:val="009E24FA"/>
    <w:rsid w:val="009E34DD"/>
    <w:rsid w:val="009E3D78"/>
    <w:rsid w:val="009E4092"/>
    <w:rsid w:val="009E4453"/>
    <w:rsid w:val="009E46C3"/>
    <w:rsid w:val="009E49C4"/>
    <w:rsid w:val="009E78F5"/>
    <w:rsid w:val="009F0510"/>
    <w:rsid w:val="009F06C5"/>
    <w:rsid w:val="009F072D"/>
    <w:rsid w:val="009F13E1"/>
    <w:rsid w:val="009F140C"/>
    <w:rsid w:val="009F222C"/>
    <w:rsid w:val="009F28DB"/>
    <w:rsid w:val="009F314A"/>
    <w:rsid w:val="009F4114"/>
    <w:rsid w:val="009F584A"/>
    <w:rsid w:val="009F6493"/>
    <w:rsid w:val="009F779B"/>
    <w:rsid w:val="00A00C27"/>
    <w:rsid w:val="00A00FCE"/>
    <w:rsid w:val="00A00FD2"/>
    <w:rsid w:val="00A012E9"/>
    <w:rsid w:val="00A01532"/>
    <w:rsid w:val="00A0211C"/>
    <w:rsid w:val="00A02280"/>
    <w:rsid w:val="00A0249B"/>
    <w:rsid w:val="00A03008"/>
    <w:rsid w:val="00A03645"/>
    <w:rsid w:val="00A03EF0"/>
    <w:rsid w:val="00A0401C"/>
    <w:rsid w:val="00A047D7"/>
    <w:rsid w:val="00A05107"/>
    <w:rsid w:val="00A05866"/>
    <w:rsid w:val="00A073A1"/>
    <w:rsid w:val="00A077A1"/>
    <w:rsid w:val="00A07EB7"/>
    <w:rsid w:val="00A10C89"/>
    <w:rsid w:val="00A1112F"/>
    <w:rsid w:val="00A12656"/>
    <w:rsid w:val="00A13DD1"/>
    <w:rsid w:val="00A140A8"/>
    <w:rsid w:val="00A15C86"/>
    <w:rsid w:val="00A1768D"/>
    <w:rsid w:val="00A17A74"/>
    <w:rsid w:val="00A21CD1"/>
    <w:rsid w:val="00A22913"/>
    <w:rsid w:val="00A24937"/>
    <w:rsid w:val="00A251A4"/>
    <w:rsid w:val="00A25AA1"/>
    <w:rsid w:val="00A27875"/>
    <w:rsid w:val="00A30004"/>
    <w:rsid w:val="00A30267"/>
    <w:rsid w:val="00A3287E"/>
    <w:rsid w:val="00A32C4C"/>
    <w:rsid w:val="00A342EA"/>
    <w:rsid w:val="00A34898"/>
    <w:rsid w:val="00A34D80"/>
    <w:rsid w:val="00A35167"/>
    <w:rsid w:val="00A35336"/>
    <w:rsid w:val="00A355F2"/>
    <w:rsid w:val="00A36814"/>
    <w:rsid w:val="00A37250"/>
    <w:rsid w:val="00A37CF7"/>
    <w:rsid w:val="00A402EC"/>
    <w:rsid w:val="00A411C8"/>
    <w:rsid w:val="00A4129B"/>
    <w:rsid w:val="00A41DA4"/>
    <w:rsid w:val="00A42D5C"/>
    <w:rsid w:val="00A43237"/>
    <w:rsid w:val="00A43A60"/>
    <w:rsid w:val="00A43B03"/>
    <w:rsid w:val="00A43BFB"/>
    <w:rsid w:val="00A45996"/>
    <w:rsid w:val="00A45B5D"/>
    <w:rsid w:val="00A460DF"/>
    <w:rsid w:val="00A462C1"/>
    <w:rsid w:val="00A46982"/>
    <w:rsid w:val="00A46ECF"/>
    <w:rsid w:val="00A4773C"/>
    <w:rsid w:val="00A50087"/>
    <w:rsid w:val="00A5024E"/>
    <w:rsid w:val="00A510C6"/>
    <w:rsid w:val="00A520FB"/>
    <w:rsid w:val="00A531CE"/>
    <w:rsid w:val="00A535B5"/>
    <w:rsid w:val="00A5500C"/>
    <w:rsid w:val="00A55244"/>
    <w:rsid w:val="00A55600"/>
    <w:rsid w:val="00A5668F"/>
    <w:rsid w:val="00A56714"/>
    <w:rsid w:val="00A57D69"/>
    <w:rsid w:val="00A57D8E"/>
    <w:rsid w:val="00A6314C"/>
    <w:rsid w:val="00A639DD"/>
    <w:rsid w:val="00A63D5B"/>
    <w:rsid w:val="00A65146"/>
    <w:rsid w:val="00A6668E"/>
    <w:rsid w:val="00A66880"/>
    <w:rsid w:val="00A67003"/>
    <w:rsid w:val="00A67264"/>
    <w:rsid w:val="00A677A6"/>
    <w:rsid w:val="00A67D88"/>
    <w:rsid w:val="00A67DB2"/>
    <w:rsid w:val="00A7029E"/>
    <w:rsid w:val="00A7041B"/>
    <w:rsid w:val="00A730E9"/>
    <w:rsid w:val="00A73A8F"/>
    <w:rsid w:val="00A73C63"/>
    <w:rsid w:val="00A73E11"/>
    <w:rsid w:val="00A76FA8"/>
    <w:rsid w:val="00A77AB1"/>
    <w:rsid w:val="00A80464"/>
    <w:rsid w:val="00A8076A"/>
    <w:rsid w:val="00A813D5"/>
    <w:rsid w:val="00A81A6C"/>
    <w:rsid w:val="00A8260A"/>
    <w:rsid w:val="00A83D0F"/>
    <w:rsid w:val="00A840D6"/>
    <w:rsid w:val="00A84298"/>
    <w:rsid w:val="00A84318"/>
    <w:rsid w:val="00A8444F"/>
    <w:rsid w:val="00A85B45"/>
    <w:rsid w:val="00A86DDF"/>
    <w:rsid w:val="00A87638"/>
    <w:rsid w:val="00A87BF3"/>
    <w:rsid w:val="00A91208"/>
    <w:rsid w:val="00A91F72"/>
    <w:rsid w:val="00A92702"/>
    <w:rsid w:val="00A9378B"/>
    <w:rsid w:val="00A94331"/>
    <w:rsid w:val="00A9468D"/>
    <w:rsid w:val="00A94E88"/>
    <w:rsid w:val="00A95A6E"/>
    <w:rsid w:val="00A95DF6"/>
    <w:rsid w:val="00A965A9"/>
    <w:rsid w:val="00A96B1C"/>
    <w:rsid w:val="00A96D02"/>
    <w:rsid w:val="00A97363"/>
    <w:rsid w:val="00AA1800"/>
    <w:rsid w:val="00AA1EBA"/>
    <w:rsid w:val="00AA1EE0"/>
    <w:rsid w:val="00AA25F3"/>
    <w:rsid w:val="00AA472A"/>
    <w:rsid w:val="00AA4AD9"/>
    <w:rsid w:val="00AA50A6"/>
    <w:rsid w:val="00AA51B6"/>
    <w:rsid w:val="00AA5513"/>
    <w:rsid w:val="00AA5FDB"/>
    <w:rsid w:val="00AA69AA"/>
    <w:rsid w:val="00AB1C34"/>
    <w:rsid w:val="00AB25A6"/>
    <w:rsid w:val="00AB28F4"/>
    <w:rsid w:val="00AB5DAE"/>
    <w:rsid w:val="00AB5EAB"/>
    <w:rsid w:val="00AB6D22"/>
    <w:rsid w:val="00AB712E"/>
    <w:rsid w:val="00AB7661"/>
    <w:rsid w:val="00AB7F28"/>
    <w:rsid w:val="00AC09E1"/>
    <w:rsid w:val="00AC16A4"/>
    <w:rsid w:val="00AC21AE"/>
    <w:rsid w:val="00AC3791"/>
    <w:rsid w:val="00AC4264"/>
    <w:rsid w:val="00AC447B"/>
    <w:rsid w:val="00AC46EA"/>
    <w:rsid w:val="00AC6D96"/>
    <w:rsid w:val="00AC77FF"/>
    <w:rsid w:val="00AD0194"/>
    <w:rsid w:val="00AD1EB2"/>
    <w:rsid w:val="00AD26D9"/>
    <w:rsid w:val="00AD2A2A"/>
    <w:rsid w:val="00AD305D"/>
    <w:rsid w:val="00AD3207"/>
    <w:rsid w:val="00AD4077"/>
    <w:rsid w:val="00AD4250"/>
    <w:rsid w:val="00AD4C60"/>
    <w:rsid w:val="00AD60F1"/>
    <w:rsid w:val="00AD64D0"/>
    <w:rsid w:val="00AE006F"/>
    <w:rsid w:val="00AE20FB"/>
    <w:rsid w:val="00AE2BCF"/>
    <w:rsid w:val="00AE30B8"/>
    <w:rsid w:val="00AE3E5D"/>
    <w:rsid w:val="00AE47A1"/>
    <w:rsid w:val="00AE4B45"/>
    <w:rsid w:val="00AE4BD6"/>
    <w:rsid w:val="00AE5850"/>
    <w:rsid w:val="00AE5DE9"/>
    <w:rsid w:val="00AE6665"/>
    <w:rsid w:val="00AE6762"/>
    <w:rsid w:val="00AE6DFF"/>
    <w:rsid w:val="00AE710E"/>
    <w:rsid w:val="00AE7E14"/>
    <w:rsid w:val="00AF03CF"/>
    <w:rsid w:val="00AF139C"/>
    <w:rsid w:val="00AF1AB0"/>
    <w:rsid w:val="00AF1D1E"/>
    <w:rsid w:val="00AF1ECE"/>
    <w:rsid w:val="00AF2815"/>
    <w:rsid w:val="00AF55FF"/>
    <w:rsid w:val="00AF58FC"/>
    <w:rsid w:val="00AF62AD"/>
    <w:rsid w:val="00AF6DA9"/>
    <w:rsid w:val="00AF72BF"/>
    <w:rsid w:val="00AF784F"/>
    <w:rsid w:val="00AF7F45"/>
    <w:rsid w:val="00AF7FA0"/>
    <w:rsid w:val="00B004C8"/>
    <w:rsid w:val="00B02B03"/>
    <w:rsid w:val="00B0312C"/>
    <w:rsid w:val="00B033BB"/>
    <w:rsid w:val="00B03764"/>
    <w:rsid w:val="00B039B0"/>
    <w:rsid w:val="00B04C70"/>
    <w:rsid w:val="00B05C1C"/>
    <w:rsid w:val="00B06A0C"/>
    <w:rsid w:val="00B07727"/>
    <w:rsid w:val="00B10AB2"/>
    <w:rsid w:val="00B11331"/>
    <w:rsid w:val="00B116F7"/>
    <w:rsid w:val="00B125C1"/>
    <w:rsid w:val="00B12A14"/>
    <w:rsid w:val="00B133D7"/>
    <w:rsid w:val="00B13ED5"/>
    <w:rsid w:val="00B142F4"/>
    <w:rsid w:val="00B14CE4"/>
    <w:rsid w:val="00B15BFF"/>
    <w:rsid w:val="00B16D04"/>
    <w:rsid w:val="00B17644"/>
    <w:rsid w:val="00B206CF"/>
    <w:rsid w:val="00B216D7"/>
    <w:rsid w:val="00B224B7"/>
    <w:rsid w:val="00B22E77"/>
    <w:rsid w:val="00B23379"/>
    <w:rsid w:val="00B240E0"/>
    <w:rsid w:val="00B244FC"/>
    <w:rsid w:val="00B24A85"/>
    <w:rsid w:val="00B25348"/>
    <w:rsid w:val="00B26F58"/>
    <w:rsid w:val="00B278DC"/>
    <w:rsid w:val="00B27A8A"/>
    <w:rsid w:val="00B3016A"/>
    <w:rsid w:val="00B30AAB"/>
    <w:rsid w:val="00B31AA2"/>
    <w:rsid w:val="00B31AAF"/>
    <w:rsid w:val="00B32745"/>
    <w:rsid w:val="00B32D08"/>
    <w:rsid w:val="00B33D6E"/>
    <w:rsid w:val="00B34386"/>
    <w:rsid w:val="00B3445C"/>
    <w:rsid w:val="00B34581"/>
    <w:rsid w:val="00B347AC"/>
    <w:rsid w:val="00B3483A"/>
    <w:rsid w:val="00B34F30"/>
    <w:rsid w:val="00B35546"/>
    <w:rsid w:val="00B35988"/>
    <w:rsid w:val="00B3603C"/>
    <w:rsid w:val="00B36AE7"/>
    <w:rsid w:val="00B36B9C"/>
    <w:rsid w:val="00B36CEC"/>
    <w:rsid w:val="00B36EAC"/>
    <w:rsid w:val="00B37A10"/>
    <w:rsid w:val="00B37B80"/>
    <w:rsid w:val="00B37F10"/>
    <w:rsid w:val="00B41658"/>
    <w:rsid w:val="00B4200D"/>
    <w:rsid w:val="00B42B84"/>
    <w:rsid w:val="00B4337A"/>
    <w:rsid w:val="00B441BD"/>
    <w:rsid w:val="00B4533F"/>
    <w:rsid w:val="00B45DB0"/>
    <w:rsid w:val="00B4736E"/>
    <w:rsid w:val="00B4793A"/>
    <w:rsid w:val="00B47D14"/>
    <w:rsid w:val="00B502FF"/>
    <w:rsid w:val="00B50348"/>
    <w:rsid w:val="00B50411"/>
    <w:rsid w:val="00B50918"/>
    <w:rsid w:val="00B50E67"/>
    <w:rsid w:val="00B5145F"/>
    <w:rsid w:val="00B54289"/>
    <w:rsid w:val="00B56241"/>
    <w:rsid w:val="00B56AED"/>
    <w:rsid w:val="00B57810"/>
    <w:rsid w:val="00B62094"/>
    <w:rsid w:val="00B62632"/>
    <w:rsid w:val="00B64B1E"/>
    <w:rsid w:val="00B65731"/>
    <w:rsid w:val="00B65B6A"/>
    <w:rsid w:val="00B66442"/>
    <w:rsid w:val="00B67EC5"/>
    <w:rsid w:val="00B701FB"/>
    <w:rsid w:val="00B70703"/>
    <w:rsid w:val="00B709C3"/>
    <w:rsid w:val="00B70AB0"/>
    <w:rsid w:val="00B7187C"/>
    <w:rsid w:val="00B71A37"/>
    <w:rsid w:val="00B7388D"/>
    <w:rsid w:val="00B73DB0"/>
    <w:rsid w:val="00B74A24"/>
    <w:rsid w:val="00B760F8"/>
    <w:rsid w:val="00B7725D"/>
    <w:rsid w:val="00B779ED"/>
    <w:rsid w:val="00B8040E"/>
    <w:rsid w:val="00B80D8A"/>
    <w:rsid w:val="00B81813"/>
    <w:rsid w:val="00B822D3"/>
    <w:rsid w:val="00B84C30"/>
    <w:rsid w:val="00B84C51"/>
    <w:rsid w:val="00B85AAB"/>
    <w:rsid w:val="00B866EB"/>
    <w:rsid w:val="00B90FDD"/>
    <w:rsid w:val="00B919E6"/>
    <w:rsid w:val="00B943D2"/>
    <w:rsid w:val="00B9560A"/>
    <w:rsid w:val="00B9562E"/>
    <w:rsid w:val="00B95CB6"/>
    <w:rsid w:val="00B962DB"/>
    <w:rsid w:val="00B970D6"/>
    <w:rsid w:val="00B973CE"/>
    <w:rsid w:val="00B973CF"/>
    <w:rsid w:val="00B97E4B"/>
    <w:rsid w:val="00BA0A4F"/>
    <w:rsid w:val="00BA0A8C"/>
    <w:rsid w:val="00BA1C46"/>
    <w:rsid w:val="00BA4011"/>
    <w:rsid w:val="00BA49A4"/>
    <w:rsid w:val="00BA506F"/>
    <w:rsid w:val="00BA5097"/>
    <w:rsid w:val="00BA5C82"/>
    <w:rsid w:val="00BB08D5"/>
    <w:rsid w:val="00BB0AAC"/>
    <w:rsid w:val="00BB0F05"/>
    <w:rsid w:val="00BB0F84"/>
    <w:rsid w:val="00BB3045"/>
    <w:rsid w:val="00BB3349"/>
    <w:rsid w:val="00BB47A7"/>
    <w:rsid w:val="00BB4E77"/>
    <w:rsid w:val="00BB7A75"/>
    <w:rsid w:val="00BB7D58"/>
    <w:rsid w:val="00BC03A7"/>
    <w:rsid w:val="00BC22A9"/>
    <w:rsid w:val="00BC2B6F"/>
    <w:rsid w:val="00BC37C3"/>
    <w:rsid w:val="00BC39AF"/>
    <w:rsid w:val="00BC3A9E"/>
    <w:rsid w:val="00BC3F2B"/>
    <w:rsid w:val="00BC40D6"/>
    <w:rsid w:val="00BC4F03"/>
    <w:rsid w:val="00BC6FC3"/>
    <w:rsid w:val="00BC730C"/>
    <w:rsid w:val="00BD0E3E"/>
    <w:rsid w:val="00BD124F"/>
    <w:rsid w:val="00BD170E"/>
    <w:rsid w:val="00BD3100"/>
    <w:rsid w:val="00BD3B5A"/>
    <w:rsid w:val="00BD3D34"/>
    <w:rsid w:val="00BD4272"/>
    <w:rsid w:val="00BD432F"/>
    <w:rsid w:val="00BD451C"/>
    <w:rsid w:val="00BD59E5"/>
    <w:rsid w:val="00BD700E"/>
    <w:rsid w:val="00BE36B3"/>
    <w:rsid w:val="00BE59ED"/>
    <w:rsid w:val="00BE5C22"/>
    <w:rsid w:val="00BE5C62"/>
    <w:rsid w:val="00BE7F55"/>
    <w:rsid w:val="00BF1DDB"/>
    <w:rsid w:val="00BF204A"/>
    <w:rsid w:val="00BF283F"/>
    <w:rsid w:val="00BF3630"/>
    <w:rsid w:val="00BF3A47"/>
    <w:rsid w:val="00BF3C51"/>
    <w:rsid w:val="00BF3F67"/>
    <w:rsid w:val="00BF4938"/>
    <w:rsid w:val="00BF56E2"/>
    <w:rsid w:val="00BF5957"/>
    <w:rsid w:val="00BF7027"/>
    <w:rsid w:val="00BF7816"/>
    <w:rsid w:val="00C0217D"/>
    <w:rsid w:val="00C03988"/>
    <w:rsid w:val="00C04934"/>
    <w:rsid w:val="00C04BE9"/>
    <w:rsid w:val="00C04F29"/>
    <w:rsid w:val="00C06B7C"/>
    <w:rsid w:val="00C06CF7"/>
    <w:rsid w:val="00C078DB"/>
    <w:rsid w:val="00C07C54"/>
    <w:rsid w:val="00C103C0"/>
    <w:rsid w:val="00C12CB8"/>
    <w:rsid w:val="00C136FE"/>
    <w:rsid w:val="00C147C2"/>
    <w:rsid w:val="00C14A9C"/>
    <w:rsid w:val="00C15D8E"/>
    <w:rsid w:val="00C1621B"/>
    <w:rsid w:val="00C16E77"/>
    <w:rsid w:val="00C16F15"/>
    <w:rsid w:val="00C17841"/>
    <w:rsid w:val="00C17DEC"/>
    <w:rsid w:val="00C213D8"/>
    <w:rsid w:val="00C21F20"/>
    <w:rsid w:val="00C27243"/>
    <w:rsid w:val="00C2751D"/>
    <w:rsid w:val="00C300CB"/>
    <w:rsid w:val="00C30104"/>
    <w:rsid w:val="00C306C8"/>
    <w:rsid w:val="00C3082B"/>
    <w:rsid w:val="00C312E7"/>
    <w:rsid w:val="00C3306E"/>
    <w:rsid w:val="00C332C6"/>
    <w:rsid w:val="00C3357D"/>
    <w:rsid w:val="00C349C3"/>
    <w:rsid w:val="00C350F1"/>
    <w:rsid w:val="00C358D4"/>
    <w:rsid w:val="00C35BB0"/>
    <w:rsid w:val="00C35EA2"/>
    <w:rsid w:val="00C36EAB"/>
    <w:rsid w:val="00C375E8"/>
    <w:rsid w:val="00C376CF"/>
    <w:rsid w:val="00C40C86"/>
    <w:rsid w:val="00C40FAC"/>
    <w:rsid w:val="00C436E3"/>
    <w:rsid w:val="00C43FC9"/>
    <w:rsid w:val="00C44C51"/>
    <w:rsid w:val="00C451C2"/>
    <w:rsid w:val="00C45706"/>
    <w:rsid w:val="00C45A6A"/>
    <w:rsid w:val="00C465A2"/>
    <w:rsid w:val="00C467F3"/>
    <w:rsid w:val="00C46B46"/>
    <w:rsid w:val="00C471D0"/>
    <w:rsid w:val="00C479DE"/>
    <w:rsid w:val="00C47DA1"/>
    <w:rsid w:val="00C5010A"/>
    <w:rsid w:val="00C51F3E"/>
    <w:rsid w:val="00C526CF"/>
    <w:rsid w:val="00C53C72"/>
    <w:rsid w:val="00C5600B"/>
    <w:rsid w:val="00C56AD6"/>
    <w:rsid w:val="00C6101F"/>
    <w:rsid w:val="00C64164"/>
    <w:rsid w:val="00C64F06"/>
    <w:rsid w:val="00C65360"/>
    <w:rsid w:val="00C65729"/>
    <w:rsid w:val="00C676B9"/>
    <w:rsid w:val="00C67EBD"/>
    <w:rsid w:val="00C707BC"/>
    <w:rsid w:val="00C70B0B"/>
    <w:rsid w:val="00C70F32"/>
    <w:rsid w:val="00C7153C"/>
    <w:rsid w:val="00C71995"/>
    <w:rsid w:val="00C721E8"/>
    <w:rsid w:val="00C7280F"/>
    <w:rsid w:val="00C72F26"/>
    <w:rsid w:val="00C731B4"/>
    <w:rsid w:val="00C731DA"/>
    <w:rsid w:val="00C73BE1"/>
    <w:rsid w:val="00C73F34"/>
    <w:rsid w:val="00C74432"/>
    <w:rsid w:val="00C74BC7"/>
    <w:rsid w:val="00C74E83"/>
    <w:rsid w:val="00C75F4C"/>
    <w:rsid w:val="00C7600B"/>
    <w:rsid w:val="00C76048"/>
    <w:rsid w:val="00C7615D"/>
    <w:rsid w:val="00C763C9"/>
    <w:rsid w:val="00C7747C"/>
    <w:rsid w:val="00C8264F"/>
    <w:rsid w:val="00C82D3F"/>
    <w:rsid w:val="00C835D3"/>
    <w:rsid w:val="00C84A6A"/>
    <w:rsid w:val="00C85DDA"/>
    <w:rsid w:val="00C864D7"/>
    <w:rsid w:val="00C875A1"/>
    <w:rsid w:val="00C87EC9"/>
    <w:rsid w:val="00C91FA9"/>
    <w:rsid w:val="00C94B76"/>
    <w:rsid w:val="00C95E48"/>
    <w:rsid w:val="00C976AF"/>
    <w:rsid w:val="00CA073F"/>
    <w:rsid w:val="00CA154B"/>
    <w:rsid w:val="00CA1A57"/>
    <w:rsid w:val="00CA2835"/>
    <w:rsid w:val="00CA2B2A"/>
    <w:rsid w:val="00CA2E6F"/>
    <w:rsid w:val="00CA34A6"/>
    <w:rsid w:val="00CA3FA2"/>
    <w:rsid w:val="00CA644C"/>
    <w:rsid w:val="00CA7183"/>
    <w:rsid w:val="00CB02E7"/>
    <w:rsid w:val="00CB0E7D"/>
    <w:rsid w:val="00CB1F62"/>
    <w:rsid w:val="00CB2054"/>
    <w:rsid w:val="00CB5879"/>
    <w:rsid w:val="00CB68E7"/>
    <w:rsid w:val="00CB6C58"/>
    <w:rsid w:val="00CB7E00"/>
    <w:rsid w:val="00CC0734"/>
    <w:rsid w:val="00CC1469"/>
    <w:rsid w:val="00CC181B"/>
    <w:rsid w:val="00CC201E"/>
    <w:rsid w:val="00CC22A9"/>
    <w:rsid w:val="00CC255B"/>
    <w:rsid w:val="00CC3A1F"/>
    <w:rsid w:val="00CC3B38"/>
    <w:rsid w:val="00CC543A"/>
    <w:rsid w:val="00CD0052"/>
    <w:rsid w:val="00CD17B8"/>
    <w:rsid w:val="00CD2A03"/>
    <w:rsid w:val="00CD40DF"/>
    <w:rsid w:val="00CD4E30"/>
    <w:rsid w:val="00CD5782"/>
    <w:rsid w:val="00CD7015"/>
    <w:rsid w:val="00CE1244"/>
    <w:rsid w:val="00CE16C0"/>
    <w:rsid w:val="00CE179A"/>
    <w:rsid w:val="00CE1EA8"/>
    <w:rsid w:val="00CE2135"/>
    <w:rsid w:val="00CE2922"/>
    <w:rsid w:val="00CE2C95"/>
    <w:rsid w:val="00CE2E94"/>
    <w:rsid w:val="00CE30EF"/>
    <w:rsid w:val="00CE3FE2"/>
    <w:rsid w:val="00CE6048"/>
    <w:rsid w:val="00CE7173"/>
    <w:rsid w:val="00CE735A"/>
    <w:rsid w:val="00CE7F32"/>
    <w:rsid w:val="00CF11DE"/>
    <w:rsid w:val="00CF22DD"/>
    <w:rsid w:val="00CF3F94"/>
    <w:rsid w:val="00CF3FCB"/>
    <w:rsid w:val="00CF4206"/>
    <w:rsid w:val="00CF4AB0"/>
    <w:rsid w:val="00CF6688"/>
    <w:rsid w:val="00CF67AE"/>
    <w:rsid w:val="00CF79A7"/>
    <w:rsid w:val="00CF7E14"/>
    <w:rsid w:val="00CF7E28"/>
    <w:rsid w:val="00D002C9"/>
    <w:rsid w:val="00D007A5"/>
    <w:rsid w:val="00D03405"/>
    <w:rsid w:val="00D03F40"/>
    <w:rsid w:val="00D04785"/>
    <w:rsid w:val="00D05092"/>
    <w:rsid w:val="00D06B75"/>
    <w:rsid w:val="00D0749B"/>
    <w:rsid w:val="00D07788"/>
    <w:rsid w:val="00D0786F"/>
    <w:rsid w:val="00D07F65"/>
    <w:rsid w:val="00D10A73"/>
    <w:rsid w:val="00D1278E"/>
    <w:rsid w:val="00D138EB"/>
    <w:rsid w:val="00D14444"/>
    <w:rsid w:val="00D177A8"/>
    <w:rsid w:val="00D20491"/>
    <w:rsid w:val="00D24398"/>
    <w:rsid w:val="00D25034"/>
    <w:rsid w:val="00D26205"/>
    <w:rsid w:val="00D26243"/>
    <w:rsid w:val="00D2625F"/>
    <w:rsid w:val="00D273CA"/>
    <w:rsid w:val="00D27C77"/>
    <w:rsid w:val="00D3044A"/>
    <w:rsid w:val="00D312F1"/>
    <w:rsid w:val="00D33CDB"/>
    <w:rsid w:val="00D33EE4"/>
    <w:rsid w:val="00D35D42"/>
    <w:rsid w:val="00D371B8"/>
    <w:rsid w:val="00D3724F"/>
    <w:rsid w:val="00D37331"/>
    <w:rsid w:val="00D37CF6"/>
    <w:rsid w:val="00D37FE1"/>
    <w:rsid w:val="00D40B16"/>
    <w:rsid w:val="00D414E4"/>
    <w:rsid w:val="00D418C9"/>
    <w:rsid w:val="00D42537"/>
    <w:rsid w:val="00D429B9"/>
    <w:rsid w:val="00D42AD2"/>
    <w:rsid w:val="00D43446"/>
    <w:rsid w:val="00D43756"/>
    <w:rsid w:val="00D44461"/>
    <w:rsid w:val="00D460E9"/>
    <w:rsid w:val="00D4729D"/>
    <w:rsid w:val="00D47BE1"/>
    <w:rsid w:val="00D50F85"/>
    <w:rsid w:val="00D518B6"/>
    <w:rsid w:val="00D5323E"/>
    <w:rsid w:val="00D53CCA"/>
    <w:rsid w:val="00D53E51"/>
    <w:rsid w:val="00D53FA3"/>
    <w:rsid w:val="00D551C2"/>
    <w:rsid w:val="00D611CC"/>
    <w:rsid w:val="00D61767"/>
    <w:rsid w:val="00D6209E"/>
    <w:rsid w:val="00D6215F"/>
    <w:rsid w:val="00D62969"/>
    <w:rsid w:val="00D645E4"/>
    <w:rsid w:val="00D659F1"/>
    <w:rsid w:val="00D65E44"/>
    <w:rsid w:val="00D65FB8"/>
    <w:rsid w:val="00D678AF"/>
    <w:rsid w:val="00D710D7"/>
    <w:rsid w:val="00D729BB"/>
    <w:rsid w:val="00D74364"/>
    <w:rsid w:val="00D74F1E"/>
    <w:rsid w:val="00D75492"/>
    <w:rsid w:val="00D75C77"/>
    <w:rsid w:val="00D80732"/>
    <w:rsid w:val="00D821E9"/>
    <w:rsid w:val="00D823FB"/>
    <w:rsid w:val="00D83EB5"/>
    <w:rsid w:val="00D846BD"/>
    <w:rsid w:val="00D850D9"/>
    <w:rsid w:val="00D8659C"/>
    <w:rsid w:val="00D86A2B"/>
    <w:rsid w:val="00D90259"/>
    <w:rsid w:val="00D907C9"/>
    <w:rsid w:val="00D90CF7"/>
    <w:rsid w:val="00D926BE"/>
    <w:rsid w:val="00D926F2"/>
    <w:rsid w:val="00D93109"/>
    <w:rsid w:val="00D93E35"/>
    <w:rsid w:val="00D942B1"/>
    <w:rsid w:val="00D942FB"/>
    <w:rsid w:val="00D94D24"/>
    <w:rsid w:val="00D950B2"/>
    <w:rsid w:val="00D95500"/>
    <w:rsid w:val="00D958E6"/>
    <w:rsid w:val="00D97110"/>
    <w:rsid w:val="00DA19AC"/>
    <w:rsid w:val="00DA1A97"/>
    <w:rsid w:val="00DA1DA6"/>
    <w:rsid w:val="00DA4559"/>
    <w:rsid w:val="00DA4A9C"/>
    <w:rsid w:val="00DA4B63"/>
    <w:rsid w:val="00DA5839"/>
    <w:rsid w:val="00DA58DE"/>
    <w:rsid w:val="00DA6FD5"/>
    <w:rsid w:val="00DA702D"/>
    <w:rsid w:val="00DB08F6"/>
    <w:rsid w:val="00DB0D31"/>
    <w:rsid w:val="00DB1119"/>
    <w:rsid w:val="00DB1853"/>
    <w:rsid w:val="00DB1E55"/>
    <w:rsid w:val="00DB2E17"/>
    <w:rsid w:val="00DB47E7"/>
    <w:rsid w:val="00DB4ADA"/>
    <w:rsid w:val="00DB6E7D"/>
    <w:rsid w:val="00DC1802"/>
    <w:rsid w:val="00DC1914"/>
    <w:rsid w:val="00DC1AC0"/>
    <w:rsid w:val="00DC2017"/>
    <w:rsid w:val="00DC3D3A"/>
    <w:rsid w:val="00DC3DAA"/>
    <w:rsid w:val="00DC42D4"/>
    <w:rsid w:val="00DC4532"/>
    <w:rsid w:val="00DC476F"/>
    <w:rsid w:val="00DC49B4"/>
    <w:rsid w:val="00DC4E8F"/>
    <w:rsid w:val="00DC4FC3"/>
    <w:rsid w:val="00DC519A"/>
    <w:rsid w:val="00DC54A0"/>
    <w:rsid w:val="00DC7ACF"/>
    <w:rsid w:val="00DD08D1"/>
    <w:rsid w:val="00DD0E57"/>
    <w:rsid w:val="00DD1168"/>
    <w:rsid w:val="00DD1F18"/>
    <w:rsid w:val="00DD2026"/>
    <w:rsid w:val="00DD2EC7"/>
    <w:rsid w:val="00DD30A4"/>
    <w:rsid w:val="00DD319C"/>
    <w:rsid w:val="00DD43FB"/>
    <w:rsid w:val="00DD4BBD"/>
    <w:rsid w:val="00DD4CEE"/>
    <w:rsid w:val="00DD760E"/>
    <w:rsid w:val="00DD7957"/>
    <w:rsid w:val="00DD7D2F"/>
    <w:rsid w:val="00DE17CD"/>
    <w:rsid w:val="00DE1D2B"/>
    <w:rsid w:val="00DE1DD9"/>
    <w:rsid w:val="00DE2202"/>
    <w:rsid w:val="00DE22B6"/>
    <w:rsid w:val="00DE621B"/>
    <w:rsid w:val="00DE7A6F"/>
    <w:rsid w:val="00DF0231"/>
    <w:rsid w:val="00DF0F95"/>
    <w:rsid w:val="00DF235F"/>
    <w:rsid w:val="00DF2475"/>
    <w:rsid w:val="00DF2D7B"/>
    <w:rsid w:val="00DF3BED"/>
    <w:rsid w:val="00DF3F7E"/>
    <w:rsid w:val="00DF5681"/>
    <w:rsid w:val="00DF5D6F"/>
    <w:rsid w:val="00DF693A"/>
    <w:rsid w:val="00DF758D"/>
    <w:rsid w:val="00E000C5"/>
    <w:rsid w:val="00E0050C"/>
    <w:rsid w:val="00E014C9"/>
    <w:rsid w:val="00E01505"/>
    <w:rsid w:val="00E0174D"/>
    <w:rsid w:val="00E02BE1"/>
    <w:rsid w:val="00E0390E"/>
    <w:rsid w:val="00E0495F"/>
    <w:rsid w:val="00E05104"/>
    <w:rsid w:val="00E055A0"/>
    <w:rsid w:val="00E05631"/>
    <w:rsid w:val="00E059B0"/>
    <w:rsid w:val="00E079B8"/>
    <w:rsid w:val="00E116F2"/>
    <w:rsid w:val="00E13397"/>
    <w:rsid w:val="00E13533"/>
    <w:rsid w:val="00E13B93"/>
    <w:rsid w:val="00E14295"/>
    <w:rsid w:val="00E1490F"/>
    <w:rsid w:val="00E14D88"/>
    <w:rsid w:val="00E1636C"/>
    <w:rsid w:val="00E1655B"/>
    <w:rsid w:val="00E1690A"/>
    <w:rsid w:val="00E17D78"/>
    <w:rsid w:val="00E20751"/>
    <w:rsid w:val="00E213EF"/>
    <w:rsid w:val="00E21B9B"/>
    <w:rsid w:val="00E231DB"/>
    <w:rsid w:val="00E233BE"/>
    <w:rsid w:val="00E23FCC"/>
    <w:rsid w:val="00E24ADC"/>
    <w:rsid w:val="00E25C4B"/>
    <w:rsid w:val="00E25F48"/>
    <w:rsid w:val="00E2663D"/>
    <w:rsid w:val="00E275D1"/>
    <w:rsid w:val="00E27911"/>
    <w:rsid w:val="00E30712"/>
    <w:rsid w:val="00E30C82"/>
    <w:rsid w:val="00E30FF1"/>
    <w:rsid w:val="00E316F7"/>
    <w:rsid w:val="00E32FD6"/>
    <w:rsid w:val="00E3314C"/>
    <w:rsid w:val="00E333C0"/>
    <w:rsid w:val="00E33F30"/>
    <w:rsid w:val="00E34B26"/>
    <w:rsid w:val="00E34D4A"/>
    <w:rsid w:val="00E35589"/>
    <w:rsid w:val="00E35CD7"/>
    <w:rsid w:val="00E37BA5"/>
    <w:rsid w:val="00E413B3"/>
    <w:rsid w:val="00E43DDB"/>
    <w:rsid w:val="00E440E0"/>
    <w:rsid w:val="00E45EFD"/>
    <w:rsid w:val="00E46B5B"/>
    <w:rsid w:val="00E47B70"/>
    <w:rsid w:val="00E47BDB"/>
    <w:rsid w:val="00E50B89"/>
    <w:rsid w:val="00E51AE8"/>
    <w:rsid w:val="00E51BCE"/>
    <w:rsid w:val="00E533E5"/>
    <w:rsid w:val="00E535C6"/>
    <w:rsid w:val="00E537F0"/>
    <w:rsid w:val="00E5446B"/>
    <w:rsid w:val="00E549C7"/>
    <w:rsid w:val="00E54A28"/>
    <w:rsid w:val="00E55D40"/>
    <w:rsid w:val="00E56026"/>
    <w:rsid w:val="00E56336"/>
    <w:rsid w:val="00E56476"/>
    <w:rsid w:val="00E56C9C"/>
    <w:rsid w:val="00E575AA"/>
    <w:rsid w:val="00E600E6"/>
    <w:rsid w:val="00E601D2"/>
    <w:rsid w:val="00E607A3"/>
    <w:rsid w:val="00E60990"/>
    <w:rsid w:val="00E60CF7"/>
    <w:rsid w:val="00E6113A"/>
    <w:rsid w:val="00E61432"/>
    <w:rsid w:val="00E61B2B"/>
    <w:rsid w:val="00E63ABC"/>
    <w:rsid w:val="00E649EB"/>
    <w:rsid w:val="00E64C2B"/>
    <w:rsid w:val="00E6597A"/>
    <w:rsid w:val="00E66F57"/>
    <w:rsid w:val="00E70A3E"/>
    <w:rsid w:val="00E70AD6"/>
    <w:rsid w:val="00E70B6E"/>
    <w:rsid w:val="00E735D8"/>
    <w:rsid w:val="00E74613"/>
    <w:rsid w:val="00E74977"/>
    <w:rsid w:val="00E75AC3"/>
    <w:rsid w:val="00E76363"/>
    <w:rsid w:val="00E763F4"/>
    <w:rsid w:val="00E76DEC"/>
    <w:rsid w:val="00E76F4F"/>
    <w:rsid w:val="00E80C8A"/>
    <w:rsid w:val="00E834FF"/>
    <w:rsid w:val="00E84917"/>
    <w:rsid w:val="00E84F9F"/>
    <w:rsid w:val="00E850AE"/>
    <w:rsid w:val="00E851D3"/>
    <w:rsid w:val="00E85316"/>
    <w:rsid w:val="00E85E26"/>
    <w:rsid w:val="00E867D9"/>
    <w:rsid w:val="00E869AB"/>
    <w:rsid w:val="00E90075"/>
    <w:rsid w:val="00E92096"/>
    <w:rsid w:val="00E923FB"/>
    <w:rsid w:val="00E92BF0"/>
    <w:rsid w:val="00E930D4"/>
    <w:rsid w:val="00E9397E"/>
    <w:rsid w:val="00E93C7A"/>
    <w:rsid w:val="00E948CE"/>
    <w:rsid w:val="00E94BF7"/>
    <w:rsid w:val="00E9606E"/>
    <w:rsid w:val="00E9671D"/>
    <w:rsid w:val="00E968C0"/>
    <w:rsid w:val="00E9709C"/>
    <w:rsid w:val="00E97651"/>
    <w:rsid w:val="00E97A0D"/>
    <w:rsid w:val="00EA04DD"/>
    <w:rsid w:val="00EA0E6C"/>
    <w:rsid w:val="00EA2A6D"/>
    <w:rsid w:val="00EA2C9F"/>
    <w:rsid w:val="00EA33B3"/>
    <w:rsid w:val="00EA4974"/>
    <w:rsid w:val="00EA53C2"/>
    <w:rsid w:val="00EA6AF3"/>
    <w:rsid w:val="00EA7983"/>
    <w:rsid w:val="00EA7C50"/>
    <w:rsid w:val="00EB0CEE"/>
    <w:rsid w:val="00EB165E"/>
    <w:rsid w:val="00EB2790"/>
    <w:rsid w:val="00EB2B93"/>
    <w:rsid w:val="00EB2BD7"/>
    <w:rsid w:val="00EB4943"/>
    <w:rsid w:val="00EB4E3A"/>
    <w:rsid w:val="00EB4E78"/>
    <w:rsid w:val="00EB550C"/>
    <w:rsid w:val="00EB60C3"/>
    <w:rsid w:val="00EB63A8"/>
    <w:rsid w:val="00EB6E4C"/>
    <w:rsid w:val="00EB6F37"/>
    <w:rsid w:val="00EC00C9"/>
    <w:rsid w:val="00EC0A86"/>
    <w:rsid w:val="00EC0FCB"/>
    <w:rsid w:val="00EC1A1C"/>
    <w:rsid w:val="00EC2521"/>
    <w:rsid w:val="00EC2A30"/>
    <w:rsid w:val="00EC3CAF"/>
    <w:rsid w:val="00EC4C4A"/>
    <w:rsid w:val="00EC4CCD"/>
    <w:rsid w:val="00EC51B2"/>
    <w:rsid w:val="00EC57D5"/>
    <w:rsid w:val="00EC5DF1"/>
    <w:rsid w:val="00EC5FB1"/>
    <w:rsid w:val="00EC61D9"/>
    <w:rsid w:val="00EC74CA"/>
    <w:rsid w:val="00EC7E17"/>
    <w:rsid w:val="00ED0CD9"/>
    <w:rsid w:val="00ED2E65"/>
    <w:rsid w:val="00ED3E6A"/>
    <w:rsid w:val="00ED42B3"/>
    <w:rsid w:val="00ED50ED"/>
    <w:rsid w:val="00ED579A"/>
    <w:rsid w:val="00ED5B66"/>
    <w:rsid w:val="00ED6339"/>
    <w:rsid w:val="00ED6AB1"/>
    <w:rsid w:val="00ED7083"/>
    <w:rsid w:val="00EE0287"/>
    <w:rsid w:val="00EE0B23"/>
    <w:rsid w:val="00EE0FD7"/>
    <w:rsid w:val="00EE13C1"/>
    <w:rsid w:val="00EE2919"/>
    <w:rsid w:val="00EE4869"/>
    <w:rsid w:val="00EE5B23"/>
    <w:rsid w:val="00EE665E"/>
    <w:rsid w:val="00EE6B1B"/>
    <w:rsid w:val="00EE7225"/>
    <w:rsid w:val="00EE77C0"/>
    <w:rsid w:val="00EF0B09"/>
    <w:rsid w:val="00EF1F12"/>
    <w:rsid w:val="00EF2E04"/>
    <w:rsid w:val="00EF3B26"/>
    <w:rsid w:val="00EF495A"/>
    <w:rsid w:val="00EF55C5"/>
    <w:rsid w:val="00EF604D"/>
    <w:rsid w:val="00EF702A"/>
    <w:rsid w:val="00EF7392"/>
    <w:rsid w:val="00F0191F"/>
    <w:rsid w:val="00F023BE"/>
    <w:rsid w:val="00F03DC8"/>
    <w:rsid w:val="00F0445E"/>
    <w:rsid w:val="00F0447C"/>
    <w:rsid w:val="00F04BD0"/>
    <w:rsid w:val="00F0796C"/>
    <w:rsid w:val="00F10C7E"/>
    <w:rsid w:val="00F10E6B"/>
    <w:rsid w:val="00F11376"/>
    <w:rsid w:val="00F11947"/>
    <w:rsid w:val="00F12085"/>
    <w:rsid w:val="00F1224D"/>
    <w:rsid w:val="00F1234C"/>
    <w:rsid w:val="00F128E5"/>
    <w:rsid w:val="00F13186"/>
    <w:rsid w:val="00F13AED"/>
    <w:rsid w:val="00F152CC"/>
    <w:rsid w:val="00F15933"/>
    <w:rsid w:val="00F1599B"/>
    <w:rsid w:val="00F17C80"/>
    <w:rsid w:val="00F17E21"/>
    <w:rsid w:val="00F17F44"/>
    <w:rsid w:val="00F20A1D"/>
    <w:rsid w:val="00F20D14"/>
    <w:rsid w:val="00F218B0"/>
    <w:rsid w:val="00F21961"/>
    <w:rsid w:val="00F219CC"/>
    <w:rsid w:val="00F2334D"/>
    <w:rsid w:val="00F23DE5"/>
    <w:rsid w:val="00F2505E"/>
    <w:rsid w:val="00F25482"/>
    <w:rsid w:val="00F26D8E"/>
    <w:rsid w:val="00F26FD8"/>
    <w:rsid w:val="00F27474"/>
    <w:rsid w:val="00F27754"/>
    <w:rsid w:val="00F2789B"/>
    <w:rsid w:val="00F279BA"/>
    <w:rsid w:val="00F27F81"/>
    <w:rsid w:val="00F302DF"/>
    <w:rsid w:val="00F31AFA"/>
    <w:rsid w:val="00F34DD5"/>
    <w:rsid w:val="00F35466"/>
    <w:rsid w:val="00F3672E"/>
    <w:rsid w:val="00F37FC9"/>
    <w:rsid w:val="00F40AB7"/>
    <w:rsid w:val="00F412E5"/>
    <w:rsid w:val="00F4139F"/>
    <w:rsid w:val="00F41CA7"/>
    <w:rsid w:val="00F42809"/>
    <w:rsid w:val="00F42ADF"/>
    <w:rsid w:val="00F43161"/>
    <w:rsid w:val="00F43A94"/>
    <w:rsid w:val="00F45B3B"/>
    <w:rsid w:val="00F46D79"/>
    <w:rsid w:val="00F4712A"/>
    <w:rsid w:val="00F508F2"/>
    <w:rsid w:val="00F519AA"/>
    <w:rsid w:val="00F526A7"/>
    <w:rsid w:val="00F5382C"/>
    <w:rsid w:val="00F53E55"/>
    <w:rsid w:val="00F556C5"/>
    <w:rsid w:val="00F55B81"/>
    <w:rsid w:val="00F56547"/>
    <w:rsid w:val="00F56AEF"/>
    <w:rsid w:val="00F606A1"/>
    <w:rsid w:val="00F61F12"/>
    <w:rsid w:val="00F62336"/>
    <w:rsid w:val="00F62E6B"/>
    <w:rsid w:val="00F63872"/>
    <w:rsid w:val="00F63FC4"/>
    <w:rsid w:val="00F6495F"/>
    <w:rsid w:val="00F65105"/>
    <w:rsid w:val="00F661F6"/>
    <w:rsid w:val="00F668D4"/>
    <w:rsid w:val="00F66934"/>
    <w:rsid w:val="00F66977"/>
    <w:rsid w:val="00F66BAE"/>
    <w:rsid w:val="00F70072"/>
    <w:rsid w:val="00F7069D"/>
    <w:rsid w:val="00F7094D"/>
    <w:rsid w:val="00F710D3"/>
    <w:rsid w:val="00F72B6B"/>
    <w:rsid w:val="00F73FE8"/>
    <w:rsid w:val="00F755B8"/>
    <w:rsid w:val="00F755E9"/>
    <w:rsid w:val="00F7562C"/>
    <w:rsid w:val="00F762E2"/>
    <w:rsid w:val="00F767A5"/>
    <w:rsid w:val="00F76F56"/>
    <w:rsid w:val="00F81391"/>
    <w:rsid w:val="00F81AA5"/>
    <w:rsid w:val="00F81E22"/>
    <w:rsid w:val="00F81F53"/>
    <w:rsid w:val="00F8221A"/>
    <w:rsid w:val="00F822CF"/>
    <w:rsid w:val="00F82837"/>
    <w:rsid w:val="00F84CFF"/>
    <w:rsid w:val="00F85149"/>
    <w:rsid w:val="00F85E9B"/>
    <w:rsid w:val="00F865F6"/>
    <w:rsid w:val="00F908E3"/>
    <w:rsid w:val="00F90963"/>
    <w:rsid w:val="00F91D08"/>
    <w:rsid w:val="00F92DDC"/>
    <w:rsid w:val="00F92E29"/>
    <w:rsid w:val="00F94728"/>
    <w:rsid w:val="00F94C7B"/>
    <w:rsid w:val="00F9501F"/>
    <w:rsid w:val="00F9766F"/>
    <w:rsid w:val="00F97DFA"/>
    <w:rsid w:val="00FA0BF4"/>
    <w:rsid w:val="00FA0F8E"/>
    <w:rsid w:val="00FA132F"/>
    <w:rsid w:val="00FA1A13"/>
    <w:rsid w:val="00FA1AE1"/>
    <w:rsid w:val="00FA2083"/>
    <w:rsid w:val="00FA26BB"/>
    <w:rsid w:val="00FA2AEB"/>
    <w:rsid w:val="00FA446C"/>
    <w:rsid w:val="00FA4636"/>
    <w:rsid w:val="00FA5C72"/>
    <w:rsid w:val="00FA5FD4"/>
    <w:rsid w:val="00FA699B"/>
    <w:rsid w:val="00FA7E88"/>
    <w:rsid w:val="00FB04F9"/>
    <w:rsid w:val="00FB0BE4"/>
    <w:rsid w:val="00FB1045"/>
    <w:rsid w:val="00FB131B"/>
    <w:rsid w:val="00FB1EB7"/>
    <w:rsid w:val="00FB280E"/>
    <w:rsid w:val="00FB2B76"/>
    <w:rsid w:val="00FB33BB"/>
    <w:rsid w:val="00FB3E6D"/>
    <w:rsid w:val="00FB4F06"/>
    <w:rsid w:val="00FB55C2"/>
    <w:rsid w:val="00FB64C3"/>
    <w:rsid w:val="00FB76B2"/>
    <w:rsid w:val="00FC041A"/>
    <w:rsid w:val="00FC0D36"/>
    <w:rsid w:val="00FC16B7"/>
    <w:rsid w:val="00FC2D1B"/>
    <w:rsid w:val="00FC3348"/>
    <w:rsid w:val="00FC3CDC"/>
    <w:rsid w:val="00FC59EE"/>
    <w:rsid w:val="00FC5B03"/>
    <w:rsid w:val="00FC5B5C"/>
    <w:rsid w:val="00FC5B7E"/>
    <w:rsid w:val="00FC5F1E"/>
    <w:rsid w:val="00FC6157"/>
    <w:rsid w:val="00FC6CE0"/>
    <w:rsid w:val="00FC6D42"/>
    <w:rsid w:val="00FC7F56"/>
    <w:rsid w:val="00FD0095"/>
    <w:rsid w:val="00FD0E6D"/>
    <w:rsid w:val="00FD265A"/>
    <w:rsid w:val="00FD30A4"/>
    <w:rsid w:val="00FD34D9"/>
    <w:rsid w:val="00FD364C"/>
    <w:rsid w:val="00FD38AA"/>
    <w:rsid w:val="00FD4247"/>
    <w:rsid w:val="00FD62B8"/>
    <w:rsid w:val="00FD6B48"/>
    <w:rsid w:val="00FD6FD4"/>
    <w:rsid w:val="00FD7194"/>
    <w:rsid w:val="00FD7B14"/>
    <w:rsid w:val="00FE0982"/>
    <w:rsid w:val="00FE1337"/>
    <w:rsid w:val="00FE20A6"/>
    <w:rsid w:val="00FE2232"/>
    <w:rsid w:val="00FE2DDE"/>
    <w:rsid w:val="00FE33CF"/>
    <w:rsid w:val="00FE5E59"/>
    <w:rsid w:val="00FE63F3"/>
    <w:rsid w:val="00FE65F1"/>
    <w:rsid w:val="00FE6927"/>
    <w:rsid w:val="00FE6E74"/>
    <w:rsid w:val="00FE6EA8"/>
    <w:rsid w:val="00FE736F"/>
    <w:rsid w:val="00FE745D"/>
    <w:rsid w:val="00FF02DB"/>
    <w:rsid w:val="00FF0BB3"/>
    <w:rsid w:val="00FF1222"/>
    <w:rsid w:val="00FF15DF"/>
    <w:rsid w:val="00FF1E83"/>
    <w:rsid w:val="00FF2554"/>
    <w:rsid w:val="00FF25C9"/>
    <w:rsid w:val="00FF2F33"/>
    <w:rsid w:val="00FF48FE"/>
    <w:rsid w:val="00FF4BEA"/>
    <w:rsid w:val="00FF4D65"/>
    <w:rsid w:val="00FF6033"/>
    <w:rsid w:val="00FF60E9"/>
    <w:rsid w:val="00FF6BF8"/>
    <w:rsid w:val="00FF758F"/>
    <w:rsid w:val="00FF7F9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CEA9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85694"/>
    <w:pPr>
      <w:suppressAutoHyphens/>
      <w:overflowPunct w:val="0"/>
      <w:autoSpaceDE w:val="0"/>
      <w:textAlignment w:val="baseline"/>
    </w:pPr>
    <w:rPr>
      <w:rFonts w:ascii="Times New Roman" w:hAnsi="Times New Roman"/>
      <w:kern w:val="1"/>
      <w:lang w:eastAsia="ar-SA"/>
    </w:rPr>
  </w:style>
  <w:style w:type="paragraph" w:styleId="Nagwek1">
    <w:name w:val="heading 1"/>
    <w:basedOn w:val="Normalny"/>
    <w:next w:val="Normalny"/>
    <w:link w:val="Nagwek1Znak"/>
    <w:qFormat/>
    <w:rsid w:val="00AC46EA"/>
    <w:pPr>
      <w:numPr>
        <w:numId w:val="1"/>
      </w:numPr>
      <w:tabs>
        <w:tab w:val="clear" w:pos="360"/>
        <w:tab w:val="left" w:pos="600"/>
      </w:tabs>
      <w:overflowPunct/>
      <w:autoSpaceDE/>
      <w:spacing w:after="240"/>
      <w:ind w:left="380" w:hanging="238"/>
      <w:textAlignment w:val="auto"/>
      <w:outlineLvl w:val="0"/>
    </w:pPr>
    <w:rPr>
      <w:rFonts w:ascii="Tahoma" w:hAnsi="Tahoma" w:cs="Tahoma"/>
      <w:b/>
    </w:rPr>
  </w:style>
  <w:style w:type="paragraph" w:styleId="Nagwek2">
    <w:name w:val="heading 2"/>
    <w:basedOn w:val="Normalny"/>
    <w:next w:val="Normalny"/>
    <w:link w:val="Nagwek2Znak"/>
    <w:qFormat/>
    <w:rsid w:val="006A6406"/>
    <w:pPr>
      <w:numPr>
        <w:numId w:val="88"/>
      </w:numPr>
      <w:spacing w:after="120"/>
      <w:jc w:val="both"/>
      <w:outlineLvl w:val="1"/>
    </w:pPr>
    <w:rPr>
      <w:rFonts w:ascii="Tahoma" w:hAnsi="Tahoma" w:cs="Tahoma"/>
      <w:b/>
    </w:rPr>
  </w:style>
  <w:style w:type="paragraph" w:styleId="Nagwek3">
    <w:name w:val="heading 3"/>
    <w:basedOn w:val="Nagwek1"/>
    <w:next w:val="Normalny"/>
    <w:link w:val="Nagwek3Znak"/>
    <w:uiPriority w:val="9"/>
    <w:unhideWhenUsed/>
    <w:qFormat/>
    <w:rsid w:val="00F56AEF"/>
    <w:pPr>
      <w:numPr>
        <w:numId w:val="0"/>
      </w:numPr>
      <w:spacing w:after="0"/>
      <w:ind w:left="380"/>
      <w:jc w:val="center"/>
      <w:outlineLvl w:val="2"/>
    </w:pPr>
  </w:style>
  <w:style w:type="paragraph" w:styleId="Nagwek4">
    <w:name w:val="heading 4"/>
    <w:basedOn w:val="Nagwek1"/>
    <w:next w:val="Normalny"/>
    <w:link w:val="Nagwek4Znak"/>
    <w:qFormat/>
    <w:rsid w:val="00F56AEF"/>
    <w:pPr>
      <w:numPr>
        <w:numId w:val="0"/>
      </w:numPr>
      <w:ind w:left="380"/>
      <w:jc w:val="center"/>
      <w:outlineLvl w:val="3"/>
    </w:pPr>
  </w:style>
  <w:style w:type="paragraph" w:styleId="Nagwek5">
    <w:name w:val="heading 5"/>
    <w:basedOn w:val="Nagwek1"/>
    <w:next w:val="Normalny"/>
    <w:link w:val="Nagwek5Znak"/>
    <w:qFormat/>
    <w:rsid w:val="00816D47"/>
    <w:pPr>
      <w:numPr>
        <w:numId w:val="0"/>
      </w:numPr>
      <w:spacing w:after="0"/>
      <w:outlineLvl w:val="4"/>
    </w:pPr>
  </w:style>
  <w:style w:type="paragraph" w:styleId="Nagwek6">
    <w:name w:val="heading 6"/>
    <w:basedOn w:val="Nagwek1"/>
    <w:next w:val="Normalny"/>
    <w:link w:val="Nagwek6Znak"/>
    <w:qFormat/>
    <w:rsid w:val="00FB3E6D"/>
    <w:pPr>
      <w:numPr>
        <w:numId w:val="0"/>
      </w:numPr>
      <w:spacing w:after="0"/>
      <w:ind w:left="380"/>
      <w:jc w:val="center"/>
      <w:outlineLvl w:val="5"/>
    </w:pPr>
  </w:style>
  <w:style w:type="paragraph" w:styleId="Nagwek7">
    <w:name w:val="heading 7"/>
    <w:basedOn w:val="Normalny"/>
    <w:next w:val="Normalny"/>
    <w:link w:val="Nagwek7Znak"/>
    <w:qFormat/>
    <w:rsid w:val="002B3172"/>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AC46EA"/>
    <w:rPr>
      <w:rFonts w:ascii="Tahoma" w:hAnsi="Tahoma" w:cs="Tahoma"/>
      <w:b/>
      <w:kern w:val="1"/>
      <w:lang w:eastAsia="ar-SA"/>
    </w:rPr>
  </w:style>
  <w:style w:type="character" w:customStyle="1" w:styleId="Nagwek2Znak">
    <w:name w:val="Nagłówek 2 Znak"/>
    <w:link w:val="Nagwek2"/>
    <w:rsid w:val="006A6406"/>
    <w:rPr>
      <w:rFonts w:ascii="Tahoma" w:hAnsi="Tahoma" w:cs="Tahoma"/>
      <w:b/>
      <w:kern w:val="1"/>
      <w:lang w:eastAsia="ar-SA"/>
    </w:rPr>
  </w:style>
  <w:style w:type="character" w:customStyle="1" w:styleId="Nagwek3Znak">
    <w:name w:val="Nagłówek 3 Znak"/>
    <w:link w:val="Nagwek3"/>
    <w:uiPriority w:val="9"/>
    <w:rsid w:val="00F56AEF"/>
    <w:rPr>
      <w:rFonts w:ascii="Tahoma" w:hAnsi="Tahoma" w:cs="Tahoma"/>
      <w:b/>
      <w:kern w:val="1"/>
      <w:lang w:eastAsia="ar-SA"/>
    </w:rPr>
  </w:style>
  <w:style w:type="character" w:customStyle="1" w:styleId="Nagwek4Znak">
    <w:name w:val="Nagłówek 4 Znak"/>
    <w:link w:val="Nagwek4"/>
    <w:rsid w:val="00F56AEF"/>
    <w:rPr>
      <w:rFonts w:ascii="Tahoma" w:hAnsi="Tahoma" w:cs="Tahoma"/>
      <w:b/>
      <w:kern w:val="1"/>
      <w:lang w:eastAsia="ar-SA"/>
    </w:rPr>
  </w:style>
  <w:style w:type="character" w:customStyle="1" w:styleId="Nagwek5Znak">
    <w:name w:val="Nagłówek 5 Znak"/>
    <w:link w:val="Nagwek5"/>
    <w:rsid w:val="00816D47"/>
    <w:rPr>
      <w:rFonts w:ascii="Tahoma" w:hAnsi="Tahoma" w:cs="Tahoma"/>
      <w:b/>
      <w:kern w:val="1"/>
      <w:lang w:eastAsia="ar-SA"/>
    </w:rPr>
  </w:style>
  <w:style w:type="character" w:customStyle="1" w:styleId="Nagwek6Znak">
    <w:name w:val="Nagłówek 6 Znak"/>
    <w:link w:val="Nagwek6"/>
    <w:rsid w:val="00FB3E6D"/>
    <w:rPr>
      <w:rFonts w:ascii="Tahoma" w:hAnsi="Tahoma" w:cs="Tahoma"/>
      <w:b/>
      <w:kern w:val="1"/>
      <w:lang w:eastAsia="ar-SA"/>
    </w:rPr>
  </w:style>
  <w:style w:type="character" w:customStyle="1" w:styleId="Nagwek7Znak">
    <w:name w:val="Nagłówek 7 Znak"/>
    <w:link w:val="Nagwek7"/>
    <w:rsid w:val="002B3172"/>
    <w:rPr>
      <w:rFonts w:ascii="Times New Roman" w:hAnsi="Times New Roman"/>
      <w:kern w:val="1"/>
      <w:sz w:val="24"/>
      <w:szCs w:val="24"/>
      <w:lang w:eastAsia="ar-SA"/>
    </w:rPr>
  </w:style>
  <w:style w:type="paragraph" w:styleId="Nagwek">
    <w:name w:val="header"/>
    <w:basedOn w:val="Normalny"/>
    <w:link w:val="NagwekZnak"/>
    <w:uiPriority w:val="99"/>
    <w:unhideWhenUsed/>
    <w:rsid w:val="00DA5839"/>
    <w:pPr>
      <w:tabs>
        <w:tab w:val="center" w:pos="4536"/>
        <w:tab w:val="right" w:pos="9072"/>
      </w:tabs>
    </w:pPr>
  </w:style>
  <w:style w:type="character" w:customStyle="1" w:styleId="NagwekZnak">
    <w:name w:val="Nagłówek Znak"/>
    <w:basedOn w:val="Domylnaczcionkaakapitu"/>
    <w:link w:val="Nagwek"/>
    <w:uiPriority w:val="99"/>
    <w:rsid w:val="00DA5839"/>
  </w:style>
  <w:style w:type="paragraph" w:styleId="Stopka">
    <w:name w:val="footer"/>
    <w:basedOn w:val="Normalny"/>
    <w:link w:val="StopkaZnak"/>
    <w:uiPriority w:val="99"/>
    <w:unhideWhenUsed/>
    <w:rsid w:val="00DA5839"/>
    <w:pPr>
      <w:tabs>
        <w:tab w:val="center" w:pos="4536"/>
        <w:tab w:val="right" w:pos="9072"/>
      </w:tabs>
    </w:pPr>
  </w:style>
  <w:style w:type="character" w:customStyle="1" w:styleId="StopkaZnak">
    <w:name w:val="Stopka Znak"/>
    <w:basedOn w:val="Domylnaczcionkaakapitu"/>
    <w:link w:val="Stopka"/>
    <w:uiPriority w:val="99"/>
    <w:rsid w:val="00DA5839"/>
  </w:style>
  <w:style w:type="paragraph" w:styleId="Tekstdymka">
    <w:name w:val="Balloon Text"/>
    <w:basedOn w:val="Normalny"/>
    <w:link w:val="TekstdymkaZnak"/>
    <w:uiPriority w:val="99"/>
    <w:semiHidden/>
    <w:unhideWhenUsed/>
    <w:rsid w:val="00DA5839"/>
    <w:rPr>
      <w:rFonts w:ascii="Tahoma" w:hAnsi="Tahoma"/>
      <w:kern w:val="0"/>
      <w:sz w:val="16"/>
      <w:szCs w:val="16"/>
    </w:rPr>
  </w:style>
  <w:style w:type="character" w:customStyle="1" w:styleId="TekstdymkaZnak">
    <w:name w:val="Tekst dymka Znak"/>
    <w:link w:val="Tekstdymka"/>
    <w:uiPriority w:val="99"/>
    <w:semiHidden/>
    <w:rsid w:val="00DA5839"/>
    <w:rPr>
      <w:rFonts w:ascii="Tahoma" w:hAnsi="Tahoma" w:cs="Tahoma"/>
      <w:sz w:val="16"/>
      <w:szCs w:val="16"/>
    </w:rPr>
  </w:style>
  <w:style w:type="character" w:styleId="Hipercze">
    <w:name w:val="Hyperlink"/>
    <w:unhideWhenUsed/>
    <w:rsid w:val="00EA4974"/>
    <w:rPr>
      <w:color w:val="0000FF"/>
      <w:u w:val="single"/>
    </w:rPr>
  </w:style>
  <w:style w:type="paragraph" w:styleId="Tekstpodstawowy">
    <w:name w:val="Body Text"/>
    <w:basedOn w:val="Normalny"/>
    <w:link w:val="TekstpodstawowyZnak"/>
    <w:rsid w:val="002B3172"/>
    <w:pPr>
      <w:spacing w:before="240" w:line="360" w:lineRule="auto"/>
      <w:jc w:val="both"/>
    </w:pPr>
    <w:rPr>
      <w:sz w:val="24"/>
    </w:rPr>
  </w:style>
  <w:style w:type="character" w:customStyle="1" w:styleId="TekstpodstawowyZnak">
    <w:name w:val="Tekst podstawowy Znak"/>
    <w:link w:val="Tekstpodstawowy"/>
    <w:rsid w:val="002B3172"/>
    <w:rPr>
      <w:rFonts w:ascii="Times New Roman" w:hAnsi="Times New Roman"/>
      <w:kern w:val="1"/>
      <w:sz w:val="24"/>
      <w:lang w:eastAsia="ar-SA"/>
    </w:rPr>
  </w:style>
  <w:style w:type="paragraph" w:customStyle="1" w:styleId="Tekstpodstawowy21">
    <w:name w:val="Tekst podstawowy 21"/>
    <w:basedOn w:val="Normalny"/>
    <w:rsid w:val="002B3172"/>
    <w:pPr>
      <w:widowControl w:val="0"/>
      <w:jc w:val="both"/>
    </w:pPr>
    <w:rPr>
      <w:b/>
      <w:sz w:val="24"/>
    </w:rPr>
  </w:style>
  <w:style w:type="paragraph" w:styleId="Tytu">
    <w:name w:val="Title"/>
    <w:aliases w:val="Tytuł tablicy"/>
    <w:basedOn w:val="Normalny"/>
    <w:next w:val="Podtytu"/>
    <w:link w:val="TytuZnak"/>
    <w:uiPriority w:val="10"/>
    <w:qFormat/>
    <w:rsid w:val="00AC46EA"/>
    <w:pPr>
      <w:spacing w:line="360" w:lineRule="auto"/>
      <w:jc w:val="center"/>
    </w:pPr>
    <w:rPr>
      <w:rFonts w:ascii="Tahoma" w:hAnsi="Tahoma" w:cs="Tahoma"/>
      <w:b/>
      <w:sz w:val="24"/>
    </w:rPr>
  </w:style>
  <w:style w:type="paragraph" w:styleId="Podtytu">
    <w:name w:val="Subtitle"/>
    <w:basedOn w:val="Normalny"/>
    <w:next w:val="Tekstpodstawowy"/>
    <w:link w:val="PodtytuZnak"/>
    <w:qFormat/>
    <w:rsid w:val="002B3172"/>
    <w:pPr>
      <w:overflowPunct/>
      <w:autoSpaceDE/>
      <w:jc w:val="center"/>
      <w:textAlignment w:val="auto"/>
    </w:pPr>
    <w:rPr>
      <w:rFonts w:ascii="Arial" w:hAnsi="Arial"/>
      <w:b/>
      <w:sz w:val="32"/>
    </w:rPr>
  </w:style>
  <w:style w:type="character" w:customStyle="1" w:styleId="PodtytuZnak">
    <w:name w:val="Podtytuł Znak"/>
    <w:link w:val="Podtytu"/>
    <w:rsid w:val="002B3172"/>
    <w:rPr>
      <w:rFonts w:ascii="Arial" w:hAnsi="Arial"/>
      <w:b/>
      <w:kern w:val="1"/>
      <w:sz w:val="32"/>
      <w:lang w:eastAsia="ar-SA"/>
    </w:rPr>
  </w:style>
  <w:style w:type="character" w:customStyle="1" w:styleId="TytuZnak">
    <w:name w:val="Tytuł Znak"/>
    <w:aliases w:val="Tytuł tablicy Znak"/>
    <w:link w:val="Tytu"/>
    <w:uiPriority w:val="10"/>
    <w:rsid w:val="00AC46EA"/>
    <w:rPr>
      <w:rFonts w:ascii="Tahoma" w:hAnsi="Tahoma" w:cs="Tahoma"/>
      <w:b/>
      <w:kern w:val="1"/>
      <w:sz w:val="24"/>
      <w:lang w:eastAsia="ar-SA"/>
    </w:rPr>
  </w:style>
  <w:style w:type="paragraph" w:customStyle="1" w:styleId="StandardowyZadanie">
    <w:name w:val="Standardowy.Zadanie"/>
    <w:next w:val="Listapunktowana41"/>
    <w:rsid w:val="002B3172"/>
    <w:pPr>
      <w:widowControl w:val="0"/>
      <w:suppressAutoHyphens/>
      <w:overflowPunct w:val="0"/>
      <w:autoSpaceDE w:val="0"/>
      <w:spacing w:line="360" w:lineRule="auto"/>
      <w:textAlignment w:val="baseline"/>
    </w:pPr>
    <w:rPr>
      <w:rFonts w:ascii="Times New Roman" w:eastAsia="Arial" w:hAnsi="Times New Roman"/>
      <w:kern w:val="1"/>
      <w:sz w:val="24"/>
      <w:lang w:eastAsia="ar-SA"/>
    </w:rPr>
  </w:style>
  <w:style w:type="paragraph" w:customStyle="1" w:styleId="Listapunktowana41">
    <w:name w:val="Lista punktowana 41"/>
    <w:basedOn w:val="Normalny"/>
    <w:rsid w:val="002B3172"/>
    <w:pPr>
      <w:ind w:left="283" w:hanging="283"/>
    </w:pPr>
  </w:style>
  <w:style w:type="paragraph" w:styleId="Tekstpodstawowywcity">
    <w:name w:val="Body Text Indent"/>
    <w:basedOn w:val="Normalny"/>
    <w:link w:val="TekstpodstawowywcityZnak"/>
    <w:rsid w:val="002B3172"/>
    <w:pPr>
      <w:spacing w:before="100"/>
      <w:ind w:left="600"/>
      <w:jc w:val="both"/>
    </w:pPr>
    <w:rPr>
      <w:color w:val="000000"/>
      <w:sz w:val="24"/>
    </w:rPr>
  </w:style>
  <w:style w:type="character" w:customStyle="1" w:styleId="TekstpodstawowywcityZnak">
    <w:name w:val="Tekst podstawowy wcięty Znak"/>
    <w:link w:val="Tekstpodstawowywcity"/>
    <w:rsid w:val="002B3172"/>
    <w:rPr>
      <w:rFonts w:ascii="Times New Roman" w:hAnsi="Times New Roman"/>
      <w:color w:val="000000"/>
      <w:kern w:val="1"/>
      <w:sz w:val="24"/>
      <w:lang w:eastAsia="ar-SA"/>
    </w:rPr>
  </w:style>
  <w:style w:type="paragraph" w:customStyle="1" w:styleId="Tekstpodstawowy210">
    <w:name w:val="Tekst podstawowy 21"/>
    <w:basedOn w:val="Normalny"/>
    <w:rsid w:val="002B3172"/>
    <w:pPr>
      <w:spacing w:before="100"/>
      <w:jc w:val="both"/>
    </w:pPr>
    <w:rPr>
      <w:b/>
      <w:color w:val="000000"/>
      <w:sz w:val="24"/>
    </w:rPr>
  </w:style>
  <w:style w:type="paragraph" w:styleId="NormalnyWeb">
    <w:name w:val="Normal (Web)"/>
    <w:basedOn w:val="Normalny"/>
    <w:link w:val="NormalnyWebZnak"/>
    <w:rsid w:val="002B3172"/>
    <w:pPr>
      <w:suppressAutoHyphens w:val="0"/>
      <w:overflowPunct/>
      <w:autoSpaceDE/>
      <w:spacing w:before="100" w:after="119"/>
      <w:textAlignment w:val="auto"/>
    </w:pPr>
    <w:rPr>
      <w:sz w:val="24"/>
      <w:szCs w:val="24"/>
    </w:rPr>
  </w:style>
  <w:style w:type="paragraph" w:styleId="Bezodstpw">
    <w:name w:val="No Spacing"/>
    <w:uiPriority w:val="99"/>
    <w:qFormat/>
    <w:rsid w:val="002B3172"/>
    <w:pPr>
      <w:suppressAutoHyphens/>
    </w:pPr>
    <w:rPr>
      <w:rFonts w:eastAsia="Arial"/>
      <w:sz w:val="22"/>
      <w:szCs w:val="22"/>
      <w:lang w:val="en-US" w:eastAsia="en-US" w:bidi="en-US"/>
    </w:rPr>
  </w:style>
  <w:style w:type="paragraph" w:styleId="Tekstpodstawowywcity2">
    <w:name w:val="Body Text Indent 2"/>
    <w:basedOn w:val="Normalny"/>
    <w:link w:val="Tekstpodstawowywcity2Znak"/>
    <w:rsid w:val="002B3172"/>
    <w:pPr>
      <w:suppressAutoHyphens w:val="0"/>
      <w:autoSpaceDN w:val="0"/>
      <w:adjustRightInd w:val="0"/>
      <w:spacing w:after="120" w:line="480" w:lineRule="auto"/>
      <w:ind w:left="283"/>
    </w:pPr>
    <w:rPr>
      <w:kern w:val="0"/>
      <w:sz w:val="24"/>
    </w:rPr>
  </w:style>
  <w:style w:type="character" w:customStyle="1" w:styleId="Tekstpodstawowywcity2Znak">
    <w:name w:val="Tekst podstawowy wcięty 2 Znak"/>
    <w:link w:val="Tekstpodstawowywcity2"/>
    <w:rsid w:val="002B3172"/>
    <w:rPr>
      <w:rFonts w:ascii="Times New Roman" w:hAnsi="Times New Roman"/>
      <w:sz w:val="24"/>
    </w:rPr>
  </w:style>
  <w:style w:type="character" w:customStyle="1" w:styleId="Znakiprzypiswdolnych">
    <w:name w:val="Znaki przypisów dolnych"/>
    <w:rsid w:val="00894B68"/>
    <w:rPr>
      <w:vertAlign w:val="superscript"/>
    </w:rPr>
  </w:style>
  <w:style w:type="paragraph" w:styleId="Tekstprzypisudolnego">
    <w:name w:val="footnote text"/>
    <w:aliases w:val=" Znak"/>
    <w:basedOn w:val="Normalny"/>
    <w:link w:val="TekstprzypisudolnegoZnak"/>
    <w:rsid w:val="00894B68"/>
    <w:pPr>
      <w:widowControl w:val="0"/>
      <w:overflowPunct/>
      <w:autoSpaceDE/>
      <w:textAlignment w:val="auto"/>
    </w:pPr>
    <w:rPr>
      <w:rFonts w:eastAsia="Lucida Sans Unicode" w:cs="Mangal"/>
      <w:sz w:val="24"/>
      <w:szCs w:val="24"/>
      <w:lang w:eastAsia="hi-IN" w:bidi="hi-IN"/>
    </w:rPr>
  </w:style>
  <w:style w:type="character" w:customStyle="1" w:styleId="TekstprzypisudolnegoZnak">
    <w:name w:val="Tekst przypisu dolnego Znak"/>
    <w:aliases w:val=" Znak Znak"/>
    <w:link w:val="Tekstprzypisudolnego"/>
    <w:rsid w:val="00894B68"/>
    <w:rPr>
      <w:rFonts w:ascii="Times New Roman" w:eastAsia="Lucida Sans Unicode" w:hAnsi="Times New Roman" w:cs="Mangal"/>
      <w:kern w:val="1"/>
      <w:sz w:val="24"/>
      <w:szCs w:val="24"/>
      <w:lang w:eastAsia="hi-IN" w:bidi="hi-IN"/>
    </w:rPr>
  </w:style>
  <w:style w:type="paragraph" w:customStyle="1" w:styleId="Tekstpodstawowy31">
    <w:name w:val="Tekst podstawowy 31"/>
    <w:basedOn w:val="Normalny"/>
    <w:rsid w:val="00894B68"/>
    <w:pPr>
      <w:widowControl w:val="0"/>
      <w:overflowPunct/>
      <w:autoSpaceDE/>
      <w:spacing w:after="120"/>
      <w:textAlignment w:val="auto"/>
    </w:pPr>
    <w:rPr>
      <w:rFonts w:eastAsia="Lucida Sans Unicode" w:cs="Mangal"/>
      <w:sz w:val="16"/>
      <w:szCs w:val="16"/>
      <w:lang w:eastAsia="hi-IN" w:bidi="hi-IN"/>
    </w:rPr>
  </w:style>
  <w:style w:type="paragraph" w:customStyle="1" w:styleId="pkt">
    <w:name w:val="pkt"/>
    <w:basedOn w:val="Normalny"/>
    <w:rsid w:val="00894B68"/>
    <w:pPr>
      <w:widowControl w:val="0"/>
      <w:overflowPunct/>
      <w:autoSpaceDE/>
      <w:spacing w:before="60" w:after="60"/>
      <w:ind w:left="851" w:hanging="295"/>
      <w:jc w:val="both"/>
      <w:textAlignment w:val="auto"/>
    </w:pPr>
    <w:rPr>
      <w:rFonts w:eastAsia="Lucida Sans Unicode" w:cs="Mangal"/>
      <w:sz w:val="24"/>
      <w:szCs w:val="24"/>
      <w:lang w:eastAsia="hi-IN" w:bidi="hi-IN"/>
    </w:rPr>
  </w:style>
  <w:style w:type="paragraph" w:styleId="Akapitzlist">
    <w:name w:val="List Paragraph"/>
    <w:aliases w:val="Numerowanie,Akapit z listą BS,List Paragraph,L1,Akapit z listą5,CW_Lista,wypunktowanie,normalny tekst,Akapit z list¹,Obiekt,List Paragraph1,BulletC,Wyliczanie,normalny,Wypunktowanie,Akapit z listą31,Nag 1,Akapit z listą11,Bullets"/>
    <w:basedOn w:val="Normalny"/>
    <w:link w:val="AkapitzlistZnak"/>
    <w:uiPriority w:val="34"/>
    <w:qFormat/>
    <w:rsid w:val="007D7D6F"/>
    <w:pPr>
      <w:suppressAutoHyphens w:val="0"/>
      <w:overflowPunct/>
      <w:autoSpaceDE/>
      <w:spacing w:after="200" w:line="276" w:lineRule="auto"/>
      <w:ind w:left="720"/>
      <w:contextualSpacing/>
      <w:textAlignment w:val="auto"/>
    </w:pPr>
    <w:rPr>
      <w:rFonts w:ascii="Calibri" w:eastAsia="Calibri" w:hAnsi="Calibri"/>
      <w:kern w:val="0"/>
      <w:sz w:val="22"/>
      <w:szCs w:val="22"/>
      <w:lang w:eastAsia="en-US"/>
    </w:rPr>
  </w:style>
  <w:style w:type="character" w:customStyle="1" w:styleId="TekstprzypisukocowegoZnak">
    <w:name w:val="Tekst przypisu końcowego Znak"/>
    <w:link w:val="Tekstprzypisukocowego"/>
    <w:uiPriority w:val="99"/>
    <w:semiHidden/>
    <w:rsid w:val="007E18C5"/>
    <w:rPr>
      <w:rFonts w:ascii="Times New Roman" w:hAnsi="Times New Roman"/>
    </w:rPr>
  </w:style>
  <w:style w:type="paragraph" w:styleId="Tekstprzypisukocowego">
    <w:name w:val="endnote text"/>
    <w:basedOn w:val="Normalny"/>
    <w:link w:val="TekstprzypisukocowegoZnak"/>
    <w:uiPriority w:val="99"/>
    <w:semiHidden/>
    <w:unhideWhenUsed/>
    <w:rsid w:val="007E18C5"/>
    <w:pPr>
      <w:suppressAutoHyphens w:val="0"/>
      <w:overflowPunct/>
      <w:autoSpaceDE/>
      <w:textAlignment w:val="auto"/>
    </w:pPr>
    <w:rPr>
      <w:kern w:val="0"/>
    </w:rPr>
  </w:style>
  <w:style w:type="character" w:customStyle="1" w:styleId="TekstprzypisukocowegoZnak1">
    <w:name w:val="Tekst przypisu końcowego Znak1"/>
    <w:uiPriority w:val="99"/>
    <w:semiHidden/>
    <w:rsid w:val="007E18C5"/>
    <w:rPr>
      <w:rFonts w:ascii="Times New Roman" w:hAnsi="Times New Roman"/>
      <w:kern w:val="1"/>
      <w:lang w:eastAsia="ar-SA"/>
    </w:rPr>
  </w:style>
  <w:style w:type="paragraph" w:customStyle="1" w:styleId="ust">
    <w:name w:val="ust"/>
    <w:rsid w:val="000647D7"/>
    <w:pPr>
      <w:spacing w:before="60" w:after="60"/>
      <w:ind w:left="426" w:hanging="284"/>
      <w:jc w:val="both"/>
    </w:pPr>
    <w:rPr>
      <w:rFonts w:ascii="Times New Roman" w:hAnsi="Times New Roman"/>
      <w:sz w:val="24"/>
    </w:rPr>
  </w:style>
  <w:style w:type="paragraph" w:customStyle="1" w:styleId="Tytu0">
    <w:name w:val="Tytu?"/>
    <w:basedOn w:val="Normalny"/>
    <w:rsid w:val="00FC6D42"/>
    <w:pPr>
      <w:suppressAutoHyphens w:val="0"/>
      <w:overflowPunct/>
      <w:autoSpaceDE/>
      <w:jc w:val="center"/>
      <w:textAlignment w:val="auto"/>
    </w:pPr>
    <w:rPr>
      <w:rFonts w:eastAsia="SimSun"/>
      <w:b/>
      <w:bCs/>
      <w:kern w:val="0"/>
      <w:sz w:val="28"/>
      <w:szCs w:val="28"/>
      <w:lang w:eastAsia="pl-PL"/>
    </w:rPr>
  </w:style>
  <w:style w:type="table" w:styleId="Tabela-Siatka">
    <w:name w:val="Table Grid"/>
    <w:basedOn w:val="Standardowy"/>
    <w:uiPriority w:val="59"/>
    <w:rsid w:val="00B620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2">
    <w:name w:val="Body Text 2"/>
    <w:basedOn w:val="Normalny"/>
    <w:link w:val="Tekstpodstawowy2Znak"/>
    <w:uiPriority w:val="99"/>
    <w:unhideWhenUsed/>
    <w:rsid w:val="006979D3"/>
    <w:pPr>
      <w:spacing w:after="120" w:line="480" w:lineRule="auto"/>
    </w:pPr>
  </w:style>
  <w:style w:type="character" w:customStyle="1" w:styleId="Tekstpodstawowy2Znak">
    <w:name w:val="Tekst podstawowy 2 Znak"/>
    <w:link w:val="Tekstpodstawowy2"/>
    <w:uiPriority w:val="99"/>
    <w:rsid w:val="006979D3"/>
    <w:rPr>
      <w:rFonts w:ascii="Times New Roman" w:hAnsi="Times New Roman"/>
      <w:kern w:val="1"/>
      <w:lang w:eastAsia="ar-SA"/>
    </w:rPr>
  </w:style>
  <w:style w:type="character" w:styleId="UyteHipercze">
    <w:name w:val="FollowedHyperlink"/>
    <w:uiPriority w:val="99"/>
    <w:semiHidden/>
    <w:unhideWhenUsed/>
    <w:rsid w:val="000E3F7A"/>
    <w:rPr>
      <w:color w:val="800080"/>
      <w:u w:val="single"/>
    </w:rPr>
  </w:style>
  <w:style w:type="paragraph" w:customStyle="1" w:styleId="Default">
    <w:name w:val="Default"/>
    <w:rsid w:val="003073CC"/>
    <w:pPr>
      <w:autoSpaceDE w:val="0"/>
      <w:autoSpaceDN w:val="0"/>
      <w:adjustRightInd w:val="0"/>
    </w:pPr>
    <w:rPr>
      <w:rFonts w:ascii="Times New Roman" w:hAnsi="Times New Roman"/>
      <w:color w:val="000000"/>
      <w:sz w:val="24"/>
      <w:szCs w:val="24"/>
    </w:rPr>
  </w:style>
  <w:style w:type="character" w:customStyle="1" w:styleId="text">
    <w:name w:val="text"/>
    <w:basedOn w:val="Domylnaczcionkaakapitu"/>
    <w:rsid w:val="00B16D04"/>
  </w:style>
  <w:style w:type="paragraph" w:styleId="Tekstpodstawowy3">
    <w:name w:val="Body Text 3"/>
    <w:basedOn w:val="Normalny"/>
    <w:link w:val="Tekstpodstawowy3Znak"/>
    <w:uiPriority w:val="99"/>
    <w:semiHidden/>
    <w:unhideWhenUsed/>
    <w:rsid w:val="00E70B6E"/>
    <w:pPr>
      <w:suppressAutoHyphens w:val="0"/>
      <w:overflowPunct/>
      <w:autoSpaceDE/>
      <w:spacing w:after="120"/>
      <w:textAlignment w:val="auto"/>
    </w:pPr>
    <w:rPr>
      <w:kern w:val="0"/>
      <w:sz w:val="16"/>
      <w:szCs w:val="16"/>
    </w:rPr>
  </w:style>
  <w:style w:type="character" w:customStyle="1" w:styleId="Tekstpodstawowy3Znak">
    <w:name w:val="Tekst podstawowy 3 Znak"/>
    <w:link w:val="Tekstpodstawowy3"/>
    <w:uiPriority w:val="99"/>
    <w:semiHidden/>
    <w:rsid w:val="00E70B6E"/>
    <w:rPr>
      <w:rFonts w:ascii="Times New Roman" w:hAnsi="Times New Roman"/>
      <w:sz w:val="16"/>
      <w:szCs w:val="16"/>
    </w:rPr>
  </w:style>
  <w:style w:type="character" w:styleId="Odwoanieprzypisudolnego">
    <w:name w:val="footnote reference"/>
    <w:uiPriority w:val="99"/>
    <w:rsid w:val="00E70B6E"/>
    <w:rPr>
      <w:vertAlign w:val="superscript"/>
    </w:rPr>
  </w:style>
  <w:style w:type="paragraph" w:customStyle="1" w:styleId="TekstpodstawowyTekstpodstawowyZnakZnakZnakZnakTekstpodstawowyZnakZnakZnakZnakZnakTekstpodstawowyZnakZnak">
    <w:name w:val="Tekst podstawowy.Tekst podstawowy Znak Znak Znak Znak.Tekst podstawowy Znak Znak Znak Znak Znak.Tekst podstawowy Znak Znak"/>
    <w:basedOn w:val="Normalny"/>
    <w:rsid w:val="00E70B6E"/>
    <w:pPr>
      <w:tabs>
        <w:tab w:val="left" w:pos="142"/>
      </w:tabs>
      <w:suppressAutoHyphens w:val="0"/>
      <w:overflowPunct/>
      <w:autoSpaceDE/>
      <w:jc w:val="both"/>
      <w:textAlignment w:val="auto"/>
    </w:pPr>
    <w:rPr>
      <w:kern w:val="0"/>
      <w:sz w:val="28"/>
      <w:lang w:eastAsia="pl-PL"/>
    </w:rPr>
  </w:style>
  <w:style w:type="paragraph" w:styleId="Tekstkomentarza">
    <w:name w:val="annotation text"/>
    <w:basedOn w:val="Normalny"/>
    <w:link w:val="TekstkomentarzaZnak"/>
    <w:uiPriority w:val="99"/>
    <w:semiHidden/>
    <w:unhideWhenUsed/>
    <w:rsid w:val="00E70B6E"/>
  </w:style>
  <w:style w:type="character" w:customStyle="1" w:styleId="TekstkomentarzaZnak">
    <w:name w:val="Tekst komentarza Znak"/>
    <w:link w:val="Tekstkomentarza"/>
    <w:uiPriority w:val="99"/>
    <w:semiHidden/>
    <w:rsid w:val="00E70B6E"/>
    <w:rPr>
      <w:rFonts w:ascii="Times New Roman" w:hAnsi="Times New Roman"/>
      <w:kern w:val="1"/>
      <w:lang w:eastAsia="ar-SA"/>
    </w:rPr>
  </w:style>
  <w:style w:type="paragraph" w:styleId="Tematkomentarza">
    <w:name w:val="annotation subject"/>
    <w:basedOn w:val="Tekstkomentarza"/>
    <w:next w:val="Tekstkomentarza"/>
    <w:link w:val="TematkomentarzaZnak"/>
    <w:uiPriority w:val="99"/>
    <w:semiHidden/>
    <w:unhideWhenUsed/>
    <w:rsid w:val="00E70B6E"/>
    <w:rPr>
      <w:b/>
      <w:bCs/>
    </w:rPr>
  </w:style>
  <w:style w:type="character" w:customStyle="1" w:styleId="TematkomentarzaZnak">
    <w:name w:val="Temat komentarza Znak"/>
    <w:link w:val="Tematkomentarza"/>
    <w:uiPriority w:val="99"/>
    <w:semiHidden/>
    <w:rsid w:val="00E70B6E"/>
    <w:rPr>
      <w:rFonts w:ascii="Times New Roman" w:hAnsi="Times New Roman"/>
      <w:b/>
      <w:bCs/>
      <w:kern w:val="1"/>
      <w:lang w:eastAsia="ar-SA"/>
    </w:rPr>
  </w:style>
  <w:style w:type="paragraph" w:customStyle="1" w:styleId="Indeks">
    <w:name w:val="Indeks"/>
    <w:basedOn w:val="Normalny"/>
    <w:rsid w:val="00E70B6E"/>
    <w:pPr>
      <w:suppressLineNumbers/>
      <w:overflowPunct/>
      <w:autoSpaceDE/>
      <w:spacing w:after="200" w:line="276" w:lineRule="auto"/>
      <w:textAlignment w:val="auto"/>
    </w:pPr>
    <w:rPr>
      <w:rFonts w:ascii="Calibri" w:eastAsia="Lucida Sans Unicode" w:hAnsi="Calibri" w:cs="Tahoma"/>
      <w:sz w:val="22"/>
      <w:szCs w:val="22"/>
    </w:rPr>
  </w:style>
  <w:style w:type="character" w:customStyle="1" w:styleId="NormalnyWebZnak">
    <w:name w:val="Normalny (Web) Znak"/>
    <w:link w:val="NormalnyWeb"/>
    <w:locked/>
    <w:rsid w:val="00567EB8"/>
    <w:rPr>
      <w:rFonts w:ascii="Times New Roman" w:hAnsi="Times New Roman"/>
      <w:kern w:val="1"/>
      <w:sz w:val="24"/>
      <w:szCs w:val="24"/>
      <w:lang w:eastAsia="ar-SA"/>
    </w:rPr>
  </w:style>
  <w:style w:type="paragraph" w:customStyle="1" w:styleId="ZARTzmartartykuempunktem">
    <w:name w:val="Z/ART(§) – zm. art. (§) artykułem (punktem)"/>
    <w:basedOn w:val="Normalny"/>
    <w:uiPriority w:val="30"/>
    <w:qFormat/>
    <w:rsid w:val="008C5C35"/>
    <w:pPr>
      <w:overflowPunct/>
      <w:autoSpaceDN w:val="0"/>
      <w:adjustRightInd w:val="0"/>
      <w:spacing w:line="360" w:lineRule="auto"/>
      <w:ind w:left="510" w:firstLine="510"/>
      <w:jc w:val="both"/>
      <w:textAlignment w:val="auto"/>
    </w:pPr>
    <w:rPr>
      <w:rFonts w:ascii="Times" w:hAnsi="Times" w:cs="Arial"/>
      <w:kern w:val="0"/>
      <w:sz w:val="24"/>
      <w:lang w:eastAsia="pl-PL"/>
    </w:rPr>
  </w:style>
  <w:style w:type="paragraph" w:customStyle="1" w:styleId="1">
    <w:name w:val="1."/>
    <w:basedOn w:val="Normalny"/>
    <w:rsid w:val="00316E98"/>
    <w:pPr>
      <w:overflowPunct/>
      <w:autoSpaceDE/>
      <w:snapToGrid w:val="0"/>
      <w:spacing w:line="258" w:lineRule="atLeast"/>
      <w:ind w:left="227" w:hanging="227"/>
      <w:jc w:val="both"/>
      <w:textAlignment w:val="auto"/>
    </w:pPr>
    <w:rPr>
      <w:rFonts w:ascii="FrankfurtGothic" w:hAnsi="FrankfurtGothic" w:cs="FrankfurtGothic"/>
      <w:color w:val="000000"/>
      <w:sz w:val="19"/>
    </w:rPr>
  </w:style>
  <w:style w:type="character" w:customStyle="1" w:styleId="DeltaViewInsertion">
    <w:name w:val="DeltaView Insertion"/>
    <w:rsid w:val="00685BF1"/>
    <w:rPr>
      <w:b/>
      <w:i/>
      <w:spacing w:val="0"/>
    </w:rPr>
  </w:style>
  <w:style w:type="paragraph" w:styleId="Zwykytekst">
    <w:name w:val="Plain Text"/>
    <w:basedOn w:val="Normalny"/>
    <w:link w:val="ZwykytekstZnak"/>
    <w:uiPriority w:val="99"/>
    <w:rsid w:val="00C0217D"/>
    <w:pPr>
      <w:suppressAutoHyphens w:val="0"/>
      <w:overflowPunct/>
      <w:autoSpaceDE/>
      <w:textAlignment w:val="auto"/>
    </w:pPr>
    <w:rPr>
      <w:rFonts w:ascii="Courier New" w:hAnsi="Courier New"/>
      <w:kern w:val="0"/>
    </w:rPr>
  </w:style>
  <w:style w:type="character" w:customStyle="1" w:styleId="ZwykytekstZnak">
    <w:name w:val="Zwykły tekst Znak"/>
    <w:link w:val="Zwykytekst"/>
    <w:uiPriority w:val="99"/>
    <w:rsid w:val="00C0217D"/>
    <w:rPr>
      <w:rFonts w:ascii="Courier New" w:hAnsi="Courier New" w:cs="Courier New"/>
    </w:rPr>
  </w:style>
  <w:style w:type="numbering" w:customStyle="1" w:styleId="List13">
    <w:name w:val="List 13"/>
    <w:rsid w:val="006E48C0"/>
    <w:pPr>
      <w:numPr>
        <w:numId w:val="22"/>
      </w:numPr>
    </w:pPr>
  </w:style>
  <w:style w:type="paragraph" w:customStyle="1" w:styleId="Akapitzlist1">
    <w:name w:val="Akapit z listą1"/>
    <w:basedOn w:val="Normalny"/>
    <w:rsid w:val="00686D4F"/>
    <w:pPr>
      <w:suppressAutoHyphens w:val="0"/>
      <w:overflowPunct/>
      <w:autoSpaceDE/>
      <w:spacing w:after="200" w:line="276" w:lineRule="auto"/>
      <w:ind w:left="720"/>
      <w:textAlignment w:val="auto"/>
    </w:pPr>
    <w:rPr>
      <w:rFonts w:ascii="Calibri" w:hAnsi="Calibri"/>
      <w:kern w:val="0"/>
      <w:sz w:val="22"/>
      <w:szCs w:val="22"/>
      <w:lang w:eastAsia="pl-PL"/>
    </w:rPr>
  </w:style>
  <w:style w:type="paragraph" w:customStyle="1" w:styleId="Standard">
    <w:name w:val="Standard"/>
    <w:rsid w:val="00CA2B2A"/>
    <w:pPr>
      <w:widowControl w:val="0"/>
      <w:suppressAutoHyphens/>
      <w:autoSpaceDN w:val="0"/>
      <w:textAlignment w:val="baseline"/>
    </w:pPr>
    <w:rPr>
      <w:rFonts w:eastAsia="Calibri" w:cs="Tahoma"/>
      <w:color w:val="000000"/>
      <w:kern w:val="3"/>
      <w:sz w:val="24"/>
      <w:szCs w:val="24"/>
      <w:lang w:val="en-US" w:eastAsia="en-US"/>
    </w:rPr>
  </w:style>
  <w:style w:type="paragraph" w:customStyle="1" w:styleId="BodySingle">
    <w:name w:val="Body Single"/>
    <w:basedOn w:val="Normalny"/>
    <w:uiPriority w:val="99"/>
    <w:rsid w:val="00EA7C50"/>
    <w:pPr>
      <w:suppressAutoHyphens w:val="0"/>
      <w:overflowPunct/>
      <w:autoSpaceDE/>
      <w:textAlignment w:val="auto"/>
    </w:pPr>
    <w:rPr>
      <w:rFonts w:ascii="Tms Rmn" w:hAnsi="Tms Rmn" w:cs="Tms Rmn"/>
      <w:noProof/>
      <w:kern w:val="0"/>
      <w:lang w:eastAsia="pl-PL"/>
    </w:rPr>
  </w:style>
  <w:style w:type="character" w:styleId="Pogrubienie">
    <w:name w:val="Strong"/>
    <w:uiPriority w:val="22"/>
    <w:qFormat/>
    <w:rsid w:val="00944A4C"/>
    <w:rPr>
      <w:b/>
      <w:bCs/>
    </w:rPr>
  </w:style>
  <w:style w:type="paragraph" w:customStyle="1" w:styleId="Textbody">
    <w:name w:val="Text body"/>
    <w:basedOn w:val="Standard"/>
    <w:uiPriority w:val="99"/>
    <w:rsid w:val="004447AD"/>
    <w:pPr>
      <w:widowControl/>
      <w:jc w:val="both"/>
    </w:pPr>
    <w:rPr>
      <w:rFonts w:ascii="Times New Roman" w:eastAsia="Times New Roman" w:hAnsi="Times New Roman" w:cs="Times New Roman"/>
      <w:color w:val="auto"/>
      <w:szCs w:val="20"/>
      <w:lang w:val="pl-PL" w:eastAsia="zh-CN"/>
    </w:rPr>
  </w:style>
  <w:style w:type="character" w:customStyle="1" w:styleId="Internetlink">
    <w:name w:val="Internet link"/>
    <w:rsid w:val="004447AD"/>
    <w:rPr>
      <w:color w:val="0000FF"/>
      <w:u w:val="single"/>
    </w:rPr>
  </w:style>
  <w:style w:type="numbering" w:customStyle="1" w:styleId="List14">
    <w:name w:val="List 14"/>
    <w:rsid w:val="004447AD"/>
    <w:pPr>
      <w:numPr>
        <w:numId w:val="11"/>
      </w:numPr>
    </w:pPr>
  </w:style>
  <w:style w:type="character" w:customStyle="1" w:styleId="AkapitzlistZnak">
    <w:name w:val="Akapit z listą Znak"/>
    <w:aliases w:val="Numerowanie Znak,Akapit z listą BS Znak,List Paragraph Znak,L1 Znak,Akapit z listą5 Znak,CW_Lista Znak,wypunktowanie Znak,normalny tekst Znak,Akapit z list¹ Znak,Obiekt Znak,List Paragraph1 Znak,BulletC Znak,Wyliczanie Znak"/>
    <w:link w:val="Akapitzlist"/>
    <w:uiPriority w:val="34"/>
    <w:qFormat/>
    <w:locked/>
    <w:rsid w:val="00DA4A9C"/>
    <w:rPr>
      <w:rFonts w:eastAsia="Calibri"/>
      <w:sz w:val="22"/>
      <w:szCs w:val="22"/>
      <w:lang w:eastAsia="en-US"/>
    </w:rPr>
  </w:style>
  <w:style w:type="paragraph" w:customStyle="1" w:styleId="TableContents">
    <w:name w:val="Table Contents"/>
    <w:basedOn w:val="Textbody"/>
    <w:rsid w:val="00BA49A4"/>
    <w:pPr>
      <w:suppressLineNumbers/>
    </w:pPr>
  </w:style>
  <w:style w:type="numbering" w:customStyle="1" w:styleId="WW8Num2">
    <w:name w:val="WW8Num2"/>
    <w:basedOn w:val="Bezlisty"/>
    <w:rsid w:val="00CD40DF"/>
    <w:pPr>
      <w:numPr>
        <w:numId w:val="16"/>
      </w:numPr>
    </w:pPr>
  </w:style>
  <w:style w:type="character" w:styleId="Odwoanieprzypisukocowego">
    <w:name w:val="endnote reference"/>
    <w:uiPriority w:val="99"/>
    <w:semiHidden/>
    <w:unhideWhenUsed/>
    <w:rsid w:val="00BD59E5"/>
    <w:rPr>
      <w:vertAlign w:val="superscript"/>
    </w:rPr>
  </w:style>
  <w:style w:type="numbering" w:customStyle="1" w:styleId="WW8Num6">
    <w:name w:val="WW8Num6"/>
    <w:basedOn w:val="Bezlisty"/>
    <w:rsid w:val="00B95CB6"/>
    <w:pPr>
      <w:numPr>
        <w:numId w:val="18"/>
      </w:numPr>
    </w:pPr>
  </w:style>
  <w:style w:type="character" w:styleId="HTML-kod">
    <w:name w:val="HTML Code"/>
    <w:rsid w:val="0073365C"/>
    <w:rPr>
      <w:rFonts w:ascii="Courier New" w:eastAsia="Times New Roman" w:hAnsi="Courier New" w:cs="Courier New"/>
      <w:sz w:val="20"/>
      <w:szCs w:val="20"/>
    </w:rPr>
  </w:style>
  <w:style w:type="character" w:customStyle="1" w:styleId="highlighted">
    <w:name w:val="highlighted"/>
    <w:basedOn w:val="Domylnaczcionkaakapitu"/>
    <w:rsid w:val="0073365C"/>
  </w:style>
  <w:style w:type="character" w:styleId="Odwoaniedokomentarza">
    <w:name w:val="annotation reference"/>
    <w:uiPriority w:val="99"/>
    <w:unhideWhenUsed/>
    <w:rsid w:val="001E4F46"/>
    <w:rPr>
      <w:sz w:val="16"/>
      <w:szCs w:val="16"/>
    </w:rPr>
  </w:style>
  <w:style w:type="paragraph" w:customStyle="1" w:styleId="StylTekstpodstawowyPierwszywiersz063cm">
    <w:name w:val="Styl Tekst podstawowy + Pierwszy wiersz:  063 cm"/>
    <w:basedOn w:val="Tekstpodstawowy"/>
    <w:rsid w:val="001035EE"/>
    <w:pPr>
      <w:suppressAutoHyphens w:val="0"/>
      <w:overflowPunct/>
      <w:autoSpaceDE/>
      <w:spacing w:before="0"/>
      <w:ind w:firstLine="360"/>
      <w:textAlignment w:val="auto"/>
    </w:pPr>
    <w:rPr>
      <w:rFonts w:ascii="Arial" w:hAnsi="Arial"/>
      <w:kern w:val="0"/>
      <w:sz w:val="22"/>
      <w:szCs w:val="22"/>
    </w:rPr>
  </w:style>
  <w:style w:type="paragraph" w:customStyle="1" w:styleId="Tekstblokowy2">
    <w:name w:val="Tekst blokowy2"/>
    <w:basedOn w:val="Normalny"/>
    <w:rsid w:val="001035EE"/>
    <w:pPr>
      <w:suppressAutoHyphens w:val="0"/>
      <w:overflowPunct/>
      <w:autoSpaceDE/>
      <w:ind w:left="142" w:right="140" w:firstLine="708"/>
      <w:textAlignment w:val="auto"/>
    </w:pPr>
    <w:rPr>
      <w:rFonts w:ascii="Arial" w:hAnsi="Arial" w:cs="Arial"/>
      <w:kern w:val="0"/>
      <w:sz w:val="24"/>
      <w:szCs w:val="24"/>
    </w:rPr>
  </w:style>
  <w:style w:type="character" w:styleId="Tekstzastpczy">
    <w:name w:val="Placeholder Text"/>
    <w:basedOn w:val="Domylnaczcionkaakapitu"/>
    <w:uiPriority w:val="99"/>
    <w:semiHidden/>
    <w:rsid w:val="00F56AEF"/>
    <w:rPr>
      <w:color w:val="808080"/>
    </w:rPr>
  </w:style>
  <w:style w:type="character" w:customStyle="1" w:styleId="Odwoanieprzypisudolnego1">
    <w:name w:val="Odwołanie przypisu dolnego1"/>
    <w:rsid w:val="00F56AEF"/>
    <w:rPr>
      <w:vertAlign w:val="superscript"/>
    </w:rPr>
  </w:style>
  <w:style w:type="paragraph" w:customStyle="1" w:styleId="Akapitzlist2">
    <w:name w:val="Akapit z listą2"/>
    <w:basedOn w:val="Normalny"/>
    <w:rsid w:val="00F56AEF"/>
    <w:pPr>
      <w:widowControl w:val="0"/>
      <w:overflowPunct/>
      <w:autoSpaceDE/>
      <w:ind w:left="720" w:hanging="357"/>
      <w:textAlignment w:val="auto"/>
    </w:pPr>
    <w:rPr>
      <w:rFonts w:eastAsia="Lucida Sans Unicode"/>
      <w:sz w:val="24"/>
      <w:szCs w:val="24"/>
    </w:rPr>
  </w:style>
  <w:style w:type="paragraph" w:customStyle="1" w:styleId="Akapitzlist3">
    <w:name w:val="Akapit z listą3"/>
    <w:basedOn w:val="Normalny"/>
    <w:rsid w:val="00F56AEF"/>
    <w:pPr>
      <w:widowControl w:val="0"/>
      <w:overflowPunct/>
      <w:autoSpaceDE/>
      <w:ind w:left="720" w:hanging="357"/>
      <w:textAlignment w:val="auto"/>
    </w:pPr>
    <w:rPr>
      <w:rFonts w:eastAsia="Lucida Sans Unicode"/>
      <w:sz w:val="24"/>
      <w:szCs w:val="24"/>
    </w:rPr>
  </w:style>
  <w:style w:type="paragraph" w:styleId="Legenda">
    <w:name w:val="caption"/>
    <w:basedOn w:val="Normalny"/>
    <w:next w:val="Normalny"/>
    <w:uiPriority w:val="35"/>
    <w:unhideWhenUsed/>
    <w:qFormat/>
    <w:rsid w:val="00816D47"/>
    <w:pPr>
      <w:spacing w:after="200"/>
      <w:jc w:val="both"/>
    </w:pPr>
    <w:rPr>
      <w:i/>
      <w:iCs/>
      <w:color w:val="44546A" w:themeColor="text2"/>
      <w:sz w:val="18"/>
      <w:szCs w:val="18"/>
    </w:rPr>
  </w:style>
  <w:style w:type="table" w:customStyle="1" w:styleId="Siatkatabelijasna1">
    <w:name w:val="Siatka tabeli — jasna1"/>
    <w:basedOn w:val="Standardowy"/>
    <w:uiPriority w:val="40"/>
    <w:rsid w:val="0034007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Num23">
    <w:name w:val="WWNum23"/>
    <w:basedOn w:val="Bezlisty"/>
    <w:rsid w:val="004840DB"/>
    <w:pPr>
      <w:numPr>
        <w:numId w:val="102"/>
      </w:numPr>
    </w:pPr>
  </w:style>
  <w:style w:type="paragraph" w:customStyle="1" w:styleId="Hania">
    <w:name w:val="Hania"/>
    <w:basedOn w:val="Normalny"/>
    <w:qFormat/>
    <w:rsid w:val="00D950B2"/>
    <w:pPr>
      <w:numPr>
        <w:ilvl w:val="2"/>
        <w:numId w:val="130"/>
      </w:numPr>
      <w:suppressAutoHyphens w:val="0"/>
      <w:overflowPunct/>
      <w:autoSpaceDE/>
      <w:jc w:val="both"/>
      <w:textAlignment w:val="auto"/>
    </w:pPr>
    <w:rPr>
      <w:rFonts w:ascii="Tahoma" w:eastAsia="Calibri" w:hAnsi="Tahoma"/>
      <w:kern w:val="0"/>
      <w:lang w:eastAsia="pl-PL"/>
    </w:rPr>
  </w:style>
  <w:style w:type="character" w:styleId="Nierozpoznanawzmianka">
    <w:name w:val="Unresolved Mention"/>
    <w:basedOn w:val="Domylnaczcionkaakapitu"/>
    <w:uiPriority w:val="99"/>
    <w:semiHidden/>
    <w:unhideWhenUsed/>
    <w:rsid w:val="00A566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70408">
      <w:bodyDiv w:val="1"/>
      <w:marLeft w:val="0"/>
      <w:marRight w:val="0"/>
      <w:marTop w:val="0"/>
      <w:marBottom w:val="0"/>
      <w:divBdr>
        <w:top w:val="none" w:sz="0" w:space="0" w:color="auto"/>
        <w:left w:val="none" w:sz="0" w:space="0" w:color="auto"/>
        <w:bottom w:val="none" w:sz="0" w:space="0" w:color="auto"/>
        <w:right w:val="none" w:sz="0" w:space="0" w:color="auto"/>
      </w:divBdr>
      <w:divsChild>
        <w:div w:id="495001353">
          <w:marLeft w:val="0"/>
          <w:marRight w:val="0"/>
          <w:marTop w:val="0"/>
          <w:marBottom w:val="0"/>
          <w:divBdr>
            <w:top w:val="none" w:sz="0" w:space="0" w:color="auto"/>
            <w:left w:val="none" w:sz="0" w:space="0" w:color="auto"/>
            <w:bottom w:val="none" w:sz="0" w:space="0" w:color="auto"/>
            <w:right w:val="none" w:sz="0" w:space="0" w:color="auto"/>
          </w:divBdr>
        </w:div>
        <w:div w:id="651106589">
          <w:marLeft w:val="0"/>
          <w:marRight w:val="0"/>
          <w:marTop w:val="0"/>
          <w:marBottom w:val="0"/>
          <w:divBdr>
            <w:top w:val="none" w:sz="0" w:space="0" w:color="auto"/>
            <w:left w:val="none" w:sz="0" w:space="0" w:color="auto"/>
            <w:bottom w:val="none" w:sz="0" w:space="0" w:color="auto"/>
            <w:right w:val="none" w:sz="0" w:space="0" w:color="auto"/>
          </w:divBdr>
        </w:div>
      </w:divsChild>
    </w:div>
    <w:div w:id="398940116">
      <w:bodyDiv w:val="1"/>
      <w:marLeft w:val="0"/>
      <w:marRight w:val="0"/>
      <w:marTop w:val="0"/>
      <w:marBottom w:val="0"/>
      <w:divBdr>
        <w:top w:val="none" w:sz="0" w:space="0" w:color="auto"/>
        <w:left w:val="none" w:sz="0" w:space="0" w:color="auto"/>
        <w:bottom w:val="none" w:sz="0" w:space="0" w:color="auto"/>
        <w:right w:val="none" w:sz="0" w:space="0" w:color="auto"/>
      </w:divBdr>
    </w:div>
    <w:div w:id="579605381">
      <w:bodyDiv w:val="1"/>
      <w:marLeft w:val="0"/>
      <w:marRight w:val="0"/>
      <w:marTop w:val="0"/>
      <w:marBottom w:val="0"/>
      <w:divBdr>
        <w:top w:val="none" w:sz="0" w:space="0" w:color="auto"/>
        <w:left w:val="none" w:sz="0" w:space="0" w:color="auto"/>
        <w:bottom w:val="none" w:sz="0" w:space="0" w:color="auto"/>
        <w:right w:val="none" w:sz="0" w:space="0" w:color="auto"/>
      </w:divBdr>
    </w:div>
    <w:div w:id="805896482">
      <w:bodyDiv w:val="1"/>
      <w:marLeft w:val="0"/>
      <w:marRight w:val="0"/>
      <w:marTop w:val="0"/>
      <w:marBottom w:val="0"/>
      <w:divBdr>
        <w:top w:val="none" w:sz="0" w:space="0" w:color="auto"/>
        <w:left w:val="none" w:sz="0" w:space="0" w:color="auto"/>
        <w:bottom w:val="none" w:sz="0" w:space="0" w:color="auto"/>
        <w:right w:val="none" w:sz="0" w:space="0" w:color="auto"/>
      </w:divBdr>
      <w:divsChild>
        <w:div w:id="1165585804">
          <w:marLeft w:val="0"/>
          <w:marRight w:val="0"/>
          <w:marTop w:val="0"/>
          <w:marBottom w:val="0"/>
          <w:divBdr>
            <w:top w:val="none" w:sz="0" w:space="0" w:color="auto"/>
            <w:left w:val="none" w:sz="0" w:space="0" w:color="auto"/>
            <w:bottom w:val="none" w:sz="0" w:space="0" w:color="auto"/>
            <w:right w:val="none" w:sz="0" w:space="0" w:color="auto"/>
          </w:divBdr>
          <w:divsChild>
            <w:div w:id="988679431">
              <w:marLeft w:val="0"/>
              <w:marRight w:val="0"/>
              <w:marTop w:val="0"/>
              <w:marBottom w:val="0"/>
              <w:divBdr>
                <w:top w:val="none" w:sz="0" w:space="0" w:color="auto"/>
                <w:left w:val="none" w:sz="0" w:space="0" w:color="auto"/>
                <w:bottom w:val="none" w:sz="0" w:space="0" w:color="auto"/>
                <w:right w:val="none" w:sz="0" w:space="0" w:color="auto"/>
              </w:divBdr>
              <w:divsChild>
                <w:div w:id="2146003290">
                  <w:marLeft w:val="0"/>
                  <w:marRight w:val="0"/>
                  <w:marTop w:val="0"/>
                  <w:marBottom w:val="0"/>
                  <w:divBdr>
                    <w:top w:val="none" w:sz="0" w:space="0" w:color="auto"/>
                    <w:left w:val="none" w:sz="0" w:space="0" w:color="auto"/>
                    <w:bottom w:val="none" w:sz="0" w:space="0" w:color="auto"/>
                    <w:right w:val="none" w:sz="0" w:space="0" w:color="auto"/>
                  </w:divBdr>
                  <w:divsChild>
                    <w:div w:id="1949458515">
                      <w:marLeft w:val="0"/>
                      <w:marRight w:val="0"/>
                      <w:marTop w:val="0"/>
                      <w:marBottom w:val="0"/>
                      <w:divBdr>
                        <w:top w:val="none" w:sz="0" w:space="0" w:color="auto"/>
                        <w:left w:val="none" w:sz="0" w:space="0" w:color="auto"/>
                        <w:bottom w:val="none" w:sz="0" w:space="0" w:color="auto"/>
                        <w:right w:val="none" w:sz="0" w:space="0" w:color="auto"/>
                      </w:divBdr>
                      <w:divsChild>
                        <w:div w:id="571548117">
                          <w:marLeft w:val="0"/>
                          <w:marRight w:val="0"/>
                          <w:marTop w:val="0"/>
                          <w:marBottom w:val="0"/>
                          <w:divBdr>
                            <w:top w:val="none" w:sz="0" w:space="0" w:color="auto"/>
                            <w:left w:val="none" w:sz="0" w:space="0" w:color="auto"/>
                            <w:bottom w:val="none" w:sz="0" w:space="0" w:color="auto"/>
                            <w:right w:val="none" w:sz="0" w:space="0" w:color="auto"/>
                          </w:divBdr>
                          <w:divsChild>
                            <w:div w:id="907378057">
                              <w:marLeft w:val="0"/>
                              <w:marRight w:val="0"/>
                              <w:marTop w:val="0"/>
                              <w:marBottom w:val="0"/>
                              <w:divBdr>
                                <w:top w:val="none" w:sz="0" w:space="0" w:color="auto"/>
                                <w:left w:val="none" w:sz="0" w:space="0" w:color="auto"/>
                                <w:bottom w:val="none" w:sz="0" w:space="0" w:color="auto"/>
                                <w:right w:val="none" w:sz="0" w:space="0" w:color="auto"/>
                              </w:divBdr>
                              <w:divsChild>
                                <w:div w:id="2102289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220259">
      <w:bodyDiv w:val="1"/>
      <w:marLeft w:val="0"/>
      <w:marRight w:val="0"/>
      <w:marTop w:val="0"/>
      <w:marBottom w:val="0"/>
      <w:divBdr>
        <w:top w:val="none" w:sz="0" w:space="0" w:color="auto"/>
        <w:left w:val="none" w:sz="0" w:space="0" w:color="auto"/>
        <w:bottom w:val="none" w:sz="0" w:space="0" w:color="auto"/>
        <w:right w:val="none" w:sz="0" w:space="0" w:color="auto"/>
      </w:divBdr>
      <w:divsChild>
        <w:div w:id="879632858">
          <w:marLeft w:val="0"/>
          <w:marRight w:val="0"/>
          <w:marTop w:val="0"/>
          <w:marBottom w:val="0"/>
          <w:divBdr>
            <w:top w:val="none" w:sz="0" w:space="0" w:color="auto"/>
            <w:left w:val="none" w:sz="0" w:space="0" w:color="auto"/>
            <w:bottom w:val="none" w:sz="0" w:space="0" w:color="auto"/>
            <w:right w:val="none" w:sz="0" w:space="0" w:color="auto"/>
          </w:divBdr>
          <w:divsChild>
            <w:div w:id="216169415">
              <w:marLeft w:val="0"/>
              <w:marRight w:val="0"/>
              <w:marTop w:val="0"/>
              <w:marBottom w:val="0"/>
              <w:divBdr>
                <w:top w:val="none" w:sz="0" w:space="0" w:color="auto"/>
                <w:left w:val="none" w:sz="0" w:space="0" w:color="auto"/>
                <w:bottom w:val="none" w:sz="0" w:space="0" w:color="auto"/>
                <w:right w:val="none" w:sz="0" w:space="0" w:color="auto"/>
              </w:divBdr>
              <w:divsChild>
                <w:div w:id="1486970370">
                  <w:marLeft w:val="0"/>
                  <w:marRight w:val="0"/>
                  <w:marTop w:val="0"/>
                  <w:marBottom w:val="0"/>
                  <w:divBdr>
                    <w:top w:val="none" w:sz="0" w:space="0" w:color="auto"/>
                    <w:left w:val="none" w:sz="0" w:space="0" w:color="auto"/>
                    <w:bottom w:val="none" w:sz="0" w:space="0" w:color="auto"/>
                    <w:right w:val="none" w:sz="0" w:space="0" w:color="auto"/>
                  </w:divBdr>
                  <w:divsChild>
                    <w:div w:id="48347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716846">
      <w:bodyDiv w:val="1"/>
      <w:marLeft w:val="0"/>
      <w:marRight w:val="0"/>
      <w:marTop w:val="0"/>
      <w:marBottom w:val="0"/>
      <w:divBdr>
        <w:top w:val="none" w:sz="0" w:space="0" w:color="auto"/>
        <w:left w:val="none" w:sz="0" w:space="0" w:color="auto"/>
        <w:bottom w:val="none" w:sz="0" w:space="0" w:color="auto"/>
        <w:right w:val="none" w:sz="0" w:space="0" w:color="auto"/>
      </w:divBdr>
      <w:divsChild>
        <w:div w:id="1520506900">
          <w:marLeft w:val="0"/>
          <w:marRight w:val="0"/>
          <w:marTop w:val="0"/>
          <w:marBottom w:val="0"/>
          <w:divBdr>
            <w:top w:val="none" w:sz="0" w:space="0" w:color="auto"/>
            <w:left w:val="none" w:sz="0" w:space="0" w:color="auto"/>
            <w:bottom w:val="none" w:sz="0" w:space="0" w:color="auto"/>
            <w:right w:val="none" w:sz="0" w:space="0" w:color="auto"/>
          </w:divBdr>
          <w:divsChild>
            <w:div w:id="1157957094">
              <w:marLeft w:val="0"/>
              <w:marRight w:val="0"/>
              <w:marTop w:val="0"/>
              <w:marBottom w:val="0"/>
              <w:divBdr>
                <w:top w:val="none" w:sz="0" w:space="0" w:color="auto"/>
                <w:left w:val="none" w:sz="0" w:space="0" w:color="auto"/>
                <w:bottom w:val="none" w:sz="0" w:space="0" w:color="auto"/>
                <w:right w:val="none" w:sz="0" w:space="0" w:color="auto"/>
              </w:divBdr>
              <w:divsChild>
                <w:div w:id="21335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9283864">
      <w:bodyDiv w:val="1"/>
      <w:marLeft w:val="0"/>
      <w:marRight w:val="0"/>
      <w:marTop w:val="0"/>
      <w:marBottom w:val="0"/>
      <w:divBdr>
        <w:top w:val="none" w:sz="0" w:space="0" w:color="auto"/>
        <w:left w:val="none" w:sz="0" w:space="0" w:color="auto"/>
        <w:bottom w:val="none" w:sz="0" w:space="0" w:color="auto"/>
        <w:right w:val="none" w:sz="0" w:space="0" w:color="auto"/>
      </w:divBdr>
      <w:divsChild>
        <w:div w:id="1526867615">
          <w:marLeft w:val="0"/>
          <w:marRight w:val="0"/>
          <w:marTop w:val="0"/>
          <w:marBottom w:val="0"/>
          <w:divBdr>
            <w:top w:val="none" w:sz="0" w:space="0" w:color="auto"/>
            <w:left w:val="none" w:sz="0" w:space="0" w:color="auto"/>
            <w:bottom w:val="none" w:sz="0" w:space="0" w:color="auto"/>
            <w:right w:val="none" w:sz="0" w:space="0" w:color="auto"/>
          </w:divBdr>
          <w:divsChild>
            <w:div w:id="1978102254">
              <w:marLeft w:val="0"/>
              <w:marRight w:val="0"/>
              <w:marTop w:val="0"/>
              <w:marBottom w:val="0"/>
              <w:divBdr>
                <w:top w:val="none" w:sz="0" w:space="0" w:color="auto"/>
                <w:left w:val="none" w:sz="0" w:space="0" w:color="auto"/>
                <w:bottom w:val="none" w:sz="0" w:space="0" w:color="auto"/>
                <w:right w:val="none" w:sz="0" w:space="0" w:color="auto"/>
              </w:divBdr>
              <w:divsChild>
                <w:div w:id="1287732785">
                  <w:marLeft w:val="0"/>
                  <w:marRight w:val="0"/>
                  <w:marTop w:val="0"/>
                  <w:marBottom w:val="0"/>
                  <w:divBdr>
                    <w:top w:val="none" w:sz="0" w:space="0" w:color="auto"/>
                    <w:left w:val="none" w:sz="0" w:space="0" w:color="auto"/>
                    <w:bottom w:val="none" w:sz="0" w:space="0" w:color="auto"/>
                    <w:right w:val="none" w:sz="0" w:space="0" w:color="auto"/>
                  </w:divBdr>
                  <w:divsChild>
                    <w:div w:id="1304431018">
                      <w:marLeft w:val="0"/>
                      <w:marRight w:val="0"/>
                      <w:marTop w:val="0"/>
                      <w:marBottom w:val="0"/>
                      <w:divBdr>
                        <w:top w:val="none" w:sz="0" w:space="0" w:color="auto"/>
                        <w:left w:val="none" w:sz="0" w:space="0" w:color="auto"/>
                        <w:bottom w:val="none" w:sz="0" w:space="0" w:color="auto"/>
                        <w:right w:val="none" w:sz="0" w:space="0" w:color="auto"/>
                      </w:divBdr>
                      <w:divsChild>
                        <w:div w:id="951936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9736145">
      <w:bodyDiv w:val="1"/>
      <w:marLeft w:val="0"/>
      <w:marRight w:val="0"/>
      <w:marTop w:val="0"/>
      <w:marBottom w:val="0"/>
      <w:divBdr>
        <w:top w:val="none" w:sz="0" w:space="0" w:color="auto"/>
        <w:left w:val="none" w:sz="0" w:space="0" w:color="auto"/>
        <w:bottom w:val="none" w:sz="0" w:space="0" w:color="auto"/>
        <w:right w:val="none" w:sz="0" w:space="0" w:color="auto"/>
      </w:divBdr>
      <w:divsChild>
        <w:div w:id="1346831365">
          <w:marLeft w:val="0"/>
          <w:marRight w:val="0"/>
          <w:marTop w:val="0"/>
          <w:marBottom w:val="0"/>
          <w:divBdr>
            <w:top w:val="none" w:sz="0" w:space="0" w:color="auto"/>
            <w:left w:val="none" w:sz="0" w:space="0" w:color="auto"/>
            <w:bottom w:val="none" w:sz="0" w:space="0" w:color="auto"/>
            <w:right w:val="none" w:sz="0" w:space="0" w:color="auto"/>
          </w:divBdr>
          <w:divsChild>
            <w:div w:id="81536752">
              <w:marLeft w:val="0"/>
              <w:marRight w:val="0"/>
              <w:marTop w:val="0"/>
              <w:marBottom w:val="0"/>
              <w:divBdr>
                <w:top w:val="none" w:sz="0" w:space="0" w:color="auto"/>
                <w:left w:val="none" w:sz="0" w:space="0" w:color="auto"/>
                <w:bottom w:val="none" w:sz="0" w:space="0" w:color="auto"/>
                <w:right w:val="none" w:sz="0" w:space="0" w:color="auto"/>
              </w:divBdr>
              <w:divsChild>
                <w:div w:id="2004509009">
                  <w:marLeft w:val="0"/>
                  <w:marRight w:val="0"/>
                  <w:marTop w:val="0"/>
                  <w:marBottom w:val="0"/>
                  <w:divBdr>
                    <w:top w:val="none" w:sz="0" w:space="0" w:color="auto"/>
                    <w:left w:val="none" w:sz="0" w:space="0" w:color="auto"/>
                    <w:bottom w:val="none" w:sz="0" w:space="0" w:color="auto"/>
                    <w:right w:val="none" w:sz="0" w:space="0" w:color="auto"/>
                  </w:divBdr>
                  <w:divsChild>
                    <w:div w:id="414591816">
                      <w:marLeft w:val="0"/>
                      <w:marRight w:val="0"/>
                      <w:marTop w:val="0"/>
                      <w:marBottom w:val="0"/>
                      <w:divBdr>
                        <w:top w:val="none" w:sz="0" w:space="0" w:color="auto"/>
                        <w:left w:val="none" w:sz="0" w:space="0" w:color="auto"/>
                        <w:bottom w:val="none" w:sz="0" w:space="0" w:color="auto"/>
                        <w:right w:val="none" w:sz="0" w:space="0" w:color="auto"/>
                      </w:divBdr>
                      <w:divsChild>
                        <w:div w:id="35738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1300511">
      <w:bodyDiv w:val="1"/>
      <w:marLeft w:val="0"/>
      <w:marRight w:val="0"/>
      <w:marTop w:val="0"/>
      <w:marBottom w:val="0"/>
      <w:divBdr>
        <w:top w:val="none" w:sz="0" w:space="0" w:color="auto"/>
        <w:left w:val="none" w:sz="0" w:space="0" w:color="auto"/>
        <w:bottom w:val="none" w:sz="0" w:space="0" w:color="auto"/>
        <w:right w:val="none" w:sz="0" w:space="0" w:color="auto"/>
      </w:divBdr>
      <w:divsChild>
        <w:div w:id="1583566205">
          <w:marLeft w:val="0"/>
          <w:marRight w:val="0"/>
          <w:marTop w:val="0"/>
          <w:marBottom w:val="0"/>
          <w:divBdr>
            <w:top w:val="none" w:sz="0" w:space="0" w:color="auto"/>
            <w:left w:val="none" w:sz="0" w:space="0" w:color="auto"/>
            <w:bottom w:val="none" w:sz="0" w:space="0" w:color="auto"/>
            <w:right w:val="none" w:sz="0" w:space="0" w:color="auto"/>
          </w:divBdr>
          <w:divsChild>
            <w:div w:id="1781680479">
              <w:marLeft w:val="0"/>
              <w:marRight w:val="0"/>
              <w:marTop w:val="0"/>
              <w:marBottom w:val="0"/>
              <w:divBdr>
                <w:top w:val="none" w:sz="0" w:space="0" w:color="auto"/>
                <w:left w:val="none" w:sz="0" w:space="0" w:color="auto"/>
                <w:bottom w:val="none" w:sz="0" w:space="0" w:color="auto"/>
                <w:right w:val="none" w:sz="0" w:space="0" w:color="auto"/>
              </w:divBdr>
              <w:divsChild>
                <w:div w:id="655887053">
                  <w:marLeft w:val="0"/>
                  <w:marRight w:val="0"/>
                  <w:marTop w:val="0"/>
                  <w:marBottom w:val="0"/>
                  <w:divBdr>
                    <w:top w:val="none" w:sz="0" w:space="0" w:color="auto"/>
                    <w:left w:val="none" w:sz="0" w:space="0" w:color="auto"/>
                    <w:bottom w:val="none" w:sz="0" w:space="0" w:color="auto"/>
                    <w:right w:val="none" w:sz="0" w:space="0" w:color="auto"/>
                  </w:divBdr>
                  <w:divsChild>
                    <w:div w:id="1695308470">
                      <w:marLeft w:val="0"/>
                      <w:marRight w:val="0"/>
                      <w:marTop w:val="0"/>
                      <w:marBottom w:val="0"/>
                      <w:divBdr>
                        <w:top w:val="none" w:sz="0" w:space="0" w:color="auto"/>
                        <w:left w:val="none" w:sz="0" w:space="0" w:color="auto"/>
                        <w:bottom w:val="none" w:sz="0" w:space="0" w:color="auto"/>
                        <w:right w:val="none" w:sz="0" w:space="0" w:color="auto"/>
                      </w:divBdr>
                      <w:divsChild>
                        <w:div w:id="244651269">
                          <w:marLeft w:val="0"/>
                          <w:marRight w:val="0"/>
                          <w:marTop w:val="0"/>
                          <w:marBottom w:val="0"/>
                          <w:divBdr>
                            <w:top w:val="none" w:sz="0" w:space="0" w:color="auto"/>
                            <w:left w:val="none" w:sz="0" w:space="0" w:color="auto"/>
                            <w:bottom w:val="none" w:sz="0" w:space="0" w:color="auto"/>
                            <w:right w:val="none" w:sz="0" w:space="0" w:color="auto"/>
                          </w:divBdr>
                          <w:divsChild>
                            <w:div w:id="1040280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9391717">
      <w:bodyDiv w:val="1"/>
      <w:marLeft w:val="0"/>
      <w:marRight w:val="0"/>
      <w:marTop w:val="0"/>
      <w:marBottom w:val="0"/>
      <w:divBdr>
        <w:top w:val="none" w:sz="0" w:space="0" w:color="auto"/>
        <w:left w:val="none" w:sz="0" w:space="0" w:color="auto"/>
        <w:bottom w:val="none" w:sz="0" w:space="0" w:color="auto"/>
        <w:right w:val="none" w:sz="0" w:space="0" w:color="auto"/>
      </w:divBdr>
    </w:div>
    <w:div w:id="1559977392">
      <w:bodyDiv w:val="1"/>
      <w:marLeft w:val="0"/>
      <w:marRight w:val="0"/>
      <w:marTop w:val="0"/>
      <w:marBottom w:val="0"/>
      <w:divBdr>
        <w:top w:val="none" w:sz="0" w:space="0" w:color="auto"/>
        <w:left w:val="none" w:sz="0" w:space="0" w:color="auto"/>
        <w:bottom w:val="none" w:sz="0" w:space="0" w:color="auto"/>
        <w:right w:val="none" w:sz="0" w:space="0" w:color="auto"/>
      </w:divBdr>
      <w:divsChild>
        <w:div w:id="1761684515">
          <w:marLeft w:val="0"/>
          <w:marRight w:val="0"/>
          <w:marTop w:val="0"/>
          <w:marBottom w:val="0"/>
          <w:divBdr>
            <w:top w:val="none" w:sz="0" w:space="0" w:color="auto"/>
            <w:left w:val="none" w:sz="0" w:space="0" w:color="auto"/>
            <w:bottom w:val="none" w:sz="0" w:space="0" w:color="auto"/>
            <w:right w:val="none" w:sz="0" w:space="0" w:color="auto"/>
          </w:divBdr>
          <w:divsChild>
            <w:div w:id="810946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5991499">
      <w:bodyDiv w:val="1"/>
      <w:marLeft w:val="0"/>
      <w:marRight w:val="0"/>
      <w:marTop w:val="0"/>
      <w:marBottom w:val="0"/>
      <w:divBdr>
        <w:top w:val="none" w:sz="0" w:space="0" w:color="auto"/>
        <w:left w:val="none" w:sz="0" w:space="0" w:color="auto"/>
        <w:bottom w:val="none" w:sz="0" w:space="0" w:color="auto"/>
        <w:right w:val="none" w:sz="0" w:space="0" w:color="auto"/>
      </w:divBdr>
    </w:div>
    <w:div w:id="1582836491">
      <w:bodyDiv w:val="1"/>
      <w:marLeft w:val="0"/>
      <w:marRight w:val="0"/>
      <w:marTop w:val="0"/>
      <w:marBottom w:val="0"/>
      <w:divBdr>
        <w:top w:val="none" w:sz="0" w:space="0" w:color="auto"/>
        <w:left w:val="none" w:sz="0" w:space="0" w:color="auto"/>
        <w:bottom w:val="none" w:sz="0" w:space="0" w:color="auto"/>
        <w:right w:val="none" w:sz="0" w:space="0" w:color="auto"/>
      </w:divBdr>
      <w:divsChild>
        <w:div w:id="1887175979">
          <w:marLeft w:val="0"/>
          <w:marRight w:val="0"/>
          <w:marTop w:val="0"/>
          <w:marBottom w:val="0"/>
          <w:divBdr>
            <w:top w:val="none" w:sz="0" w:space="0" w:color="auto"/>
            <w:left w:val="none" w:sz="0" w:space="0" w:color="auto"/>
            <w:bottom w:val="none" w:sz="0" w:space="0" w:color="auto"/>
            <w:right w:val="none" w:sz="0" w:space="0" w:color="auto"/>
          </w:divBdr>
          <w:divsChild>
            <w:div w:id="196669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737712">
      <w:bodyDiv w:val="1"/>
      <w:marLeft w:val="0"/>
      <w:marRight w:val="0"/>
      <w:marTop w:val="0"/>
      <w:marBottom w:val="0"/>
      <w:divBdr>
        <w:top w:val="none" w:sz="0" w:space="0" w:color="auto"/>
        <w:left w:val="none" w:sz="0" w:space="0" w:color="auto"/>
        <w:bottom w:val="none" w:sz="0" w:space="0" w:color="auto"/>
        <w:right w:val="none" w:sz="0" w:space="0" w:color="auto"/>
      </w:divBdr>
    </w:div>
    <w:div w:id="2132163719">
      <w:bodyDiv w:val="1"/>
      <w:marLeft w:val="0"/>
      <w:marRight w:val="0"/>
      <w:marTop w:val="0"/>
      <w:marBottom w:val="0"/>
      <w:divBdr>
        <w:top w:val="none" w:sz="0" w:space="0" w:color="auto"/>
        <w:left w:val="none" w:sz="0" w:space="0" w:color="auto"/>
        <w:bottom w:val="none" w:sz="0" w:space="0" w:color="auto"/>
        <w:right w:val="none" w:sz="0" w:space="0" w:color="auto"/>
      </w:divBdr>
      <w:divsChild>
        <w:div w:id="1490947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v.pl/web/premier/edycja-nr-8"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arek.malek@mszana.ug.gov.pl" TargetMode="Externa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41D834D1AF46D192DAD5FB51D4EF46"/>
        <w:category>
          <w:name w:val="Ogólne"/>
          <w:gallery w:val="placeholder"/>
        </w:category>
        <w:types>
          <w:type w:val="bbPlcHdr"/>
        </w:types>
        <w:behaviors>
          <w:behavior w:val="content"/>
        </w:behaviors>
        <w:guid w:val="{68EF15AB-DE98-4829-862A-FFFBFFBD1218}"/>
      </w:docPartPr>
      <w:docPartBody>
        <w:p w:rsidR="00F25738" w:rsidRDefault="00F25738" w:rsidP="00F25738">
          <w:pPr>
            <w:pStyle w:val="0D41D834D1AF46D192DAD5FB51D4EF46"/>
          </w:pPr>
          <w:r>
            <w:t>[Wpisz tutaj]</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EE"/>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EE"/>
    <w:family w:val="roman"/>
    <w:pitch w:val="variable"/>
    <w:sig w:usb0="E0002EFF" w:usb1="C000785B" w:usb2="00000009" w:usb3="00000000" w:csb0="000001FF" w:csb1="00000000"/>
  </w:font>
  <w:font w:name="FrankfurtGothic">
    <w:altName w:val="Times New Roman"/>
    <w:charset w:val="00"/>
    <w:family w:val="auto"/>
    <w:pitch w:val="variable"/>
  </w:font>
  <w:font w:name="Tms Rmn">
    <w:panose1 w:val="02020603040505020304"/>
    <w:charset w:val="00"/>
    <w:family w:val="roman"/>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TE19DFB28t00">
    <w:charset w:val="EE"/>
    <w:family w:val="auto"/>
    <w:pitch w:val="default"/>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F25738"/>
    <w:rsid w:val="000031B5"/>
    <w:rsid w:val="0002515B"/>
    <w:rsid w:val="00027510"/>
    <w:rsid w:val="00081F04"/>
    <w:rsid w:val="000C36AD"/>
    <w:rsid w:val="000F0B03"/>
    <w:rsid w:val="00102000"/>
    <w:rsid w:val="001144D2"/>
    <w:rsid w:val="001311F0"/>
    <w:rsid w:val="00166AF0"/>
    <w:rsid w:val="001D54F8"/>
    <w:rsid w:val="002000B0"/>
    <w:rsid w:val="00221205"/>
    <w:rsid w:val="0022338D"/>
    <w:rsid w:val="0024348D"/>
    <w:rsid w:val="002751B2"/>
    <w:rsid w:val="00282BAD"/>
    <w:rsid w:val="002A00A7"/>
    <w:rsid w:val="002B0099"/>
    <w:rsid w:val="00364815"/>
    <w:rsid w:val="003953B7"/>
    <w:rsid w:val="003B12C8"/>
    <w:rsid w:val="003F2155"/>
    <w:rsid w:val="004906D2"/>
    <w:rsid w:val="004A1D53"/>
    <w:rsid w:val="004A71FD"/>
    <w:rsid w:val="004B4CB6"/>
    <w:rsid w:val="004C7869"/>
    <w:rsid w:val="004D439C"/>
    <w:rsid w:val="00541F63"/>
    <w:rsid w:val="005630D0"/>
    <w:rsid w:val="0056784E"/>
    <w:rsid w:val="005A6CED"/>
    <w:rsid w:val="005F1A83"/>
    <w:rsid w:val="0061772C"/>
    <w:rsid w:val="00630E04"/>
    <w:rsid w:val="00674A03"/>
    <w:rsid w:val="006949B4"/>
    <w:rsid w:val="006A5E95"/>
    <w:rsid w:val="006A6F48"/>
    <w:rsid w:val="006A7D5E"/>
    <w:rsid w:val="006C258D"/>
    <w:rsid w:val="006F7E46"/>
    <w:rsid w:val="0073509F"/>
    <w:rsid w:val="00742937"/>
    <w:rsid w:val="007528C9"/>
    <w:rsid w:val="00766322"/>
    <w:rsid w:val="007B23B2"/>
    <w:rsid w:val="007C164E"/>
    <w:rsid w:val="007C5C20"/>
    <w:rsid w:val="007E3D34"/>
    <w:rsid w:val="00806F37"/>
    <w:rsid w:val="008279CB"/>
    <w:rsid w:val="00861C3D"/>
    <w:rsid w:val="008A13D6"/>
    <w:rsid w:val="008A1D87"/>
    <w:rsid w:val="008A4415"/>
    <w:rsid w:val="008F1877"/>
    <w:rsid w:val="008F7062"/>
    <w:rsid w:val="00901B91"/>
    <w:rsid w:val="00973444"/>
    <w:rsid w:val="00973BF8"/>
    <w:rsid w:val="00A30EF7"/>
    <w:rsid w:val="00A66B6F"/>
    <w:rsid w:val="00A76104"/>
    <w:rsid w:val="00AA69BC"/>
    <w:rsid w:val="00AD41C5"/>
    <w:rsid w:val="00AE3679"/>
    <w:rsid w:val="00AF139C"/>
    <w:rsid w:val="00B10EE6"/>
    <w:rsid w:val="00B24EE6"/>
    <w:rsid w:val="00B25235"/>
    <w:rsid w:val="00B36D78"/>
    <w:rsid w:val="00B4351C"/>
    <w:rsid w:val="00B65372"/>
    <w:rsid w:val="00BA7993"/>
    <w:rsid w:val="00BC5779"/>
    <w:rsid w:val="00BE23EB"/>
    <w:rsid w:val="00C0630B"/>
    <w:rsid w:val="00C868E5"/>
    <w:rsid w:val="00CC01DC"/>
    <w:rsid w:val="00CD03E5"/>
    <w:rsid w:val="00D001D0"/>
    <w:rsid w:val="00D003EE"/>
    <w:rsid w:val="00D52805"/>
    <w:rsid w:val="00D52EE4"/>
    <w:rsid w:val="00D85F7D"/>
    <w:rsid w:val="00DF5E2C"/>
    <w:rsid w:val="00E17912"/>
    <w:rsid w:val="00E5310F"/>
    <w:rsid w:val="00E83CDF"/>
    <w:rsid w:val="00E930D4"/>
    <w:rsid w:val="00EA5B90"/>
    <w:rsid w:val="00EB0CE7"/>
    <w:rsid w:val="00EC3063"/>
    <w:rsid w:val="00ED4EBF"/>
    <w:rsid w:val="00F25738"/>
    <w:rsid w:val="00F42752"/>
    <w:rsid w:val="00F451A3"/>
    <w:rsid w:val="00F50656"/>
    <w:rsid w:val="00F5382C"/>
    <w:rsid w:val="00FA4246"/>
    <w:rsid w:val="00FA6607"/>
    <w:rsid w:val="00FF0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41F63"/>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0D41D834D1AF46D192DAD5FB51D4EF46">
    <w:name w:val="0D41D834D1AF46D192DAD5FB51D4EF46"/>
    <w:rsid w:val="00F25738"/>
  </w:style>
  <w:style w:type="character" w:styleId="Tekstzastpczy">
    <w:name w:val="Placeholder Text"/>
    <w:basedOn w:val="Domylnaczcionkaakapitu"/>
    <w:uiPriority w:val="99"/>
    <w:semiHidden/>
    <w:rsid w:val="00E5310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99C92B-6A70-4B56-B290-5E5C7DF0C7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13120</Words>
  <Characters>78724</Characters>
  <Application>Microsoft Office Word</Application>
  <DocSecurity>0</DocSecurity>
  <Lines>656</Lines>
  <Paragraphs>183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91661</CharactersWithSpaces>
  <SharedDoc>false</SharedDoc>
  <HLinks>
    <vt:vector size="18" baseType="variant">
      <vt:variant>
        <vt:i4>4194360</vt:i4>
      </vt:variant>
      <vt:variant>
        <vt:i4>6</vt:i4>
      </vt:variant>
      <vt:variant>
        <vt:i4>0</vt:i4>
      </vt:variant>
      <vt:variant>
        <vt:i4>5</vt:i4>
      </vt:variant>
      <vt:variant>
        <vt:lpwstr>mailto:zam.publiczne@mszana.ug.gov.pl</vt:lpwstr>
      </vt:variant>
      <vt:variant>
        <vt:lpwstr/>
      </vt:variant>
      <vt:variant>
        <vt:i4>5767280</vt:i4>
      </vt:variant>
      <vt:variant>
        <vt:i4>3</vt:i4>
      </vt:variant>
      <vt:variant>
        <vt:i4>0</vt:i4>
      </vt:variant>
      <vt:variant>
        <vt:i4>5</vt:i4>
      </vt:variant>
      <vt:variant>
        <vt:lpwstr>mailto:urzad@mszana.ug.gov.pl</vt:lpwstr>
      </vt:variant>
      <vt:variant>
        <vt:lpwstr/>
      </vt:variant>
      <vt:variant>
        <vt:i4>7995449</vt:i4>
      </vt:variant>
      <vt:variant>
        <vt:i4>0</vt:i4>
      </vt:variant>
      <vt:variant>
        <vt:i4>0</vt:i4>
      </vt:variant>
      <vt:variant>
        <vt:i4>5</vt:i4>
      </vt:variant>
      <vt:variant>
        <vt:lpwstr>http://www.mszana.ug.gov.p/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2024-06-24T13:39:00Z</dcterms:created>
  <dcterms:modified xsi:type="dcterms:W3CDTF">2024-06-24T13:39:00Z</dcterms:modified>
</cp:coreProperties>
</file>